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B805D" w14:textId="77777777" w:rsidR="001267D7" w:rsidRPr="0017689C" w:rsidRDefault="001267D7" w:rsidP="001267D7">
      <w:pPr>
        <w:rPr>
          <w:rFonts w:ascii="Arial" w:hAnsi="Arial" w:cs="Arial"/>
          <w:szCs w:val="28"/>
        </w:rPr>
      </w:pPr>
      <w:r w:rsidRPr="0017689C">
        <w:rPr>
          <w:rFonts w:ascii="Arial" w:hAnsi="Arial" w:cs="Arial"/>
          <w:b/>
          <w:szCs w:val="28"/>
        </w:rPr>
        <w:t>ДОПОЛНИТЕЛЬНОЕ СОГЛАШЕНИЕ №__</w:t>
      </w:r>
    </w:p>
    <w:p w14:paraId="1EA83519" w14:textId="77777777" w:rsidR="001267D7" w:rsidRPr="0017689C" w:rsidRDefault="001267D7" w:rsidP="001267D7">
      <w:pPr>
        <w:ind w:left="709" w:right="848"/>
        <w:rPr>
          <w:rFonts w:ascii="Arial" w:hAnsi="Arial" w:cs="Arial"/>
          <w:szCs w:val="28"/>
          <w:lang w:val="ru-RU"/>
        </w:rPr>
      </w:pPr>
      <w:r w:rsidRPr="0017689C">
        <w:rPr>
          <w:rFonts w:ascii="Arial" w:hAnsi="Arial" w:cs="Arial"/>
          <w:b/>
          <w:szCs w:val="28"/>
        </w:rPr>
        <w:t xml:space="preserve">к </w:t>
      </w:r>
      <w:r w:rsidRPr="0017689C">
        <w:rPr>
          <w:rFonts w:ascii="Arial" w:hAnsi="Arial" w:cs="Arial"/>
          <w:b/>
          <w:szCs w:val="28"/>
          <w:lang w:val="ru-RU"/>
        </w:rPr>
        <w:t xml:space="preserve">договору </w:t>
      </w:r>
      <w:r w:rsidRPr="0017689C">
        <w:rPr>
          <w:rFonts w:ascii="Arial" w:hAnsi="Arial" w:cs="Arial"/>
          <w:b/>
          <w:szCs w:val="28"/>
        </w:rPr>
        <w:t xml:space="preserve">от </w:t>
      </w:r>
      <w:r w:rsidRPr="0017689C">
        <w:rPr>
          <w:rFonts w:ascii="Arial" w:hAnsi="Arial" w:cs="Arial"/>
          <w:b/>
          <w:szCs w:val="28"/>
          <w:u w:val="single"/>
          <w:lang w:val="ru-RU"/>
        </w:rPr>
        <w:t>________</w:t>
      </w:r>
      <w:r w:rsidRPr="0017689C">
        <w:rPr>
          <w:rFonts w:ascii="Arial" w:hAnsi="Arial" w:cs="Arial"/>
          <w:b/>
          <w:szCs w:val="28"/>
        </w:rPr>
        <w:t xml:space="preserve"> № </w:t>
      </w:r>
      <w:r w:rsidRPr="0017689C">
        <w:rPr>
          <w:rFonts w:ascii="Arial" w:hAnsi="Arial" w:cs="Arial"/>
          <w:b/>
          <w:szCs w:val="28"/>
          <w:u w:val="single"/>
          <w:lang w:val="ru-RU"/>
        </w:rPr>
        <w:t>_________</w:t>
      </w:r>
    </w:p>
    <w:p w14:paraId="3609B43C" w14:textId="77777777" w:rsidR="001267D7" w:rsidRPr="0017689C" w:rsidRDefault="001267D7" w:rsidP="001267D7">
      <w:pPr>
        <w:rPr>
          <w:rFonts w:ascii="Arial" w:hAnsi="Arial" w:cs="Arial"/>
          <w:b/>
          <w:szCs w:val="28"/>
        </w:rPr>
      </w:pPr>
      <w:r w:rsidRPr="0017689C">
        <w:rPr>
          <w:rFonts w:ascii="Arial" w:hAnsi="Arial" w:cs="Arial"/>
          <w:b/>
          <w:szCs w:val="28"/>
          <w:lang w:val="ru-RU"/>
        </w:rPr>
        <w:t xml:space="preserve">о </w:t>
      </w:r>
      <w:r w:rsidRPr="0017689C">
        <w:rPr>
          <w:rFonts w:ascii="Arial" w:hAnsi="Arial" w:cs="Arial"/>
          <w:b/>
          <w:szCs w:val="28"/>
        </w:rPr>
        <w:t>предоставлении финансовой поддержки за счет средств</w:t>
      </w:r>
    </w:p>
    <w:p w14:paraId="2D542575" w14:textId="77777777" w:rsidR="001267D7" w:rsidRPr="0017689C" w:rsidRDefault="001267D7" w:rsidP="001267D7">
      <w:pPr>
        <w:rPr>
          <w:rFonts w:ascii="Arial" w:hAnsi="Arial" w:cs="Arial"/>
          <w:b/>
          <w:szCs w:val="28"/>
          <w:lang w:val="ru-RU"/>
        </w:rPr>
      </w:pPr>
      <w:r w:rsidRPr="0017689C">
        <w:rPr>
          <w:rFonts w:ascii="Arial" w:hAnsi="Arial" w:cs="Arial"/>
          <w:b/>
          <w:szCs w:val="28"/>
        </w:rPr>
        <w:t>публично-правовой компании «Фонд развития территорий»</w:t>
      </w:r>
      <w:r w:rsidRPr="0017689C">
        <w:rPr>
          <w:rFonts w:ascii="Arial" w:hAnsi="Arial" w:cs="Arial"/>
          <w:b/>
          <w:szCs w:val="28"/>
          <w:lang w:val="ru-RU"/>
        </w:rPr>
        <w:t xml:space="preserve"> на модернизацию систем коммунальной инфраструктуры</w:t>
      </w:r>
    </w:p>
    <w:p w14:paraId="102DD42C" w14:textId="77777777" w:rsidR="001267D7" w:rsidRPr="0017689C" w:rsidRDefault="001267D7" w:rsidP="001267D7">
      <w:pPr>
        <w:rPr>
          <w:rFonts w:ascii="Arial" w:hAnsi="Arial" w:cs="Arial"/>
          <w:b/>
          <w:szCs w:val="28"/>
          <w:lang w:val="ru-RU"/>
        </w:rPr>
      </w:pPr>
    </w:p>
    <w:p w14:paraId="49314738" w14:textId="77777777" w:rsidR="001267D7" w:rsidRPr="0017689C" w:rsidRDefault="001267D7" w:rsidP="001267D7">
      <w:pPr>
        <w:jc w:val="both"/>
        <w:rPr>
          <w:rFonts w:ascii="Arial" w:hAnsi="Arial" w:cs="Arial"/>
          <w:szCs w:val="28"/>
        </w:rPr>
      </w:pPr>
      <w:r w:rsidRPr="0017689C">
        <w:rPr>
          <w:rFonts w:ascii="Arial" w:hAnsi="Arial" w:cs="Arial"/>
          <w:szCs w:val="28"/>
        </w:rPr>
        <w:t>г.  Москва</w:t>
      </w:r>
      <w:r w:rsidRPr="0017689C">
        <w:rPr>
          <w:rFonts w:ascii="Arial" w:hAnsi="Arial" w:cs="Arial"/>
          <w:szCs w:val="28"/>
        </w:rPr>
        <w:tab/>
      </w:r>
      <w:r w:rsidRPr="0017689C">
        <w:rPr>
          <w:rFonts w:ascii="Arial" w:hAnsi="Arial" w:cs="Arial"/>
          <w:szCs w:val="28"/>
        </w:rPr>
        <w:tab/>
      </w:r>
      <w:r w:rsidRPr="0017689C">
        <w:rPr>
          <w:rFonts w:ascii="Arial" w:hAnsi="Arial" w:cs="Arial"/>
          <w:szCs w:val="28"/>
        </w:rPr>
        <w:tab/>
      </w:r>
      <w:r w:rsidRPr="0017689C">
        <w:rPr>
          <w:rFonts w:ascii="Arial" w:hAnsi="Arial" w:cs="Arial"/>
          <w:szCs w:val="28"/>
        </w:rPr>
        <w:tab/>
      </w:r>
      <w:r w:rsidRPr="0017689C">
        <w:rPr>
          <w:rFonts w:ascii="Arial" w:hAnsi="Arial" w:cs="Arial"/>
          <w:szCs w:val="28"/>
        </w:rPr>
        <w:tab/>
      </w:r>
      <w:r w:rsidRPr="0017689C">
        <w:rPr>
          <w:rFonts w:ascii="Arial" w:hAnsi="Arial" w:cs="Arial"/>
          <w:szCs w:val="28"/>
        </w:rPr>
        <w:tab/>
        <w:t xml:space="preserve">        «____»___________20</w:t>
      </w:r>
      <w:r w:rsidRPr="0017689C">
        <w:rPr>
          <w:rFonts w:ascii="Arial" w:hAnsi="Arial" w:cs="Arial"/>
          <w:szCs w:val="28"/>
          <w:lang w:val="ru-RU"/>
        </w:rPr>
        <w:t>__</w:t>
      </w:r>
      <w:r w:rsidRPr="0017689C">
        <w:rPr>
          <w:rFonts w:ascii="Arial" w:hAnsi="Arial" w:cs="Arial"/>
          <w:szCs w:val="28"/>
        </w:rPr>
        <w:t xml:space="preserve"> года</w:t>
      </w:r>
    </w:p>
    <w:p w14:paraId="028601C5" w14:textId="77777777" w:rsidR="001267D7" w:rsidRPr="0017689C" w:rsidRDefault="001267D7" w:rsidP="001267D7">
      <w:pPr>
        <w:rPr>
          <w:rFonts w:ascii="Arial" w:hAnsi="Arial" w:cs="Arial"/>
          <w:szCs w:val="28"/>
        </w:rPr>
      </w:pPr>
    </w:p>
    <w:p w14:paraId="69FE8E8C" w14:textId="77777777" w:rsidR="001267D7" w:rsidRPr="0017689C" w:rsidRDefault="001267D7" w:rsidP="001267D7">
      <w:pPr>
        <w:pStyle w:val="afffff5"/>
        <w:ind w:firstLine="567"/>
        <w:jc w:val="both"/>
        <w:rPr>
          <w:rFonts w:ascii="Arial" w:hAnsi="Arial" w:cs="Arial"/>
          <w:spacing w:val="-6"/>
          <w:sz w:val="26"/>
          <w:szCs w:val="26"/>
          <w:lang w:eastAsia="ru-RU"/>
        </w:rPr>
      </w:pPr>
      <w:bookmarkStart w:id="0" w:name="_Hlk128382984"/>
      <w:r w:rsidRPr="0017689C">
        <w:rPr>
          <w:rFonts w:ascii="Arial" w:hAnsi="Arial" w:cs="Arial"/>
          <w:sz w:val="26"/>
          <w:szCs w:val="26"/>
        </w:rPr>
        <w:t xml:space="preserve">Публично-правовая компания «Фонд развития территорий», </w:t>
      </w:r>
      <w:bookmarkEnd w:id="0"/>
      <w:r w:rsidRPr="0017689C">
        <w:rPr>
          <w:rFonts w:ascii="Arial" w:hAnsi="Arial" w:cs="Arial"/>
          <w:sz w:val="26"/>
          <w:szCs w:val="26"/>
        </w:rPr>
        <w:t xml:space="preserve">именуемая в дальнейшем «Фонд», в лице </w:t>
      </w:r>
      <w:r>
        <w:rPr>
          <w:rFonts w:ascii="Arial" w:hAnsi="Arial" w:cs="Arial"/>
          <w:sz w:val="26"/>
          <w:szCs w:val="26"/>
        </w:rPr>
        <w:t>___________________________________</w:t>
      </w:r>
      <w:r w:rsidRPr="0017689C">
        <w:rPr>
          <w:rFonts w:ascii="Arial" w:hAnsi="Arial" w:cs="Arial"/>
          <w:sz w:val="26"/>
          <w:szCs w:val="26"/>
        </w:rPr>
        <w:t xml:space="preserve">, действующего на основании </w:t>
      </w:r>
      <w:r>
        <w:rPr>
          <w:rFonts w:ascii="Arial" w:hAnsi="Arial" w:cs="Arial"/>
          <w:sz w:val="26"/>
          <w:szCs w:val="26"/>
        </w:rPr>
        <w:t>___________________________________________</w:t>
      </w:r>
      <w:r w:rsidRPr="0017689C">
        <w:rPr>
          <w:rFonts w:ascii="Arial" w:hAnsi="Arial" w:cs="Arial"/>
          <w:sz w:val="26"/>
          <w:szCs w:val="26"/>
        </w:rPr>
        <w:t xml:space="preserve">, </w:t>
      </w:r>
      <w:r w:rsidRPr="0017689C">
        <w:rPr>
          <w:rFonts w:ascii="Arial" w:hAnsi="Arial" w:cs="Arial"/>
          <w:spacing w:val="-6"/>
          <w:sz w:val="26"/>
          <w:szCs w:val="26"/>
          <w:lang w:eastAsia="ru-RU"/>
        </w:rPr>
        <w:t>и</w:t>
      </w:r>
    </w:p>
    <w:p w14:paraId="65AF829A" w14:textId="77777777" w:rsidR="001267D7" w:rsidRPr="0017689C" w:rsidRDefault="001267D7" w:rsidP="001267D7">
      <w:pPr>
        <w:pStyle w:val="afffff5"/>
        <w:jc w:val="both"/>
        <w:rPr>
          <w:rFonts w:ascii="Arial" w:hAnsi="Arial" w:cs="Arial"/>
          <w:spacing w:val="-6"/>
          <w:sz w:val="26"/>
          <w:szCs w:val="26"/>
          <w:u w:val="single"/>
          <w:lang w:eastAsia="ru-RU"/>
        </w:rPr>
      </w:pPr>
      <w:r w:rsidRPr="0017689C">
        <w:rPr>
          <w:rFonts w:ascii="Arial" w:hAnsi="Arial" w:cs="Arial"/>
          <w:spacing w:val="-6"/>
          <w:sz w:val="26"/>
          <w:szCs w:val="26"/>
          <w:lang w:eastAsia="ru-RU"/>
        </w:rPr>
        <w:t>_____</w:t>
      </w:r>
      <w:r w:rsidRPr="0017689C">
        <w:rPr>
          <w:rFonts w:ascii="Arial" w:hAnsi="Arial" w:cs="Arial"/>
          <w:noProof/>
          <w:spacing w:val="-6"/>
          <w:sz w:val="26"/>
          <w:szCs w:val="26"/>
          <w:lang w:eastAsia="ru-RU"/>
        </w:rPr>
        <w:t>____________________________________________________________________</w:t>
      </w:r>
      <w:r w:rsidRPr="0017689C">
        <w:rPr>
          <w:rFonts w:ascii="Arial" w:hAnsi="Arial" w:cs="Arial"/>
          <w:noProof/>
          <w:spacing w:val="-6"/>
          <w:sz w:val="26"/>
          <w:szCs w:val="26"/>
          <w:u w:val="single"/>
          <w:lang w:eastAsia="ru-RU"/>
        </w:rPr>
        <w:t>,</w:t>
      </w:r>
    </w:p>
    <w:p w14:paraId="19323473" w14:textId="77777777" w:rsidR="001267D7" w:rsidRPr="0017689C" w:rsidRDefault="001267D7" w:rsidP="001267D7">
      <w:pPr>
        <w:pStyle w:val="afffff5"/>
        <w:ind w:firstLine="1191"/>
        <w:jc w:val="center"/>
        <w:rPr>
          <w:rFonts w:ascii="Arial" w:hAnsi="Arial" w:cs="Arial"/>
          <w:noProof/>
          <w:spacing w:val="-6"/>
          <w:sz w:val="20"/>
          <w:szCs w:val="20"/>
          <w:lang w:eastAsia="ru-RU"/>
        </w:rPr>
      </w:pPr>
      <w:r w:rsidRPr="0017689C">
        <w:rPr>
          <w:rFonts w:ascii="Arial" w:hAnsi="Arial" w:cs="Arial"/>
          <w:noProof/>
          <w:spacing w:val="-6"/>
          <w:sz w:val="20"/>
          <w:szCs w:val="20"/>
          <w:lang w:eastAsia="ru-RU"/>
        </w:rPr>
        <w:t xml:space="preserve">(наименование </w:t>
      </w:r>
      <w:r w:rsidRPr="0017689C">
        <w:rPr>
          <w:rFonts w:ascii="Arial" w:hAnsi="Arial" w:cs="Arial"/>
          <w:spacing w:val="-6"/>
          <w:sz w:val="20"/>
          <w:szCs w:val="20"/>
          <w:lang w:eastAsia="ru-RU"/>
        </w:rPr>
        <w:t>субъекта Российской Федерации</w:t>
      </w:r>
      <w:r w:rsidRPr="0017689C">
        <w:rPr>
          <w:rFonts w:ascii="Arial" w:hAnsi="Arial" w:cs="Arial"/>
          <w:noProof/>
          <w:spacing w:val="-6"/>
          <w:sz w:val="20"/>
          <w:szCs w:val="20"/>
          <w:lang w:eastAsia="ru-RU"/>
        </w:rPr>
        <w:t>)</w:t>
      </w:r>
    </w:p>
    <w:p w14:paraId="3612E5D6" w14:textId="77777777" w:rsidR="001267D7" w:rsidRPr="0017689C" w:rsidRDefault="001267D7" w:rsidP="001267D7">
      <w:pPr>
        <w:pStyle w:val="afffff5"/>
        <w:jc w:val="both"/>
        <w:rPr>
          <w:rFonts w:ascii="Arial" w:hAnsi="Arial" w:cs="Arial"/>
          <w:spacing w:val="-6"/>
          <w:sz w:val="26"/>
          <w:szCs w:val="26"/>
          <w:lang w:eastAsia="ru-RU"/>
        </w:rPr>
      </w:pPr>
      <w:r w:rsidRPr="0017689C">
        <w:rPr>
          <w:rFonts w:ascii="Arial" w:hAnsi="Arial" w:cs="Arial"/>
          <w:sz w:val="26"/>
          <w:szCs w:val="26"/>
          <w:lang w:eastAsia="ru-RU"/>
        </w:rPr>
        <w:t>именуемый(</w:t>
      </w:r>
      <w:proofErr w:type="spellStart"/>
      <w:r w:rsidRPr="0017689C">
        <w:rPr>
          <w:rFonts w:ascii="Arial" w:hAnsi="Arial" w:cs="Arial"/>
          <w:sz w:val="26"/>
          <w:szCs w:val="26"/>
          <w:lang w:eastAsia="ru-RU"/>
        </w:rPr>
        <w:t>ая</w:t>
      </w:r>
      <w:proofErr w:type="spellEnd"/>
      <w:r w:rsidRPr="0017689C">
        <w:rPr>
          <w:rFonts w:ascii="Arial" w:hAnsi="Arial" w:cs="Arial"/>
          <w:sz w:val="26"/>
          <w:szCs w:val="26"/>
          <w:lang w:eastAsia="ru-RU"/>
        </w:rPr>
        <w:t>) в дальнейшем «субъект Российской Федерации», в лице</w:t>
      </w:r>
      <w:r w:rsidRPr="0017689C">
        <w:rPr>
          <w:rFonts w:ascii="Arial" w:hAnsi="Arial" w:cs="Arial"/>
          <w:noProof/>
          <w:spacing w:val="-6"/>
          <w:sz w:val="28"/>
          <w:szCs w:val="28"/>
          <w:lang w:eastAsia="ru-RU"/>
        </w:rPr>
        <w:t xml:space="preserve"> </w:t>
      </w:r>
      <w:r w:rsidRPr="0017689C">
        <w:rPr>
          <w:rFonts w:ascii="Arial" w:hAnsi="Arial" w:cs="Arial"/>
          <w:noProof/>
          <w:spacing w:val="-6"/>
          <w:sz w:val="26"/>
          <w:szCs w:val="26"/>
          <w:lang w:eastAsia="ru-RU"/>
        </w:rPr>
        <w:t>_____________________________________________</w:t>
      </w:r>
      <w:r w:rsidRPr="0017689C">
        <w:rPr>
          <w:rFonts w:ascii="Arial" w:hAnsi="Arial" w:cs="Arial"/>
          <w:spacing w:val="-6"/>
          <w:sz w:val="26"/>
          <w:szCs w:val="26"/>
          <w:lang w:eastAsia="ru-RU"/>
        </w:rPr>
        <w:t>____________________________</w:t>
      </w:r>
    </w:p>
    <w:p w14:paraId="0E081637" w14:textId="77777777" w:rsidR="001267D7" w:rsidRPr="0017689C" w:rsidRDefault="001267D7" w:rsidP="001267D7">
      <w:pPr>
        <w:pStyle w:val="afffff5"/>
        <w:jc w:val="center"/>
        <w:rPr>
          <w:rFonts w:ascii="Arial" w:hAnsi="Arial" w:cs="Arial"/>
          <w:noProof/>
          <w:spacing w:val="-16"/>
          <w:sz w:val="20"/>
          <w:szCs w:val="20"/>
          <w:lang w:eastAsia="ru-RU"/>
        </w:rPr>
      </w:pPr>
      <w:r w:rsidRPr="0017689C">
        <w:rPr>
          <w:rFonts w:ascii="Arial" w:hAnsi="Arial" w:cs="Arial"/>
          <w:noProof/>
          <w:spacing w:val="-16"/>
          <w:sz w:val="20"/>
          <w:szCs w:val="20"/>
          <w:lang w:eastAsia="ru-RU"/>
        </w:rPr>
        <w:t xml:space="preserve">(наименование </w:t>
      </w:r>
      <w:r w:rsidRPr="0017689C">
        <w:rPr>
          <w:rFonts w:ascii="Arial" w:hAnsi="Arial" w:cs="Arial"/>
          <w:spacing w:val="-16"/>
          <w:sz w:val="20"/>
          <w:szCs w:val="20"/>
          <w:lang w:eastAsia="ru-RU"/>
        </w:rPr>
        <w:t>высшего должностного лица субъекта Российской Федерации</w:t>
      </w:r>
      <w:r w:rsidRPr="0017689C">
        <w:rPr>
          <w:rFonts w:ascii="Arial" w:hAnsi="Arial" w:cs="Arial"/>
          <w:noProof/>
          <w:spacing w:val="-16"/>
          <w:sz w:val="20"/>
          <w:szCs w:val="20"/>
          <w:lang w:eastAsia="ru-RU"/>
        </w:rPr>
        <w:t>)</w:t>
      </w:r>
    </w:p>
    <w:p w14:paraId="6748FCCB" w14:textId="77777777" w:rsidR="001267D7" w:rsidRPr="0017689C" w:rsidRDefault="001267D7" w:rsidP="001267D7">
      <w:pPr>
        <w:pStyle w:val="afffff5"/>
        <w:jc w:val="both"/>
        <w:rPr>
          <w:rFonts w:ascii="Arial" w:hAnsi="Arial" w:cs="Arial"/>
          <w:spacing w:val="-6"/>
          <w:sz w:val="26"/>
          <w:szCs w:val="26"/>
          <w:u w:val="single"/>
          <w:lang w:eastAsia="ru-RU"/>
        </w:rPr>
      </w:pPr>
      <w:r w:rsidRPr="0017689C">
        <w:rPr>
          <w:rFonts w:ascii="Arial" w:hAnsi="Arial" w:cs="Arial"/>
          <w:noProof/>
          <w:spacing w:val="-6"/>
          <w:sz w:val="26"/>
          <w:szCs w:val="26"/>
          <w:lang w:eastAsia="ru-RU"/>
        </w:rPr>
        <w:t xml:space="preserve">________________________________________________, </w:t>
      </w:r>
      <w:r w:rsidRPr="0017689C">
        <w:rPr>
          <w:rFonts w:ascii="Arial" w:hAnsi="Arial" w:cs="Arial"/>
          <w:spacing w:val="-6"/>
          <w:sz w:val="26"/>
          <w:szCs w:val="26"/>
          <w:lang w:eastAsia="ru-RU"/>
        </w:rPr>
        <w:t>действующего на основании</w:t>
      </w:r>
    </w:p>
    <w:p w14:paraId="7616D627" w14:textId="77777777" w:rsidR="001267D7" w:rsidRPr="0017689C" w:rsidRDefault="001267D7" w:rsidP="001267D7">
      <w:pPr>
        <w:pStyle w:val="afffff5"/>
        <w:ind w:left="907"/>
        <w:jc w:val="both"/>
        <w:rPr>
          <w:rFonts w:ascii="Arial" w:hAnsi="Arial" w:cs="Arial"/>
          <w:spacing w:val="-16"/>
          <w:sz w:val="19"/>
          <w:szCs w:val="19"/>
          <w:lang w:eastAsia="ru-RU"/>
        </w:rPr>
      </w:pPr>
      <w:r w:rsidRPr="0017689C">
        <w:rPr>
          <w:rFonts w:ascii="Arial" w:hAnsi="Arial" w:cs="Arial"/>
          <w:noProof/>
          <w:spacing w:val="-16"/>
          <w:sz w:val="19"/>
          <w:szCs w:val="19"/>
          <w:lang w:eastAsia="ru-RU"/>
        </w:rPr>
        <w:t>(</w:t>
      </w:r>
      <w:r w:rsidRPr="0017689C">
        <w:rPr>
          <w:rFonts w:ascii="Arial" w:hAnsi="Arial" w:cs="Arial"/>
          <w:noProof/>
          <w:spacing w:val="-16"/>
          <w:sz w:val="20"/>
          <w:szCs w:val="20"/>
          <w:lang w:eastAsia="ru-RU"/>
        </w:rPr>
        <w:t>фамилия, имя,отчество)</w:t>
      </w:r>
    </w:p>
    <w:p w14:paraId="65229146" w14:textId="77777777" w:rsidR="001267D7" w:rsidRPr="0017689C" w:rsidRDefault="001267D7" w:rsidP="001267D7">
      <w:pPr>
        <w:pStyle w:val="afffff5"/>
        <w:jc w:val="both"/>
        <w:rPr>
          <w:rFonts w:ascii="Arial" w:hAnsi="Arial" w:cs="Arial"/>
          <w:spacing w:val="-6"/>
          <w:sz w:val="26"/>
          <w:szCs w:val="26"/>
          <w:lang w:eastAsia="ru-RU"/>
        </w:rPr>
      </w:pPr>
      <w:r w:rsidRPr="0017689C">
        <w:rPr>
          <w:rFonts w:ascii="Arial" w:hAnsi="Arial" w:cs="Arial"/>
          <w:noProof/>
          <w:spacing w:val="-6"/>
          <w:sz w:val="26"/>
          <w:szCs w:val="26"/>
          <w:lang w:eastAsia="ru-RU"/>
        </w:rPr>
        <w:t>______________________________________________</w:t>
      </w:r>
      <w:r w:rsidRPr="0017689C">
        <w:rPr>
          <w:rFonts w:ascii="Arial" w:hAnsi="Arial" w:cs="Arial"/>
          <w:spacing w:val="-6"/>
          <w:sz w:val="26"/>
          <w:szCs w:val="26"/>
          <w:lang w:eastAsia="ru-RU"/>
        </w:rPr>
        <w:t>___________________________,</w:t>
      </w:r>
    </w:p>
    <w:p w14:paraId="7A2C150D" w14:textId="77777777" w:rsidR="001267D7" w:rsidRPr="0017689C" w:rsidRDefault="001267D7" w:rsidP="001267D7">
      <w:pPr>
        <w:pStyle w:val="afffff5"/>
        <w:ind w:left="2127" w:hanging="2127"/>
        <w:rPr>
          <w:rFonts w:ascii="Arial" w:hAnsi="Arial" w:cs="Arial"/>
          <w:noProof/>
          <w:spacing w:val="-16"/>
          <w:sz w:val="20"/>
          <w:szCs w:val="20"/>
          <w:lang w:eastAsia="ru-RU"/>
        </w:rPr>
      </w:pPr>
      <w:r w:rsidRPr="0017689C">
        <w:rPr>
          <w:rFonts w:ascii="Arial" w:hAnsi="Arial" w:cs="Arial"/>
          <w:spacing w:val="-16"/>
          <w:sz w:val="19"/>
          <w:szCs w:val="19"/>
          <w:lang w:eastAsia="ru-RU"/>
        </w:rPr>
        <w:t xml:space="preserve"> </w:t>
      </w:r>
      <w:r w:rsidRPr="0017689C">
        <w:rPr>
          <w:rFonts w:ascii="Arial" w:hAnsi="Arial" w:cs="Arial"/>
          <w:spacing w:val="-16"/>
          <w:sz w:val="19"/>
          <w:szCs w:val="19"/>
          <w:lang w:eastAsia="ru-RU"/>
        </w:rPr>
        <w:tab/>
      </w:r>
      <w:r w:rsidRPr="0017689C">
        <w:rPr>
          <w:rFonts w:ascii="Arial" w:hAnsi="Arial" w:cs="Arial"/>
          <w:spacing w:val="-16"/>
          <w:sz w:val="20"/>
          <w:szCs w:val="20"/>
          <w:lang w:eastAsia="ru-RU"/>
        </w:rPr>
        <w:t>(наименование и реквизиты правового акта, устанавливающего соответствующее полномочие)</w:t>
      </w:r>
    </w:p>
    <w:p w14:paraId="08307FC6" w14:textId="77777777" w:rsidR="001267D7" w:rsidRPr="0017689C" w:rsidRDefault="001267D7" w:rsidP="001267D7">
      <w:pPr>
        <w:pStyle w:val="afffff5"/>
        <w:jc w:val="both"/>
        <w:rPr>
          <w:rFonts w:ascii="Arial" w:eastAsia="Times New Roman" w:hAnsi="Arial" w:cs="Arial"/>
          <w:spacing w:val="-6"/>
          <w:sz w:val="26"/>
          <w:szCs w:val="26"/>
          <w:lang w:eastAsia="ru-RU"/>
        </w:rPr>
      </w:pPr>
      <w:r w:rsidRPr="0017689C">
        <w:rPr>
          <w:rFonts w:ascii="Arial" w:eastAsia="Times New Roman" w:hAnsi="Arial" w:cs="Arial"/>
          <w:spacing w:val="-6"/>
          <w:sz w:val="26"/>
          <w:szCs w:val="26"/>
          <w:lang w:eastAsia="ru-RU"/>
        </w:rPr>
        <w:t>именуемые в дальнейшем «Стороны», заключили настоящее дополнительное соглашение к договору</w:t>
      </w:r>
      <w:r w:rsidRPr="0017689C">
        <w:rPr>
          <w:rFonts w:ascii="Arial" w:hAnsi="Arial" w:cs="Arial"/>
        </w:rPr>
        <w:t xml:space="preserve"> </w:t>
      </w:r>
      <w:r w:rsidRPr="0017689C">
        <w:rPr>
          <w:rFonts w:ascii="Arial" w:eastAsia="Times New Roman" w:hAnsi="Arial" w:cs="Arial"/>
          <w:spacing w:val="-6"/>
          <w:sz w:val="26"/>
          <w:szCs w:val="26"/>
          <w:lang w:eastAsia="ru-RU"/>
        </w:rPr>
        <w:t>от ________ № _____ о предоставлении финансовой поддержки за счет средств публично-правовой компании «Фонд развития территорий» на модернизацию систем коммунальной инфраструктуры (далее соответственно – Дополнительное соглашение, Договор) о нижеследующем:</w:t>
      </w:r>
    </w:p>
    <w:p w14:paraId="47A27FB5" w14:textId="77777777" w:rsidR="001267D7" w:rsidRPr="0017689C" w:rsidRDefault="001267D7" w:rsidP="001267D7">
      <w:pPr>
        <w:pStyle w:val="afffff4"/>
        <w:numPr>
          <w:ilvl w:val="0"/>
          <w:numId w:val="4"/>
        </w:numPr>
        <w:jc w:val="both"/>
        <w:rPr>
          <w:rFonts w:ascii="Arial" w:hAnsi="Arial" w:cs="Arial"/>
          <w:sz w:val="26"/>
          <w:szCs w:val="26"/>
          <w:lang w:val="ru-RU"/>
        </w:rPr>
      </w:pPr>
      <w:r w:rsidRPr="0017689C">
        <w:rPr>
          <w:rFonts w:ascii="Arial" w:hAnsi="Arial" w:cs="Arial"/>
          <w:sz w:val="26"/>
          <w:szCs w:val="26"/>
          <w:lang w:val="ru-RU"/>
        </w:rPr>
        <w:t xml:space="preserve">Внести в Договор следующие изменения: </w:t>
      </w:r>
    </w:p>
    <w:p w14:paraId="400A261C" w14:textId="77777777" w:rsidR="001267D7" w:rsidRPr="0017689C" w:rsidRDefault="001267D7" w:rsidP="001267D7">
      <w:pPr>
        <w:ind w:firstLine="708"/>
        <w:jc w:val="both"/>
        <w:rPr>
          <w:rFonts w:ascii="Arial" w:hAnsi="Arial" w:cs="Arial"/>
          <w:sz w:val="26"/>
          <w:szCs w:val="26"/>
          <w:lang w:val="ru-RU"/>
        </w:rPr>
      </w:pPr>
      <w:r w:rsidRPr="0017689C">
        <w:rPr>
          <w:rFonts w:ascii="Arial" w:hAnsi="Arial" w:cs="Arial"/>
          <w:sz w:val="26"/>
          <w:szCs w:val="26"/>
          <w:lang w:val="ru-RU"/>
        </w:rPr>
        <w:t>1.1. В пункте 1.5 слова «___________ рублей (____________ рублей ___ копеек» заменить словами «___________ рублей (____________ рублей ___ копеек»</w:t>
      </w:r>
      <w:r w:rsidRPr="0017689C">
        <w:rPr>
          <w:rStyle w:val="a9"/>
          <w:rFonts w:ascii="Arial" w:hAnsi="Arial" w:cs="Arial"/>
          <w:sz w:val="26"/>
          <w:szCs w:val="26"/>
          <w:lang w:val="ru-RU"/>
        </w:rPr>
        <w:footnoteReference w:id="1"/>
      </w:r>
      <w:r w:rsidRPr="0017689C">
        <w:rPr>
          <w:rFonts w:ascii="Arial" w:hAnsi="Arial" w:cs="Arial"/>
          <w:sz w:val="26"/>
          <w:szCs w:val="26"/>
          <w:lang w:val="ru-RU"/>
        </w:rPr>
        <w:t xml:space="preserve">. </w:t>
      </w:r>
    </w:p>
    <w:p w14:paraId="6064D477" w14:textId="77777777" w:rsidR="001267D7" w:rsidRPr="0017689C" w:rsidRDefault="001267D7" w:rsidP="001267D7">
      <w:pPr>
        <w:ind w:firstLine="708"/>
        <w:jc w:val="both"/>
        <w:rPr>
          <w:rFonts w:ascii="Arial" w:hAnsi="Arial" w:cs="Arial"/>
          <w:sz w:val="26"/>
          <w:szCs w:val="26"/>
          <w:lang w:val="ru-RU"/>
        </w:rPr>
      </w:pPr>
      <w:r w:rsidRPr="0017689C">
        <w:rPr>
          <w:rFonts w:ascii="Arial" w:hAnsi="Arial" w:cs="Arial"/>
          <w:sz w:val="26"/>
          <w:szCs w:val="26"/>
          <w:lang w:val="ru-RU"/>
        </w:rPr>
        <w:t>1.2. Подпункт 1.</w:t>
      </w:r>
      <w:proofErr w:type="gramStart"/>
      <w:r w:rsidRPr="0017689C">
        <w:rPr>
          <w:rFonts w:ascii="Arial" w:hAnsi="Arial" w:cs="Arial"/>
          <w:sz w:val="26"/>
          <w:szCs w:val="26"/>
          <w:lang w:val="ru-RU"/>
        </w:rPr>
        <w:t>5._</w:t>
      </w:r>
      <w:proofErr w:type="gramEnd"/>
      <w:r w:rsidRPr="0017689C">
        <w:rPr>
          <w:rFonts w:ascii="Arial" w:hAnsi="Arial" w:cs="Arial"/>
          <w:sz w:val="26"/>
          <w:szCs w:val="26"/>
          <w:lang w:val="ru-RU"/>
        </w:rPr>
        <w:t xml:space="preserve"> изложить в новой редакции: </w:t>
      </w:r>
    </w:p>
    <w:p w14:paraId="1737C056" w14:textId="77777777" w:rsidR="001267D7" w:rsidRPr="0017689C" w:rsidRDefault="001267D7" w:rsidP="001267D7">
      <w:pPr>
        <w:ind w:firstLine="708"/>
        <w:jc w:val="both"/>
        <w:rPr>
          <w:rFonts w:ascii="Arial" w:hAnsi="Arial" w:cs="Arial"/>
          <w:sz w:val="26"/>
          <w:szCs w:val="26"/>
          <w:lang w:val="ru-RU"/>
        </w:rPr>
      </w:pPr>
      <w:r w:rsidRPr="0017689C">
        <w:rPr>
          <w:rFonts w:ascii="Arial" w:hAnsi="Arial" w:cs="Arial"/>
          <w:sz w:val="26"/>
          <w:szCs w:val="26"/>
          <w:lang w:val="ru-RU"/>
        </w:rPr>
        <w:t>«1.5._. _____________ рублей (____________ рублей ___ копеек) на реализацию мероприятий региональной программы, указанных в строках ___-__ Приложения № 1, Приложения № 2»</w:t>
      </w:r>
      <w:r w:rsidRPr="0017689C">
        <w:rPr>
          <w:rStyle w:val="a9"/>
          <w:rFonts w:ascii="Arial" w:hAnsi="Arial" w:cs="Arial"/>
          <w:sz w:val="26"/>
          <w:szCs w:val="26"/>
          <w:lang w:val="ru-RU"/>
        </w:rPr>
        <w:footnoteReference w:id="2"/>
      </w:r>
      <w:r w:rsidRPr="0017689C">
        <w:rPr>
          <w:rFonts w:ascii="Arial" w:hAnsi="Arial" w:cs="Arial"/>
          <w:sz w:val="26"/>
          <w:szCs w:val="26"/>
          <w:lang w:val="ru-RU"/>
        </w:rPr>
        <w:t>.</w:t>
      </w:r>
    </w:p>
    <w:p w14:paraId="50DA5452" w14:textId="77777777" w:rsidR="001267D7" w:rsidRPr="0017689C" w:rsidRDefault="001267D7" w:rsidP="001267D7">
      <w:pPr>
        <w:ind w:left="708"/>
        <w:jc w:val="both"/>
        <w:rPr>
          <w:rFonts w:ascii="Arial" w:hAnsi="Arial" w:cs="Arial"/>
          <w:sz w:val="26"/>
          <w:szCs w:val="26"/>
          <w:lang w:val="ru-RU"/>
        </w:rPr>
      </w:pPr>
      <w:r w:rsidRPr="0017689C">
        <w:rPr>
          <w:rFonts w:ascii="Arial" w:hAnsi="Arial" w:cs="Arial"/>
          <w:sz w:val="26"/>
          <w:szCs w:val="26"/>
          <w:lang w:val="ru-RU"/>
        </w:rPr>
        <w:t>1.3. Дополнить пункт 1.5 Договора подпунктом 1.</w:t>
      </w:r>
      <w:proofErr w:type="gramStart"/>
      <w:r w:rsidRPr="0017689C">
        <w:rPr>
          <w:rFonts w:ascii="Arial" w:hAnsi="Arial" w:cs="Arial"/>
          <w:sz w:val="26"/>
          <w:szCs w:val="26"/>
          <w:lang w:val="ru-RU"/>
        </w:rPr>
        <w:t>5._</w:t>
      </w:r>
      <w:proofErr w:type="gramEnd"/>
      <w:r w:rsidRPr="0017689C">
        <w:rPr>
          <w:rFonts w:ascii="Arial" w:hAnsi="Arial" w:cs="Arial"/>
          <w:sz w:val="26"/>
          <w:szCs w:val="26"/>
          <w:lang w:val="ru-RU"/>
        </w:rPr>
        <w:t xml:space="preserve"> следующего содержания: </w:t>
      </w:r>
    </w:p>
    <w:p w14:paraId="62E1A6A7" w14:textId="77777777" w:rsidR="001267D7" w:rsidRPr="0017689C" w:rsidRDefault="001267D7" w:rsidP="001267D7">
      <w:pPr>
        <w:ind w:firstLine="708"/>
        <w:jc w:val="both"/>
        <w:rPr>
          <w:rFonts w:ascii="Arial" w:hAnsi="Arial" w:cs="Arial"/>
          <w:sz w:val="26"/>
          <w:szCs w:val="26"/>
          <w:lang w:val="ru-RU"/>
        </w:rPr>
      </w:pPr>
      <w:r w:rsidRPr="0017689C">
        <w:rPr>
          <w:rFonts w:ascii="Arial" w:hAnsi="Arial" w:cs="Arial"/>
          <w:sz w:val="26"/>
          <w:szCs w:val="26"/>
          <w:lang w:val="ru-RU"/>
        </w:rPr>
        <w:t>«1.5._. ____________ рублей (_____________ рублей ___ копеек) на реализацию мероприятий региональной программы, указанных в строках __-__ Приложения № 1, Приложения № 2;»</w:t>
      </w:r>
      <w:r w:rsidRPr="0017689C">
        <w:rPr>
          <w:rStyle w:val="a9"/>
          <w:rFonts w:ascii="Arial" w:hAnsi="Arial" w:cs="Arial"/>
          <w:sz w:val="26"/>
          <w:szCs w:val="26"/>
          <w:lang w:val="ru-RU"/>
        </w:rPr>
        <w:footnoteReference w:id="3"/>
      </w:r>
      <w:r w:rsidRPr="0017689C">
        <w:rPr>
          <w:rFonts w:ascii="Arial" w:hAnsi="Arial" w:cs="Arial"/>
          <w:sz w:val="26"/>
          <w:szCs w:val="26"/>
          <w:lang w:val="ru-RU"/>
        </w:rPr>
        <w:t>.</w:t>
      </w:r>
    </w:p>
    <w:p w14:paraId="05C33ED8" w14:textId="77777777" w:rsidR="001267D7" w:rsidRPr="0017689C" w:rsidRDefault="001267D7" w:rsidP="001267D7">
      <w:pPr>
        <w:ind w:firstLine="708"/>
        <w:jc w:val="both"/>
        <w:rPr>
          <w:rFonts w:ascii="Arial" w:hAnsi="Arial" w:cs="Arial"/>
          <w:sz w:val="26"/>
          <w:szCs w:val="26"/>
          <w:lang w:val="ru-RU"/>
        </w:rPr>
      </w:pPr>
      <w:r w:rsidRPr="0017689C">
        <w:rPr>
          <w:rFonts w:ascii="Arial" w:hAnsi="Arial" w:cs="Arial"/>
          <w:sz w:val="26"/>
          <w:szCs w:val="26"/>
          <w:lang w:val="ru-RU"/>
        </w:rPr>
        <w:t>1.4.</w:t>
      </w:r>
      <w:bookmarkStart w:id="1" w:name="_Hlk180161150"/>
      <w:r w:rsidRPr="0017689C">
        <w:rPr>
          <w:rFonts w:ascii="Arial" w:hAnsi="Arial" w:cs="Arial"/>
          <w:sz w:val="26"/>
          <w:szCs w:val="26"/>
          <w:lang w:val="ru-RU"/>
        </w:rPr>
        <w:t xml:space="preserve"> </w:t>
      </w:r>
      <w:bookmarkStart w:id="2" w:name="_Hlk172637392"/>
      <w:bookmarkEnd w:id="1"/>
      <w:r w:rsidRPr="0017689C">
        <w:rPr>
          <w:rFonts w:ascii="Arial" w:hAnsi="Arial" w:cs="Arial"/>
          <w:sz w:val="26"/>
          <w:szCs w:val="26"/>
          <w:lang w:val="ru-RU"/>
        </w:rPr>
        <w:t>Пункт 3.5 изложить в новой редакции:</w:t>
      </w:r>
    </w:p>
    <w:p w14:paraId="2E4EA6B5" w14:textId="77777777" w:rsidR="001267D7" w:rsidRPr="0017689C" w:rsidRDefault="001267D7" w:rsidP="001267D7">
      <w:pPr>
        <w:ind w:left="708"/>
        <w:jc w:val="both"/>
        <w:rPr>
          <w:rFonts w:ascii="Arial" w:hAnsi="Arial" w:cs="Arial"/>
          <w:sz w:val="26"/>
          <w:szCs w:val="26"/>
          <w:lang w:val="ru-RU"/>
        </w:rPr>
      </w:pPr>
      <w:r w:rsidRPr="0017689C">
        <w:rPr>
          <w:rFonts w:ascii="Arial" w:hAnsi="Arial" w:cs="Arial"/>
          <w:sz w:val="26"/>
          <w:szCs w:val="26"/>
          <w:lang w:val="ru-RU"/>
        </w:rPr>
        <w:t>«3.5. Реквизиты главного администратора доходов бюджета субъекта Российской Федерации:</w:t>
      </w:r>
    </w:p>
    <w:p w14:paraId="1A5E371D" w14:textId="77777777" w:rsidR="001267D7" w:rsidRPr="0017689C" w:rsidRDefault="001267D7" w:rsidP="001267D7">
      <w:pPr>
        <w:pStyle w:val="afffff4"/>
        <w:ind w:left="1428"/>
        <w:jc w:val="both"/>
        <w:rPr>
          <w:rFonts w:ascii="Arial" w:hAnsi="Arial" w:cs="Arial"/>
          <w:sz w:val="26"/>
          <w:szCs w:val="26"/>
          <w:lang w:val="ru-RU"/>
        </w:rPr>
      </w:pPr>
      <w:r w:rsidRPr="0017689C">
        <w:rPr>
          <w:rFonts w:ascii="Arial" w:hAnsi="Arial" w:cs="Arial"/>
          <w:sz w:val="26"/>
          <w:szCs w:val="26"/>
          <w:lang w:val="ru-RU"/>
        </w:rPr>
        <w:t>Наименование________________________________________________</w:t>
      </w:r>
    </w:p>
    <w:p w14:paraId="2B750058" w14:textId="77777777" w:rsidR="001267D7" w:rsidRPr="0017689C" w:rsidRDefault="001267D7" w:rsidP="001267D7">
      <w:pPr>
        <w:pStyle w:val="afffff4"/>
        <w:ind w:left="1428"/>
        <w:jc w:val="both"/>
        <w:rPr>
          <w:rFonts w:ascii="Arial" w:hAnsi="Arial" w:cs="Arial"/>
          <w:i/>
          <w:sz w:val="20"/>
          <w:szCs w:val="20"/>
          <w:lang w:val="ru-RU"/>
        </w:rPr>
      </w:pPr>
      <w:r w:rsidRPr="0017689C">
        <w:rPr>
          <w:rFonts w:ascii="Arial" w:hAnsi="Arial" w:cs="Arial"/>
          <w:i/>
          <w:sz w:val="20"/>
          <w:szCs w:val="20"/>
          <w:lang w:val="ru-RU"/>
        </w:rPr>
        <w:t xml:space="preserve">(указывается наименование главного администратора доходов и соответствующий КБК, предусмотренный для перечисления безвозмездных поступлений от Фонда на обеспечение </w:t>
      </w:r>
      <w:r w:rsidRPr="0017689C">
        <w:rPr>
          <w:rFonts w:ascii="Arial" w:hAnsi="Arial" w:cs="Arial"/>
          <w:i/>
          <w:sz w:val="20"/>
          <w:szCs w:val="20"/>
          <w:lang w:val="ru-RU"/>
        </w:rPr>
        <w:lastRenderedPageBreak/>
        <w:t>мероприятий по модернизации систем коммунальной инфраструктуры)</w:t>
      </w:r>
    </w:p>
    <w:p w14:paraId="429AFB46" w14:textId="77777777" w:rsidR="001267D7" w:rsidRPr="0017689C" w:rsidRDefault="001267D7" w:rsidP="001267D7">
      <w:pPr>
        <w:pStyle w:val="afffff4"/>
        <w:ind w:left="1428"/>
        <w:jc w:val="both"/>
        <w:rPr>
          <w:rFonts w:ascii="Arial" w:hAnsi="Arial" w:cs="Arial"/>
          <w:sz w:val="26"/>
          <w:szCs w:val="26"/>
          <w:lang w:val="ru-RU"/>
        </w:rPr>
      </w:pPr>
      <w:r w:rsidRPr="0017689C">
        <w:rPr>
          <w:rFonts w:ascii="Arial" w:hAnsi="Arial" w:cs="Arial"/>
          <w:sz w:val="26"/>
          <w:szCs w:val="26"/>
          <w:lang w:val="ru-RU"/>
        </w:rPr>
        <w:t>ИНН _________________________</w:t>
      </w:r>
    </w:p>
    <w:p w14:paraId="4EA674F6" w14:textId="77777777" w:rsidR="001267D7" w:rsidRPr="0017689C" w:rsidRDefault="001267D7" w:rsidP="001267D7">
      <w:pPr>
        <w:pStyle w:val="afffff4"/>
        <w:ind w:left="1428"/>
        <w:jc w:val="both"/>
        <w:rPr>
          <w:rFonts w:ascii="Arial" w:hAnsi="Arial" w:cs="Arial"/>
          <w:sz w:val="26"/>
          <w:szCs w:val="26"/>
          <w:lang w:val="ru-RU"/>
        </w:rPr>
      </w:pPr>
      <w:r w:rsidRPr="0017689C">
        <w:rPr>
          <w:rFonts w:ascii="Arial" w:hAnsi="Arial" w:cs="Arial"/>
          <w:sz w:val="26"/>
          <w:szCs w:val="26"/>
          <w:lang w:val="ru-RU"/>
        </w:rPr>
        <w:t>КПП _________________________</w:t>
      </w:r>
    </w:p>
    <w:p w14:paraId="62E1D49C" w14:textId="77777777" w:rsidR="001267D7" w:rsidRPr="0017689C" w:rsidRDefault="001267D7" w:rsidP="001267D7">
      <w:pPr>
        <w:pStyle w:val="afffff4"/>
        <w:ind w:left="1428"/>
        <w:jc w:val="both"/>
        <w:rPr>
          <w:rFonts w:ascii="Arial" w:hAnsi="Arial" w:cs="Arial"/>
          <w:sz w:val="26"/>
          <w:szCs w:val="26"/>
          <w:lang w:val="ru-RU"/>
        </w:rPr>
      </w:pPr>
      <w:r w:rsidRPr="0017689C">
        <w:rPr>
          <w:rFonts w:ascii="Arial" w:hAnsi="Arial" w:cs="Arial"/>
          <w:sz w:val="26"/>
          <w:szCs w:val="26"/>
          <w:lang w:val="ru-RU"/>
        </w:rPr>
        <w:t>Банковские реквизиты:</w:t>
      </w:r>
    </w:p>
    <w:p w14:paraId="0CA65D4F" w14:textId="77777777" w:rsidR="001267D7" w:rsidRPr="0017689C" w:rsidRDefault="001267D7" w:rsidP="001267D7">
      <w:pPr>
        <w:pStyle w:val="afffff4"/>
        <w:ind w:left="1428"/>
        <w:jc w:val="both"/>
        <w:rPr>
          <w:rFonts w:ascii="Arial" w:hAnsi="Arial" w:cs="Arial"/>
          <w:sz w:val="26"/>
          <w:szCs w:val="26"/>
          <w:lang w:val="ru-RU"/>
        </w:rPr>
      </w:pPr>
      <w:r w:rsidRPr="0017689C">
        <w:rPr>
          <w:rFonts w:ascii="Arial" w:hAnsi="Arial" w:cs="Arial"/>
          <w:sz w:val="26"/>
          <w:szCs w:val="26"/>
          <w:lang w:val="ru-RU"/>
        </w:rPr>
        <w:t>к/с ___________________________</w:t>
      </w:r>
    </w:p>
    <w:p w14:paraId="6556641B" w14:textId="77777777" w:rsidR="001267D7" w:rsidRPr="0017689C" w:rsidRDefault="001267D7" w:rsidP="001267D7">
      <w:pPr>
        <w:pStyle w:val="afffff4"/>
        <w:ind w:left="1428"/>
        <w:jc w:val="left"/>
        <w:rPr>
          <w:rFonts w:ascii="Arial" w:hAnsi="Arial" w:cs="Arial"/>
          <w:sz w:val="26"/>
          <w:szCs w:val="26"/>
          <w:lang w:val="ru-RU"/>
        </w:rPr>
      </w:pPr>
      <w:r w:rsidRPr="0017689C">
        <w:rPr>
          <w:rFonts w:ascii="Arial" w:hAnsi="Arial" w:cs="Arial"/>
          <w:sz w:val="26"/>
          <w:szCs w:val="26"/>
          <w:lang w:val="ru-RU"/>
        </w:rPr>
        <w:t xml:space="preserve">р/с Управления федерального казначейства по_____________________ </w:t>
      </w:r>
    </w:p>
    <w:p w14:paraId="3E4B59CB" w14:textId="77777777" w:rsidR="001267D7" w:rsidRPr="0017689C" w:rsidRDefault="001267D7" w:rsidP="001267D7">
      <w:pPr>
        <w:pStyle w:val="afffff4"/>
        <w:ind w:left="1428"/>
        <w:jc w:val="both"/>
        <w:rPr>
          <w:rFonts w:ascii="Arial" w:hAnsi="Arial" w:cs="Arial"/>
          <w:sz w:val="20"/>
          <w:szCs w:val="20"/>
          <w:lang w:val="ru-RU"/>
        </w:rPr>
      </w:pPr>
      <w:r w:rsidRPr="0017689C">
        <w:rPr>
          <w:rFonts w:ascii="Arial" w:hAnsi="Arial" w:cs="Arial"/>
          <w:i/>
          <w:iCs/>
          <w:sz w:val="20"/>
          <w:szCs w:val="20"/>
          <w:lang w:val="ru-RU"/>
        </w:rPr>
        <w:t xml:space="preserve">                                         (наименование Субъекта Российской Федерации) </w:t>
      </w:r>
    </w:p>
    <w:p w14:paraId="6BC08F7E" w14:textId="77777777" w:rsidR="001267D7" w:rsidRPr="0017689C" w:rsidRDefault="001267D7" w:rsidP="001267D7">
      <w:pPr>
        <w:pStyle w:val="afffff4"/>
        <w:ind w:left="1428"/>
        <w:jc w:val="both"/>
        <w:rPr>
          <w:rFonts w:ascii="Arial" w:hAnsi="Arial" w:cs="Arial"/>
          <w:sz w:val="26"/>
          <w:szCs w:val="26"/>
          <w:lang w:val="ru-RU"/>
        </w:rPr>
      </w:pPr>
      <w:r w:rsidRPr="0017689C">
        <w:rPr>
          <w:rFonts w:ascii="Arial" w:hAnsi="Arial" w:cs="Arial"/>
          <w:sz w:val="26"/>
          <w:szCs w:val="26"/>
          <w:lang w:val="ru-RU"/>
        </w:rPr>
        <w:t xml:space="preserve">л/с _________________________________________________________ </w:t>
      </w:r>
    </w:p>
    <w:p w14:paraId="554DD14E" w14:textId="77777777" w:rsidR="001267D7" w:rsidRPr="0017689C" w:rsidRDefault="001267D7" w:rsidP="001267D7">
      <w:pPr>
        <w:pStyle w:val="afffff4"/>
        <w:ind w:left="1428"/>
        <w:jc w:val="both"/>
        <w:rPr>
          <w:rFonts w:ascii="Arial" w:hAnsi="Arial" w:cs="Arial"/>
          <w:sz w:val="26"/>
          <w:szCs w:val="26"/>
          <w:lang w:val="ru-RU"/>
        </w:rPr>
      </w:pPr>
      <w:r w:rsidRPr="0017689C">
        <w:rPr>
          <w:rFonts w:ascii="Arial" w:hAnsi="Arial" w:cs="Arial"/>
          <w:i/>
          <w:iCs/>
          <w:sz w:val="26"/>
          <w:szCs w:val="26"/>
          <w:lang w:val="ru-RU"/>
        </w:rPr>
        <w:t xml:space="preserve">          (</w:t>
      </w:r>
      <w:r w:rsidRPr="006259B3">
        <w:rPr>
          <w:rFonts w:ascii="Arial" w:hAnsi="Arial" w:cs="Arial"/>
          <w:i/>
          <w:iCs/>
          <w:sz w:val="20"/>
          <w:szCs w:val="20"/>
          <w:lang w:val="ru-RU"/>
        </w:rPr>
        <w:t>указывается номер лицевого счета администратора доходов</w:t>
      </w:r>
      <w:r w:rsidRPr="0017689C">
        <w:rPr>
          <w:rFonts w:ascii="Arial" w:hAnsi="Arial" w:cs="Arial"/>
          <w:i/>
          <w:iCs/>
          <w:sz w:val="26"/>
          <w:szCs w:val="26"/>
          <w:lang w:val="ru-RU"/>
        </w:rPr>
        <w:t xml:space="preserve">) </w:t>
      </w:r>
    </w:p>
    <w:p w14:paraId="256372FB" w14:textId="77777777" w:rsidR="001267D7" w:rsidRPr="0017689C" w:rsidRDefault="001267D7" w:rsidP="001267D7">
      <w:pPr>
        <w:pStyle w:val="afffff4"/>
        <w:ind w:left="1428"/>
        <w:jc w:val="both"/>
        <w:rPr>
          <w:rFonts w:ascii="Arial" w:hAnsi="Arial" w:cs="Arial"/>
          <w:sz w:val="26"/>
          <w:szCs w:val="26"/>
          <w:lang w:val="ru-RU"/>
        </w:rPr>
      </w:pPr>
      <w:r w:rsidRPr="0017689C">
        <w:rPr>
          <w:rFonts w:ascii="Arial" w:hAnsi="Arial" w:cs="Arial"/>
          <w:sz w:val="26"/>
          <w:szCs w:val="26"/>
          <w:lang w:val="ru-RU"/>
        </w:rPr>
        <w:t xml:space="preserve">БИК ______________________________ </w:t>
      </w:r>
    </w:p>
    <w:p w14:paraId="733ED242" w14:textId="77777777" w:rsidR="001267D7" w:rsidRPr="0017689C" w:rsidRDefault="001267D7" w:rsidP="001267D7">
      <w:pPr>
        <w:pStyle w:val="afffff4"/>
        <w:ind w:left="1428"/>
        <w:jc w:val="both"/>
        <w:rPr>
          <w:rFonts w:ascii="Arial" w:hAnsi="Arial" w:cs="Arial"/>
          <w:sz w:val="26"/>
          <w:szCs w:val="26"/>
          <w:lang w:val="ru-RU"/>
        </w:rPr>
      </w:pPr>
      <w:r w:rsidRPr="0017689C">
        <w:rPr>
          <w:rFonts w:ascii="Arial" w:hAnsi="Arial" w:cs="Arial"/>
          <w:sz w:val="26"/>
          <w:szCs w:val="26"/>
          <w:lang w:val="ru-RU"/>
        </w:rPr>
        <w:t xml:space="preserve">ОКТМО ___________________________ </w:t>
      </w:r>
    </w:p>
    <w:p w14:paraId="4C152E54" w14:textId="77777777" w:rsidR="001267D7" w:rsidRPr="0017689C" w:rsidRDefault="001267D7" w:rsidP="001267D7">
      <w:pPr>
        <w:pStyle w:val="afffff4"/>
        <w:ind w:left="1428"/>
        <w:jc w:val="both"/>
        <w:rPr>
          <w:rFonts w:ascii="Arial" w:hAnsi="Arial" w:cs="Arial"/>
          <w:sz w:val="26"/>
          <w:szCs w:val="26"/>
          <w:lang w:val="ru-RU"/>
        </w:rPr>
      </w:pPr>
      <w:r w:rsidRPr="0017689C">
        <w:rPr>
          <w:rFonts w:ascii="Arial" w:hAnsi="Arial" w:cs="Arial"/>
          <w:sz w:val="26"/>
          <w:szCs w:val="26"/>
          <w:lang w:val="ru-RU"/>
        </w:rPr>
        <w:t xml:space="preserve">Код главного администратора доходов бюджета ____________________ </w:t>
      </w:r>
    </w:p>
    <w:p w14:paraId="639F2C32" w14:textId="77777777" w:rsidR="001267D7" w:rsidRPr="0017689C" w:rsidRDefault="001267D7" w:rsidP="001267D7">
      <w:pPr>
        <w:pStyle w:val="afffff4"/>
        <w:ind w:left="1428"/>
        <w:jc w:val="both"/>
        <w:rPr>
          <w:rFonts w:ascii="Arial" w:hAnsi="Arial" w:cs="Arial"/>
          <w:sz w:val="26"/>
          <w:szCs w:val="26"/>
          <w:lang w:val="ru-RU"/>
        </w:rPr>
      </w:pPr>
      <w:r w:rsidRPr="0017689C">
        <w:rPr>
          <w:rFonts w:ascii="Arial" w:hAnsi="Arial" w:cs="Arial"/>
          <w:sz w:val="26"/>
          <w:szCs w:val="26"/>
          <w:lang w:val="ru-RU"/>
        </w:rPr>
        <w:t>Код бюджетной классификации ____20302080020000150»</w:t>
      </w:r>
      <w:r w:rsidRPr="0017689C">
        <w:rPr>
          <w:rStyle w:val="a9"/>
          <w:rFonts w:ascii="Arial" w:hAnsi="Arial" w:cs="Arial"/>
          <w:sz w:val="26"/>
          <w:szCs w:val="26"/>
          <w:lang w:val="ru-RU"/>
        </w:rPr>
        <w:footnoteReference w:id="4"/>
      </w:r>
      <w:r w:rsidRPr="0017689C">
        <w:rPr>
          <w:rFonts w:ascii="Arial" w:hAnsi="Arial" w:cs="Arial"/>
          <w:sz w:val="26"/>
          <w:szCs w:val="26"/>
          <w:lang w:val="ru-RU"/>
        </w:rPr>
        <w:t>.</w:t>
      </w:r>
    </w:p>
    <w:p w14:paraId="6C6F78A4" w14:textId="5D97E1A3" w:rsidR="001267D7" w:rsidRPr="00D8491F" w:rsidRDefault="001267D7" w:rsidP="001267D7">
      <w:pPr>
        <w:ind w:firstLine="708"/>
        <w:jc w:val="both"/>
        <w:rPr>
          <w:rFonts w:ascii="Arial" w:hAnsi="Arial" w:cs="Arial"/>
          <w:sz w:val="26"/>
          <w:szCs w:val="26"/>
          <w:lang w:val="ru-RU"/>
        </w:rPr>
      </w:pPr>
      <w:r w:rsidRPr="0017689C">
        <w:rPr>
          <w:rFonts w:ascii="Arial" w:hAnsi="Arial" w:cs="Arial"/>
          <w:sz w:val="26"/>
          <w:szCs w:val="26"/>
          <w:lang w:val="ru-RU"/>
        </w:rPr>
        <w:t>1.</w:t>
      </w:r>
      <w:r>
        <w:rPr>
          <w:rFonts w:ascii="Arial" w:hAnsi="Arial" w:cs="Arial"/>
          <w:sz w:val="26"/>
          <w:szCs w:val="26"/>
          <w:lang w:val="ru-RU"/>
        </w:rPr>
        <w:t>5</w:t>
      </w:r>
      <w:r w:rsidRPr="0017689C">
        <w:rPr>
          <w:rFonts w:ascii="Arial" w:hAnsi="Arial" w:cs="Arial"/>
          <w:sz w:val="26"/>
          <w:szCs w:val="26"/>
          <w:lang w:val="ru-RU"/>
        </w:rPr>
        <w:t xml:space="preserve">. </w:t>
      </w:r>
      <w:r w:rsidRPr="00D8491F">
        <w:rPr>
          <w:rFonts w:ascii="Arial" w:hAnsi="Arial" w:cs="Arial"/>
          <w:sz w:val="26"/>
          <w:szCs w:val="26"/>
          <w:lang w:val="ru-RU"/>
        </w:rPr>
        <w:t>Изложить приложение № 1 к Договору в новой редакции согласно приложению № 1 к Дополнительному соглашению</w:t>
      </w:r>
      <w:r w:rsidR="007016D0">
        <w:rPr>
          <w:rFonts w:ascii="Arial" w:hAnsi="Arial" w:cs="Arial"/>
          <w:sz w:val="26"/>
          <w:szCs w:val="26"/>
          <w:lang w:val="ru-RU"/>
        </w:rPr>
        <w:t xml:space="preserve"> </w:t>
      </w:r>
      <w:r w:rsidRPr="00D8491F">
        <w:footnoteReference w:id="5"/>
      </w:r>
      <w:r w:rsidRPr="00D8491F">
        <w:rPr>
          <w:rFonts w:ascii="Arial" w:hAnsi="Arial" w:cs="Arial"/>
          <w:sz w:val="26"/>
          <w:szCs w:val="26"/>
          <w:lang w:val="ru-RU"/>
        </w:rPr>
        <w:t xml:space="preserve">. </w:t>
      </w:r>
    </w:p>
    <w:p w14:paraId="0B741CCC" w14:textId="26B810CB" w:rsidR="001267D7" w:rsidRPr="00D8491F" w:rsidRDefault="001267D7" w:rsidP="001267D7">
      <w:pPr>
        <w:ind w:firstLine="708"/>
        <w:jc w:val="both"/>
        <w:rPr>
          <w:rFonts w:ascii="Arial" w:hAnsi="Arial" w:cs="Arial"/>
          <w:sz w:val="26"/>
          <w:szCs w:val="26"/>
          <w:lang w:val="ru-RU"/>
        </w:rPr>
      </w:pPr>
      <w:r w:rsidRPr="00D8491F">
        <w:rPr>
          <w:rFonts w:ascii="Arial" w:hAnsi="Arial" w:cs="Arial"/>
          <w:sz w:val="26"/>
          <w:szCs w:val="26"/>
          <w:lang w:val="ru-RU"/>
        </w:rPr>
        <w:t>1.</w:t>
      </w:r>
      <w:r>
        <w:rPr>
          <w:rFonts w:ascii="Arial" w:hAnsi="Arial" w:cs="Arial"/>
          <w:sz w:val="26"/>
          <w:szCs w:val="26"/>
          <w:lang w:val="ru-RU"/>
        </w:rPr>
        <w:t>6</w:t>
      </w:r>
      <w:r w:rsidRPr="00D8491F">
        <w:rPr>
          <w:rFonts w:ascii="Arial" w:hAnsi="Arial" w:cs="Arial"/>
          <w:sz w:val="26"/>
          <w:szCs w:val="26"/>
          <w:lang w:val="ru-RU"/>
        </w:rPr>
        <w:t>. Изложить приложение № 2 к Договору в новой редакции согласно приложению № 2 к Дополнительному соглашению</w:t>
      </w:r>
      <w:r w:rsidR="007016D0">
        <w:rPr>
          <w:rFonts w:ascii="Arial" w:hAnsi="Arial" w:cs="Arial"/>
          <w:sz w:val="26"/>
          <w:szCs w:val="26"/>
          <w:lang w:val="ru-RU"/>
        </w:rPr>
        <w:t xml:space="preserve"> </w:t>
      </w:r>
      <w:r w:rsidRPr="00D8491F">
        <w:footnoteReference w:id="6"/>
      </w:r>
      <w:r w:rsidRPr="00D8491F">
        <w:rPr>
          <w:rFonts w:ascii="Arial" w:hAnsi="Arial" w:cs="Arial"/>
          <w:sz w:val="26"/>
          <w:szCs w:val="26"/>
          <w:lang w:val="ru-RU"/>
        </w:rPr>
        <w:t xml:space="preserve">. </w:t>
      </w:r>
    </w:p>
    <w:p w14:paraId="00818346" w14:textId="7E6908C5" w:rsidR="001267D7" w:rsidRPr="00D8491F" w:rsidRDefault="001267D7" w:rsidP="001267D7">
      <w:pPr>
        <w:ind w:firstLine="708"/>
        <w:jc w:val="both"/>
        <w:rPr>
          <w:rFonts w:ascii="Arial" w:hAnsi="Arial" w:cs="Arial"/>
          <w:sz w:val="26"/>
          <w:szCs w:val="26"/>
          <w:lang w:val="ru-RU"/>
        </w:rPr>
      </w:pPr>
      <w:r w:rsidRPr="00D8491F">
        <w:rPr>
          <w:rFonts w:ascii="Arial" w:hAnsi="Arial" w:cs="Arial"/>
          <w:sz w:val="26"/>
          <w:szCs w:val="26"/>
          <w:lang w:val="ru-RU"/>
        </w:rPr>
        <w:t>1.</w:t>
      </w:r>
      <w:r>
        <w:rPr>
          <w:rFonts w:ascii="Arial" w:hAnsi="Arial" w:cs="Arial"/>
          <w:sz w:val="26"/>
          <w:szCs w:val="26"/>
          <w:lang w:val="ru-RU"/>
        </w:rPr>
        <w:t>7</w:t>
      </w:r>
      <w:r w:rsidRPr="00D8491F">
        <w:rPr>
          <w:rFonts w:ascii="Arial" w:hAnsi="Arial" w:cs="Arial"/>
          <w:sz w:val="26"/>
          <w:szCs w:val="26"/>
          <w:lang w:val="ru-RU"/>
        </w:rPr>
        <w:t>. Изложить приложение № 3 к Договору в новой редакции согласно приложению № 3 к Дополнительному соглашению</w:t>
      </w:r>
      <w:r w:rsidR="007016D0">
        <w:rPr>
          <w:rFonts w:ascii="Arial" w:hAnsi="Arial" w:cs="Arial"/>
          <w:sz w:val="26"/>
          <w:szCs w:val="26"/>
          <w:lang w:val="ru-RU"/>
        </w:rPr>
        <w:t xml:space="preserve"> </w:t>
      </w:r>
      <w:r w:rsidRPr="00D8491F">
        <w:footnoteReference w:id="7"/>
      </w:r>
      <w:r w:rsidRPr="00D8491F">
        <w:rPr>
          <w:rFonts w:ascii="Arial" w:hAnsi="Arial" w:cs="Arial"/>
          <w:sz w:val="26"/>
          <w:szCs w:val="26"/>
          <w:lang w:val="ru-RU"/>
        </w:rPr>
        <w:t>.</w:t>
      </w:r>
    </w:p>
    <w:p w14:paraId="0395BAA6" w14:textId="1E826348" w:rsidR="001267D7" w:rsidRPr="00D8491F" w:rsidRDefault="001267D7" w:rsidP="001267D7">
      <w:pPr>
        <w:ind w:firstLine="708"/>
        <w:jc w:val="both"/>
        <w:rPr>
          <w:rFonts w:ascii="Arial" w:hAnsi="Arial" w:cs="Arial"/>
          <w:sz w:val="26"/>
          <w:szCs w:val="26"/>
          <w:lang w:val="ru-RU"/>
        </w:rPr>
      </w:pPr>
      <w:r w:rsidRPr="00D8491F">
        <w:rPr>
          <w:rFonts w:ascii="Arial" w:hAnsi="Arial" w:cs="Arial"/>
          <w:sz w:val="26"/>
          <w:szCs w:val="26"/>
          <w:lang w:val="ru-RU"/>
        </w:rPr>
        <w:t>1.</w:t>
      </w:r>
      <w:r>
        <w:rPr>
          <w:rFonts w:ascii="Arial" w:hAnsi="Arial" w:cs="Arial"/>
          <w:sz w:val="26"/>
          <w:szCs w:val="26"/>
          <w:lang w:val="ru-RU"/>
        </w:rPr>
        <w:t>8</w:t>
      </w:r>
      <w:r w:rsidRPr="00D8491F">
        <w:rPr>
          <w:rFonts w:ascii="Arial" w:hAnsi="Arial" w:cs="Arial"/>
          <w:sz w:val="26"/>
          <w:szCs w:val="26"/>
          <w:lang w:val="ru-RU"/>
        </w:rPr>
        <w:t>. Изложить приложение № 4 к Договору в новой редакции согласно приложению № 4 к Дополнительному соглашению</w:t>
      </w:r>
      <w:r w:rsidR="007016D0">
        <w:rPr>
          <w:rFonts w:ascii="Arial" w:hAnsi="Arial" w:cs="Arial"/>
          <w:sz w:val="26"/>
          <w:szCs w:val="26"/>
          <w:lang w:val="ru-RU"/>
        </w:rPr>
        <w:t xml:space="preserve"> </w:t>
      </w:r>
      <w:r w:rsidRPr="00D8491F">
        <w:footnoteReference w:id="8"/>
      </w:r>
      <w:r w:rsidRPr="00D8491F">
        <w:rPr>
          <w:rFonts w:ascii="Arial" w:hAnsi="Arial" w:cs="Arial"/>
          <w:sz w:val="26"/>
          <w:szCs w:val="26"/>
          <w:lang w:val="ru-RU"/>
        </w:rPr>
        <w:t xml:space="preserve">. </w:t>
      </w:r>
    </w:p>
    <w:p w14:paraId="222617D9" w14:textId="0B27826C" w:rsidR="001267D7" w:rsidRPr="00D8491F" w:rsidRDefault="001267D7" w:rsidP="001267D7">
      <w:pPr>
        <w:ind w:firstLine="708"/>
        <w:jc w:val="both"/>
        <w:rPr>
          <w:rFonts w:ascii="Arial" w:hAnsi="Arial" w:cs="Arial"/>
          <w:sz w:val="26"/>
          <w:szCs w:val="26"/>
          <w:lang w:val="ru-RU"/>
        </w:rPr>
      </w:pPr>
      <w:r w:rsidRPr="00D8491F">
        <w:rPr>
          <w:rFonts w:ascii="Arial" w:hAnsi="Arial" w:cs="Arial"/>
          <w:sz w:val="26"/>
          <w:szCs w:val="26"/>
          <w:lang w:val="ru-RU"/>
        </w:rPr>
        <w:t>1.</w:t>
      </w:r>
      <w:r>
        <w:rPr>
          <w:rFonts w:ascii="Arial" w:hAnsi="Arial" w:cs="Arial"/>
          <w:sz w:val="26"/>
          <w:szCs w:val="26"/>
          <w:lang w:val="ru-RU"/>
        </w:rPr>
        <w:t>9</w:t>
      </w:r>
      <w:r w:rsidRPr="00D8491F">
        <w:rPr>
          <w:rFonts w:ascii="Arial" w:hAnsi="Arial" w:cs="Arial"/>
          <w:sz w:val="26"/>
          <w:szCs w:val="26"/>
          <w:lang w:val="ru-RU"/>
        </w:rPr>
        <w:t>. Изложить приложение № 5 к Договору в новой редакции согласно приложению № 5 к Дополнительному соглашению</w:t>
      </w:r>
      <w:r w:rsidR="007016D0">
        <w:rPr>
          <w:rFonts w:ascii="Arial" w:hAnsi="Arial" w:cs="Arial"/>
          <w:sz w:val="26"/>
          <w:szCs w:val="26"/>
          <w:lang w:val="ru-RU"/>
        </w:rPr>
        <w:t xml:space="preserve"> </w:t>
      </w:r>
      <w:bookmarkStart w:id="3" w:name="_GoBack"/>
      <w:bookmarkEnd w:id="3"/>
      <w:r w:rsidRPr="00D8491F">
        <w:footnoteReference w:id="9"/>
      </w:r>
      <w:r w:rsidRPr="00D8491F">
        <w:rPr>
          <w:rFonts w:ascii="Arial" w:hAnsi="Arial" w:cs="Arial"/>
          <w:sz w:val="26"/>
          <w:szCs w:val="26"/>
          <w:lang w:val="ru-RU"/>
        </w:rPr>
        <w:t xml:space="preserve">. </w:t>
      </w:r>
    </w:p>
    <w:p w14:paraId="2A6D9EE2" w14:textId="77777777" w:rsidR="001267D7" w:rsidRPr="0017689C" w:rsidRDefault="001267D7" w:rsidP="001267D7">
      <w:pPr>
        <w:ind w:firstLine="708"/>
        <w:jc w:val="both"/>
        <w:rPr>
          <w:rFonts w:ascii="Arial" w:hAnsi="Arial" w:cs="Arial"/>
          <w:sz w:val="26"/>
          <w:szCs w:val="26"/>
          <w:lang w:val="ru-RU"/>
        </w:rPr>
      </w:pPr>
      <w:r w:rsidRPr="00D8491F">
        <w:rPr>
          <w:rFonts w:ascii="Arial" w:hAnsi="Arial" w:cs="Arial"/>
          <w:sz w:val="26"/>
          <w:szCs w:val="26"/>
          <w:lang w:val="ru-RU"/>
        </w:rPr>
        <w:t>1.</w:t>
      </w:r>
      <w:r>
        <w:rPr>
          <w:rFonts w:ascii="Arial" w:hAnsi="Arial" w:cs="Arial"/>
          <w:sz w:val="26"/>
          <w:szCs w:val="26"/>
          <w:lang w:val="ru-RU"/>
        </w:rPr>
        <w:t>10</w:t>
      </w:r>
      <w:r w:rsidRPr="00D8491F">
        <w:rPr>
          <w:rFonts w:ascii="Arial" w:hAnsi="Arial" w:cs="Arial"/>
          <w:sz w:val="26"/>
          <w:szCs w:val="26"/>
          <w:lang w:val="ru-RU"/>
        </w:rPr>
        <w:t xml:space="preserve">. </w:t>
      </w:r>
      <w:r w:rsidRPr="00F247CD">
        <w:rPr>
          <w:rFonts w:ascii="Arial" w:hAnsi="Arial" w:cs="Arial" w:hint="cs"/>
          <w:sz w:val="26"/>
          <w:szCs w:val="26"/>
          <w:lang w:val="ru-RU"/>
        </w:rPr>
        <w:t>Изложить</w:t>
      </w:r>
      <w:r w:rsidRPr="00F247CD">
        <w:rPr>
          <w:rFonts w:ascii="Arial" w:hAnsi="Arial" w:cs="Arial"/>
          <w:sz w:val="26"/>
          <w:szCs w:val="26"/>
          <w:lang w:val="ru-RU"/>
        </w:rPr>
        <w:t xml:space="preserve"> </w:t>
      </w:r>
      <w:r w:rsidRPr="00F247CD">
        <w:rPr>
          <w:rFonts w:ascii="Arial" w:hAnsi="Arial" w:cs="Arial" w:hint="cs"/>
          <w:sz w:val="26"/>
          <w:szCs w:val="26"/>
          <w:lang w:val="ru-RU"/>
        </w:rPr>
        <w:t>приложение</w:t>
      </w:r>
      <w:r w:rsidRPr="00F247CD">
        <w:rPr>
          <w:rFonts w:ascii="Arial" w:hAnsi="Arial" w:cs="Arial"/>
          <w:sz w:val="26"/>
          <w:szCs w:val="26"/>
          <w:lang w:val="ru-RU"/>
        </w:rPr>
        <w:t xml:space="preserve"> </w:t>
      </w:r>
      <w:r w:rsidRPr="00F247CD">
        <w:rPr>
          <w:rFonts w:ascii="Arial" w:hAnsi="Arial" w:cs="Arial" w:hint="cs"/>
          <w:sz w:val="26"/>
          <w:szCs w:val="26"/>
          <w:lang w:val="ru-RU"/>
        </w:rPr>
        <w:t>№</w:t>
      </w:r>
      <w:r w:rsidRPr="00F247CD">
        <w:rPr>
          <w:rFonts w:ascii="Arial" w:hAnsi="Arial" w:cs="Arial"/>
          <w:sz w:val="26"/>
          <w:szCs w:val="26"/>
          <w:lang w:val="ru-RU"/>
        </w:rPr>
        <w:t xml:space="preserve"> 6 </w:t>
      </w:r>
      <w:r w:rsidRPr="00F247CD">
        <w:rPr>
          <w:rFonts w:ascii="Arial" w:hAnsi="Arial" w:cs="Arial" w:hint="cs"/>
          <w:sz w:val="26"/>
          <w:szCs w:val="26"/>
          <w:lang w:val="ru-RU"/>
        </w:rPr>
        <w:t>к</w:t>
      </w:r>
      <w:r w:rsidRPr="00F247CD">
        <w:rPr>
          <w:rFonts w:ascii="Arial" w:hAnsi="Arial" w:cs="Arial"/>
          <w:sz w:val="26"/>
          <w:szCs w:val="26"/>
          <w:lang w:val="ru-RU"/>
        </w:rPr>
        <w:t xml:space="preserve"> </w:t>
      </w:r>
      <w:r w:rsidRPr="00F247CD">
        <w:rPr>
          <w:rFonts w:ascii="Arial" w:hAnsi="Arial" w:cs="Arial" w:hint="cs"/>
          <w:sz w:val="26"/>
          <w:szCs w:val="26"/>
          <w:lang w:val="ru-RU"/>
        </w:rPr>
        <w:t>Договору</w:t>
      </w:r>
      <w:r w:rsidRPr="00F247CD">
        <w:rPr>
          <w:rFonts w:ascii="Arial" w:hAnsi="Arial" w:cs="Arial"/>
          <w:sz w:val="26"/>
          <w:szCs w:val="26"/>
          <w:lang w:val="ru-RU"/>
        </w:rPr>
        <w:t xml:space="preserve"> </w:t>
      </w:r>
      <w:r w:rsidRPr="00F247CD">
        <w:rPr>
          <w:rFonts w:ascii="Arial" w:hAnsi="Arial" w:cs="Arial" w:hint="cs"/>
          <w:sz w:val="26"/>
          <w:szCs w:val="26"/>
          <w:lang w:val="ru-RU"/>
        </w:rPr>
        <w:t>в</w:t>
      </w:r>
      <w:r w:rsidRPr="00F247CD">
        <w:rPr>
          <w:rFonts w:ascii="Arial" w:hAnsi="Arial" w:cs="Arial"/>
          <w:sz w:val="26"/>
          <w:szCs w:val="26"/>
          <w:lang w:val="ru-RU"/>
        </w:rPr>
        <w:t xml:space="preserve"> </w:t>
      </w:r>
      <w:r w:rsidRPr="00F247CD">
        <w:rPr>
          <w:rFonts w:ascii="Arial" w:hAnsi="Arial" w:cs="Arial" w:hint="cs"/>
          <w:sz w:val="26"/>
          <w:szCs w:val="26"/>
          <w:lang w:val="ru-RU"/>
        </w:rPr>
        <w:t>новой</w:t>
      </w:r>
      <w:r w:rsidRPr="00F247CD">
        <w:rPr>
          <w:rFonts w:ascii="Arial" w:hAnsi="Arial" w:cs="Arial"/>
          <w:sz w:val="26"/>
          <w:szCs w:val="26"/>
          <w:lang w:val="ru-RU"/>
        </w:rPr>
        <w:t xml:space="preserve"> </w:t>
      </w:r>
      <w:r w:rsidRPr="00F247CD">
        <w:rPr>
          <w:rFonts w:ascii="Arial" w:hAnsi="Arial" w:cs="Arial" w:hint="cs"/>
          <w:sz w:val="26"/>
          <w:szCs w:val="26"/>
          <w:lang w:val="ru-RU"/>
        </w:rPr>
        <w:t>редакции</w:t>
      </w:r>
      <w:r w:rsidRPr="00F247CD">
        <w:rPr>
          <w:rFonts w:ascii="Arial" w:hAnsi="Arial" w:cs="Arial"/>
          <w:sz w:val="26"/>
          <w:szCs w:val="26"/>
          <w:lang w:val="ru-RU"/>
        </w:rPr>
        <w:t xml:space="preserve"> </w:t>
      </w:r>
      <w:r w:rsidRPr="00F247CD">
        <w:rPr>
          <w:rFonts w:ascii="Arial" w:hAnsi="Arial" w:cs="Arial" w:hint="cs"/>
          <w:sz w:val="26"/>
          <w:szCs w:val="26"/>
          <w:lang w:val="ru-RU"/>
        </w:rPr>
        <w:t>согласно</w:t>
      </w:r>
      <w:r w:rsidRPr="00F247CD">
        <w:rPr>
          <w:rFonts w:ascii="Arial" w:hAnsi="Arial" w:cs="Arial"/>
          <w:sz w:val="26"/>
          <w:szCs w:val="26"/>
          <w:lang w:val="ru-RU"/>
        </w:rPr>
        <w:t xml:space="preserve"> </w:t>
      </w:r>
      <w:r w:rsidRPr="00F247CD">
        <w:rPr>
          <w:rFonts w:ascii="Arial" w:hAnsi="Arial" w:cs="Arial" w:hint="cs"/>
          <w:sz w:val="26"/>
          <w:szCs w:val="26"/>
          <w:lang w:val="ru-RU"/>
        </w:rPr>
        <w:t>приложению</w:t>
      </w:r>
      <w:r w:rsidRPr="00F247CD">
        <w:rPr>
          <w:rFonts w:ascii="Arial" w:hAnsi="Arial" w:cs="Arial"/>
          <w:sz w:val="26"/>
          <w:szCs w:val="26"/>
          <w:lang w:val="ru-RU"/>
        </w:rPr>
        <w:t xml:space="preserve"> </w:t>
      </w:r>
      <w:r w:rsidRPr="00F247CD">
        <w:rPr>
          <w:rFonts w:ascii="Arial" w:hAnsi="Arial" w:cs="Arial" w:hint="cs"/>
          <w:sz w:val="26"/>
          <w:szCs w:val="26"/>
          <w:lang w:val="ru-RU"/>
        </w:rPr>
        <w:t>№</w:t>
      </w:r>
      <w:r w:rsidRPr="00F247CD">
        <w:rPr>
          <w:rFonts w:ascii="Arial" w:hAnsi="Arial" w:cs="Arial"/>
          <w:sz w:val="26"/>
          <w:szCs w:val="26"/>
          <w:lang w:val="ru-RU"/>
        </w:rPr>
        <w:t xml:space="preserve"> 6 </w:t>
      </w:r>
      <w:r w:rsidRPr="00F247CD">
        <w:rPr>
          <w:rFonts w:ascii="Arial" w:hAnsi="Arial" w:cs="Arial" w:hint="cs"/>
          <w:sz w:val="26"/>
          <w:szCs w:val="26"/>
          <w:lang w:val="ru-RU"/>
        </w:rPr>
        <w:t>к</w:t>
      </w:r>
      <w:r w:rsidRPr="00F247CD">
        <w:rPr>
          <w:rFonts w:ascii="Arial" w:hAnsi="Arial" w:cs="Arial"/>
          <w:sz w:val="26"/>
          <w:szCs w:val="26"/>
          <w:lang w:val="ru-RU"/>
        </w:rPr>
        <w:t xml:space="preserve"> </w:t>
      </w:r>
      <w:r w:rsidRPr="00F247CD">
        <w:rPr>
          <w:rFonts w:ascii="Arial" w:hAnsi="Arial" w:cs="Arial" w:hint="cs"/>
          <w:sz w:val="26"/>
          <w:szCs w:val="26"/>
          <w:lang w:val="ru-RU"/>
        </w:rPr>
        <w:t>Дополнительному</w:t>
      </w:r>
      <w:r w:rsidRPr="00F247CD">
        <w:rPr>
          <w:rFonts w:ascii="Arial" w:hAnsi="Arial" w:cs="Arial"/>
          <w:sz w:val="26"/>
          <w:szCs w:val="26"/>
          <w:lang w:val="ru-RU"/>
        </w:rPr>
        <w:t xml:space="preserve"> </w:t>
      </w:r>
      <w:r w:rsidRPr="00F247CD">
        <w:rPr>
          <w:rFonts w:ascii="Arial" w:hAnsi="Arial" w:cs="Arial" w:hint="cs"/>
          <w:sz w:val="26"/>
          <w:szCs w:val="26"/>
          <w:lang w:val="ru-RU"/>
        </w:rPr>
        <w:t>соглашению</w:t>
      </w:r>
      <w:r>
        <w:rPr>
          <w:rFonts w:ascii="Arial" w:hAnsi="Arial" w:cs="Arial"/>
          <w:sz w:val="26"/>
          <w:szCs w:val="26"/>
          <w:lang w:val="ru-RU"/>
        </w:rPr>
        <w:t>/</w:t>
      </w:r>
      <w:r w:rsidRPr="00D8491F">
        <w:rPr>
          <w:rFonts w:ascii="Arial" w:hAnsi="Arial" w:cs="Arial"/>
          <w:sz w:val="26"/>
          <w:szCs w:val="26"/>
          <w:lang w:val="ru-RU"/>
        </w:rPr>
        <w:t>Дополнить Договор приложением № 6 согласно Приложению № 6 к Дополнительному соглашению</w:t>
      </w:r>
      <w:r w:rsidRPr="00D8491F">
        <w:rPr>
          <w:rStyle w:val="a9"/>
          <w:rFonts w:ascii="Arial" w:hAnsi="Arial" w:cs="Arial"/>
          <w:sz w:val="26"/>
          <w:szCs w:val="26"/>
          <w:lang w:val="ru-RU"/>
        </w:rPr>
        <w:footnoteReference w:id="10"/>
      </w:r>
      <w:r w:rsidRPr="00D8491F">
        <w:rPr>
          <w:rFonts w:ascii="Arial" w:hAnsi="Arial" w:cs="Arial"/>
          <w:sz w:val="26"/>
          <w:szCs w:val="26"/>
          <w:lang w:val="ru-RU"/>
        </w:rPr>
        <w:t>.</w:t>
      </w:r>
    </w:p>
    <w:p w14:paraId="4A74FD62" w14:textId="77777777" w:rsidR="001267D7" w:rsidRPr="0017689C" w:rsidRDefault="001267D7" w:rsidP="001267D7">
      <w:pPr>
        <w:ind w:firstLine="708"/>
        <w:jc w:val="both"/>
        <w:rPr>
          <w:rFonts w:ascii="Arial" w:hAnsi="Arial" w:cs="Arial"/>
          <w:sz w:val="26"/>
          <w:szCs w:val="26"/>
          <w:lang w:val="ru-RU"/>
        </w:rPr>
      </w:pPr>
      <w:r w:rsidRPr="0017689C">
        <w:rPr>
          <w:rFonts w:ascii="Arial" w:hAnsi="Arial" w:cs="Arial"/>
          <w:sz w:val="26"/>
          <w:szCs w:val="26"/>
          <w:lang w:val="ru-RU"/>
        </w:rPr>
        <w:t xml:space="preserve">2. </w:t>
      </w:r>
      <w:r w:rsidRPr="0017689C">
        <w:rPr>
          <w:rFonts w:ascii="Arial" w:hAnsi="Arial" w:cs="Arial"/>
          <w:i/>
          <w:iCs/>
          <w:sz w:val="26"/>
          <w:szCs w:val="26"/>
          <w:lang w:val="ru-RU"/>
        </w:rPr>
        <w:t>Субъект Российской Федерации в соответствии с пунктом 3.6 Договора обязуется осуществить возврат части средств финансовой поддержки, указанной в реестре перераспределения средств финансовой поддержки от __.__.202_ № ____ и перечисленной ранее Фондом в соответствии с заявками высшего должностного лица субъекта Российской Федерации на перечисление средств финансовой поддержки в размере ___________ рублей (____________ рублей ___ копеек)</w:t>
      </w:r>
      <w:r w:rsidRPr="0017689C">
        <w:rPr>
          <w:rStyle w:val="a9"/>
          <w:rFonts w:ascii="Arial" w:hAnsi="Arial" w:cs="Arial"/>
          <w:i/>
          <w:iCs/>
          <w:sz w:val="26"/>
          <w:szCs w:val="26"/>
          <w:lang w:val="ru-RU"/>
        </w:rPr>
        <w:footnoteReference w:id="11"/>
      </w:r>
      <w:r w:rsidRPr="0017689C">
        <w:rPr>
          <w:rFonts w:ascii="Arial" w:hAnsi="Arial" w:cs="Arial"/>
          <w:i/>
          <w:iCs/>
          <w:sz w:val="26"/>
          <w:szCs w:val="26"/>
          <w:lang w:val="ru-RU"/>
        </w:rPr>
        <w:t>.</w:t>
      </w:r>
    </w:p>
    <w:p w14:paraId="0529806B" w14:textId="77777777" w:rsidR="001267D7" w:rsidRPr="0017689C" w:rsidRDefault="001267D7" w:rsidP="001267D7">
      <w:pPr>
        <w:ind w:firstLine="708"/>
        <w:jc w:val="both"/>
        <w:rPr>
          <w:rFonts w:ascii="Arial" w:hAnsi="Arial" w:cs="Arial"/>
          <w:sz w:val="26"/>
          <w:szCs w:val="26"/>
          <w:lang w:val="ru-RU"/>
        </w:rPr>
      </w:pPr>
      <w:r w:rsidRPr="0017689C">
        <w:rPr>
          <w:rFonts w:ascii="Arial" w:hAnsi="Arial" w:cs="Arial"/>
          <w:sz w:val="26"/>
          <w:szCs w:val="26"/>
          <w:lang w:val="ru-RU"/>
        </w:rPr>
        <w:t>3.</w:t>
      </w:r>
      <w:bookmarkEnd w:id="2"/>
      <w:r w:rsidRPr="0017689C">
        <w:rPr>
          <w:rFonts w:ascii="Arial" w:eastAsiaTheme="minorEastAsia" w:hAnsi="Arial" w:cs="Arial"/>
          <w:b/>
          <w:color w:val="000000"/>
          <w:kern w:val="0"/>
          <w:szCs w:val="28"/>
          <w:lang w:val="ru-RU" w:eastAsia="ru-RU"/>
        </w:rPr>
        <w:t xml:space="preserve"> </w:t>
      </w:r>
      <w:r w:rsidRPr="0017689C">
        <w:rPr>
          <w:rFonts w:ascii="Arial" w:hAnsi="Arial" w:cs="Arial"/>
          <w:sz w:val="26"/>
          <w:szCs w:val="26"/>
          <w:lang w:val="ru-RU"/>
        </w:rPr>
        <w:t>Фонд предоставляет аванс в размере ____________ рублей (____________ рублей ___ копеек) из средств финансовой поддержки, указанных в подпункте 1.</w:t>
      </w:r>
      <w:proofErr w:type="gramStart"/>
      <w:r w:rsidRPr="0017689C">
        <w:rPr>
          <w:rFonts w:ascii="Arial" w:hAnsi="Arial" w:cs="Arial"/>
          <w:sz w:val="26"/>
          <w:szCs w:val="26"/>
          <w:lang w:val="ru-RU"/>
        </w:rPr>
        <w:t>5._</w:t>
      </w:r>
      <w:proofErr w:type="gramEnd"/>
      <w:r w:rsidRPr="0017689C">
        <w:rPr>
          <w:rFonts w:ascii="Arial" w:hAnsi="Arial" w:cs="Arial"/>
          <w:sz w:val="26"/>
          <w:szCs w:val="26"/>
          <w:lang w:val="ru-RU"/>
        </w:rPr>
        <w:t xml:space="preserve"> Договора, в следующем порядке: </w:t>
      </w:r>
    </w:p>
    <w:p w14:paraId="24304291" w14:textId="77777777" w:rsidR="001267D7" w:rsidRPr="0017689C" w:rsidRDefault="001267D7" w:rsidP="001267D7">
      <w:pPr>
        <w:ind w:firstLine="708"/>
        <w:jc w:val="both"/>
        <w:rPr>
          <w:rFonts w:ascii="Arial" w:hAnsi="Arial" w:cs="Arial"/>
          <w:sz w:val="26"/>
          <w:szCs w:val="26"/>
          <w:lang w:val="ru-RU"/>
        </w:rPr>
      </w:pPr>
      <w:r w:rsidRPr="0017689C">
        <w:rPr>
          <w:rFonts w:ascii="Arial" w:hAnsi="Arial" w:cs="Arial"/>
          <w:sz w:val="26"/>
          <w:szCs w:val="26"/>
          <w:lang w:val="ru-RU"/>
        </w:rPr>
        <w:t xml:space="preserve">_________________ рублей (____________ рублей ___ копеек) Фонд перечисляет в течение </w:t>
      </w:r>
      <w:r w:rsidRPr="00E25022">
        <w:rPr>
          <w:rFonts w:ascii="Arial" w:hAnsi="Arial" w:cs="Arial"/>
          <w:sz w:val="26"/>
          <w:szCs w:val="26"/>
          <w:lang w:val="ru-RU"/>
        </w:rPr>
        <w:t xml:space="preserve">10 рабочих дней со дня заключения Дополнительного соглашения </w:t>
      </w:r>
      <w:r w:rsidRPr="00E25022">
        <w:rPr>
          <w:rFonts w:ascii="Arial" w:eastAsia="Times New Roman" w:hAnsi="Arial" w:cs="Arial"/>
          <w:spacing w:val="-6"/>
          <w:sz w:val="26"/>
          <w:szCs w:val="26"/>
          <w:lang w:val="ru-RU" w:eastAsia="ru-RU"/>
        </w:rPr>
        <w:t xml:space="preserve">при наличии у Фонда права расходования указанных средств в </w:t>
      </w:r>
      <w:r w:rsidRPr="00E25022">
        <w:rPr>
          <w:rFonts w:ascii="Arial" w:eastAsia="Times New Roman" w:hAnsi="Arial" w:cs="Arial"/>
          <w:spacing w:val="-6"/>
          <w:sz w:val="26"/>
          <w:szCs w:val="26"/>
          <w:lang w:val="ru-RU" w:eastAsia="ru-RU"/>
        </w:rPr>
        <w:lastRenderedPageBreak/>
        <w:t>соответствии с бюджетным законодательством</w:t>
      </w:r>
      <w:r w:rsidRPr="0017689C">
        <w:rPr>
          <w:rFonts w:ascii="Arial" w:hAnsi="Arial" w:cs="Arial"/>
          <w:sz w:val="26"/>
          <w:szCs w:val="26"/>
          <w:lang w:val="ru-RU"/>
        </w:rPr>
        <w:t xml:space="preserve">. </w:t>
      </w:r>
    </w:p>
    <w:p w14:paraId="6A768944" w14:textId="77777777" w:rsidR="001267D7" w:rsidRPr="0017689C" w:rsidRDefault="001267D7" w:rsidP="001267D7">
      <w:pPr>
        <w:ind w:firstLine="708"/>
        <w:jc w:val="both"/>
        <w:rPr>
          <w:rFonts w:ascii="Arial" w:hAnsi="Arial" w:cs="Arial"/>
          <w:i/>
          <w:iCs/>
          <w:sz w:val="26"/>
          <w:szCs w:val="26"/>
          <w:lang w:val="ru-RU"/>
        </w:rPr>
      </w:pPr>
      <w:r w:rsidRPr="0017689C">
        <w:rPr>
          <w:rFonts w:ascii="Arial" w:hAnsi="Arial" w:cs="Arial"/>
          <w:i/>
          <w:iCs/>
          <w:sz w:val="26"/>
          <w:szCs w:val="26"/>
          <w:lang w:val="ru-RU"/>
        </w:rPr>
        <w:t>_______________ рублей (____________ рублей ___ копеек) засчитывается из суммы финансовой поддержки, подлежащей возврату в Фонд на основании дополнительного соглашения от __.__.20</w:t>
      </w:r>
      <w:r>
        <w:rPr>
          <w:rFonts w:ascii="Arial" w:hAnsi="Arial" w:cs="Arial"/>
          <w:i/>
          <w:iCs/>
          <w:sz w:val="26"/>
          <w:szCs w:val="26"/>
          <w:lang w:val="ru-RU"/>
        </w:rPr>
        <w:t>_</w:t>
      </w:r>
      <w:r w:rsidRPr="0017689C">
        <w:rPr>
          <w:rFonts w:ascii="Arial" w:hAnsi="Arial" w:cs="Arial"/>
          <w:i/>
          <w:iCs/>
          <w:sz w:val="26"/>
          <w:szCs w:val="26"/>
          <w:lang w:val="ru-RU"/>
        </w:rPr>
        <w:t>_ к Договору/ из суммы финансовой поддержки, подлежащей перераспределению в соответствии с реестром перераспределения средств финансовой поддержки от __.__.20</w:t>
      </w:r>
      <w:r>
        <w:rPr>
          <w:rFonts w:ascii="Arial" w:hAnsi="Arial" w:cs="Arial"/>
          <w:i/>
          <w:iCs/>
          <w:sz w:val="26"/>
          <w:szCs w:val="26"/>
          <w:lang w:val="ru-RU"/>
        </w:rPr>
        <w:t>_</w:t>
      </w:r>
      <w:r w:rsidRPr="0017689C">
        <w:rPr>
          <w:rFonts w:ascii="Arial" w:hAnsi="Arial" w:cs="Arial"/>
          <w:i/>
          <w:iCs/>
          <w:sz w:val="26"/>
          <w:szCs w:val="26"/>
          <w:lang w:val="ru-RU"/>
        </w:rPr>
        <w:t>_ № ____, в счет исполнения обязательств Фонда по предоставлению аванса в соответствии с настоящим пунктом</w:t>
      </w:r>
      <w:r w:rsidRPr="0017689C">
        <w:rPr>
          <w:rStyle w:val="a9"/>
          <w:rFonts w:ascii="Arial" w:hAnsi="Arial" w:cs="Arial"/>
          <w:i/>
          <w:iCs/>
          <w:sz w:val="26"/>
          <w:szCs w:val="26"/>
          <w:lang w:val="ru-RU"/>
        </w:rPr>
        <w:footnoteReference w:id="12"/>
      </w:r>
      <w:r w:rsidRPr="0017689C">
        <w:rPr>
          <w:rFonts w:ascii="Arial" w:hAnsi="Arial" w:cs="Arial"/>
          <w:i/>
          <w:iCs/>
          <w:sz w:val="26"/>
          <w:szCs w:val="26"/>
          <w:lang w:val="ru-RU"/>
        </w:rPr>
        <w:t>.</w:t>
      </w:r>
    </w:p>
    <w:p w14:paraId="607CF8AD" w14:textId="77777777" w:rsidR="001267D7" w:rsidRPr="0017689C" w:rsidRDefault="001267D7" w:rsidP="001267D7">
      <w:pPr>
        <w:ind w:firstLine="708"/>
        <w:jc w:val="both"/>
        <w:rPr>
          <w:rFonts w:ascii="Arial" w:hAnsi="Arial" w:cs="Arial"/>
          <w:iCs/>
          <w:sz w:val="26"/>
          <w:szCs w:val="26"/>
          <w:lang w:val="ru-RU"/>
        </w:rPr>
      </w:pPr>
      <w:r w:rsidRPr="0017689C">
        <w:rPr>
          <w:rFonts w:ascii="Arial" w:hAnsi="Arial" w:cs="Arial"/>
          <w:iCs/>
          <w:sz w:val="26"/>
          <w:szCs w:val="26"/>
          <w:lang w:val="ru-RU"/>
        </w:rPr>
        <w:t xml:space="preserve">4. В соответствии с пунктом 3.6 Договора и реестром перераспределения средств финансовой поддержки </w:t>
      </w:r>
      <w:r>
        <w:rPr>
          <w:rFonts w:ascii="Arial" w:hAnsi="Arial" w:cs="Arial"/>
          <w:iCs/>
          <w:sz w:val="26"/>
          <w:szCs w:val="26"/>
          <w:lang w:val="ru-RU"/>
        </w:rPr>
        <w:t>субъекта Российской Федерации</w:t>
      </w:r>
      <w:r w:rsidRPr="0017689C">
        <w:rPr>
          <w:rFonts w:ascii="Arial" w:hAnsi="Arial" w:cs="Arial"/>
          <w:iCs/>
          <w:sz w:val="26"/>
          <w:szCs w:val="26"/>
          <w:lang w:val="ru-RU"/>
        </w:rPr>
        <w:t xml:space="preserve"> финансовая поддержка в размере </w:t>
      </w:r>
      <w:r w:rsidRPr="0017689C">
        <w:rPr>
          <w:rFonts w:ascii="Arial" w:hAnsi="Arial" w:cs="Arial"/>
          <w:i/>
          <w:iCs/>
          <w:sz w:val="26"/>
          <w:szCs w:val="26"/>
          <w:lang w:val="ru-RU"/>
        </w:rPr>
        <w:t xml:space="preserve">_____________________ рублей (______________ рублей ___ копеек), </w:t>
      </w:r>
      <w:r w:rsidRPr="0017689C">
        <w:rPr>
          <w:rFonts w:ascii="Arial" w:hAnsi="Arial" w:cs="Arial"/>
          <w:iCs/>
          <w:sz w:val="26"/>
          <w:szCs w:val="26"/>
          <w:lang w:val="ru-RU"/>
        </w:rPr>
        <w:t xml:space="preserve">зачтена в счет исполнения обязанности Фонда по перечислению финансовой поддержки, возникшей в соответствии с </w:t>
      </w:r>
      <w:r>
        <w:rPr>
          <w:rFonts w:ascii="Arial" w:hAnsi="Arial" w:cs="Arial"/>
          <w:i/>
          <w:iCs/>
          <w:sz w:val="26"/>
          <w:szCs w:val="26"/>
          <w:lang w:val="ru-RU"/>
        </w:rPr>
        <w:t xml:space="preserve">разделом </w:t>
      </w:r>
      <w:r w:rsidRPr="0017689C">
        <w:rPr>
          <w:rFonts w:ascii="Arial" w:hAnsi="Arial" w:cs="Arial"/>
          <w:i/>
          <w:iCs/>
          <w:sz w:val="26"/>
          <w:szCs w:val="26"/>
          <w:lang w:val="ru-RU"/>
        </w:rPr>
        <w:t>3 Договора)</w:t>
      </w:r>
      <w:r w:rsidRPr="0017689C">
        <w:rPr>
          <w:rFonts w:ascii="Arial" w:hAnsi="Arial" w:cs="Arial"/>
          <w:iCs/>
          <w:sz w:val="26"/>
          <w:szCs w:val="26"/>
          <w:lang w:val="ru-RU"/>
        </w:rPr>
        <w:t xml:space="preserve">. </w:t>
      </w:r>
    </w:p>
    <w:p w14:paraId="355CF22B" w14:textId="77777777" w:rsidR="001267D7" w:rsidRPr="0017689C" w:rsidRDefault="001267D7" w:rsidP="001267D7">
      <w:pPr>
        <w:ind w:firstLine="708"/>
        <w:jc w:val="both"/>
        <w:rPr>
          <w:rFonts w:ascii="Arial" w:hAnsi="Arial" w:cs="Arial"/>
          <w:sz w:val="26"/>
          <w:szCs w:val="26"/>
          <w:lang w:val="ru-RU"/>
        </w:rPr>
      </w:pPr>
      <w:r w:rsidRPr="0017689C">
        <w:rPr>
          <w:rFonts w:ascii="Arial" w:hAnsi="Arial" w:cs="Arial"/>
          <w:sz w:val="26"/>
          <w:szCs w:val="26"/>
          <w:lang w:val="ru-RU"/>
        </w:rPr>
        <w:t>5. Дополнительное соглашение вступает в силу со дня его подписания.</w:t>
      </w:r>
    </w:p>
    <w:p w14:paraId="49C335FC" w14:textId="77777777" w:rsidR="001267D7" w:rsidRPr="0017689C" w:rsidRDefault="001267D7" w:rsidP="001267D7">
      <w:pPr>
        <w:ind w:firstLine="708"/>
        <w:jc w:val="both"/>
        <w:rPr>
          <w:rFonts w:ascii="Arial" w:hAnsi="Arial" w:cs="Arial"/>
          <w:sz w:val="26"/>
          <w:szCs w:val="26"/>
          <w:lang w:val="ru-RU"/>
        </w:rPr>
      </w:pPr>
      <w:r w:rsidRPr="0017689C">
        <w:rPr>
          <w:rFonts w:ascii="Arial" w:hAnsi="Arial" w:cs="Arial"/>
          <w:sz w:val="26"/>
          <w:szCs w:val="26"/>
          <w:lang w:val="ru-RU"/>
        </w:rPr>
        <w:t>6. Дополнительное соглашение является неотъемлемой частью Договора.</w:t>
      </w:r>
    </w:p>
    <w:p w14:paraId="60FAE0A2" w14:textId="77777777" w:rsidR="001267D7" w:rsidRPr="0017689C" w:rsidRDefault="001267D7" w:rsidP="001267D7">
      <w:pPr>
        <w:ind w:firstLine="708"/>
        <w:jc w:val="both"/>
        <w:rPr>
          <w:rFonts w:ascii="Arial" w:hAnsi="Arial" w:cs="Arial"/>
          <w:sz w:val="26"/>
          <w:szCs w:val="26"/>
          <w:lang w:val="ru-RU"/>
        </w:rPr>
      </w:pPr>
      <w:r w:rsidRPr="0017689C">
        <w:rPr>
          <w:rFonts w:ascii="Arial" w:hAnsi="Arial" w:cs="Arial"/>
          <w:sz w:val="26"/>
          <w:szCs w:val="26"/>
          <w:lang w:val="ru-RU"/>
        </w:rPr>
        <w:t>7. Дополнительное соглашение заключено Сторонами в форме электронного документа и подписано усиленными квалифицированными электронными подписями лиц, подписавшими Дополнительное соглашение от имени Сторон.</w:t>
      </w:r>
    </w:p>
    <w:p w14:paraId="138889C3" w14:textId="77777777" w:rsidR="001267D7" w:rsidRPr="0017689C" w:rsidRDefault="001267D7" w:rsidP="001267D7">
      <w:pPr>
        <w:ind w:firstLine="708"/>
        <w:jc w:val="both"/>
        <w:rPr>
          <w:rFonts w:ascii="Arial" w:hAnsi="Arial" w:cs="Arial"/>
          <w:szCs w:val="28"/>
        </w:rPr>
      </w:pPr>
      <w:r w:rsidRPr="0017689C">
        <w:rPr>
          <w:rFonts w:ascii="Arial" w:hAnsi="Arial" w:cs="Arial"/>
          <w:sz w:val="26"/>
          <w:szCs w:val="26"/>
          <w:lang w:val="ru-RU"/>
        </w:rPr>
        <w:t>8</w:t>
      </w:r>
      <w:r w:rsidRPr="0017689C">
        <w:rPr>
          <w:rFonts w:ascii="Arial" w:hAnsi="Arial" w:cs="Arial"/>
          <w:sz w:val="26"/>
          <w:szCs w:val="26"/>
        </w:rPr>
        <w:t>.</w:t>
      </w:r>
      <w:r w:rsidRPr="0017689C">
        <w:rPr>
          <w:rFonts w:ascii="Arial" w:hAnsi="Arial" w:cs="Arial"/>
          <w:sz w:val="26"/>
          <w:szCs w:val="26"/>
          <w:lang w:val="ru-RU"/>
        </w:rPr>
        <w:t> </w:t>
      </w:r>
      <w:r w:rsidRPr="0017689C">
        <w:rPr>
          <w:rFonts w:ascii="Arial" w:hAnsi="Arial" w:cs="Arial"/>
          <w:sz w:val="26"/>
          <w:szCs w:val="26"/>
        </w:rPr>
        <w:t>Подписи Сторон:</w:t>
      </w:r>
    </w:p>
    <w:p w14:paraId="57AE452E" w14:textId="477657F2" w:rsidR="00445317" w:rsidRPr="0017689C" w:rsidRDefault="00445317" w:rsidP="00445317">
      <w:pPr>
        <w:ind w:firstLine="708"/>
        <w:jc w:val="both"/>
        <w:rPr>
          <w:rFonts w:ascii="Arial" w:hAnsi="Arial" w:cs="Arial"/>
          <w:szCs w:val="28"/>
        </w:rPr>
      </w:pPr>
    </w:p>
    <w:p w14:paraId="75A18FA8" w14:textId="0A2F7B0E" w:rsidR="00B159DE" w:rsidRPr="00F80FC0" w:rsidRDefault="00B159DE" w:rsidP="00B159DE">
      <w:pPr>
        <w:keepNext/>
        <w:spacing w:before="120" w:after="120" w:line="276" w:lineRule="auto"/>
        <w:outlineLvl w:val="0"/>
        <w:rPr>
          <w:rFonts w:ascii="Arial" w:eastAsia="Times New Roman" w:hAnsi="Arial" w:cs="Arial"/>
          <w:b/>
          <w:sz w:val="26"/>
          <w:szCs w:val="26"/>
        </w:rPr>
      </w:pPr>
    </w:p>
    <w:tbl>
      <w:tblPr>
        <w:tblW w:w="4928" w:type="pct"/>
        <w:tblLayout w:type="fixed"/>
        <w:tblLook w:val="01E0" w:firstRow="1" w:lastRow="1" w:firstColumn="1" w:lastColumn="1" w:noHBand="0" w:noVBand="0"/>
      </w:tblPr>
      <w:tblGrid>
        <w:gridCol w:w="4954"/>
        <w:gridCol w:w="296"/>
        <w:gridCol w:w="4807"/>
      </w:tblGrid>
      <w:tr w:rsidR="00B159DE" w:rsidRPr="00F80FC0" w14:paraId="7B71D82E" w14:textId="77777777" w:rsidTr="006C0E63">
        <w:trPr>
          <w:trHeight w:val="930"/>
        </w:trPr>
        <w:tc>
          <w:tcPr>
            <w:tcW w:w="2463" w:type="pct"/>
          </w:tcPr>
          <w:p w14:paraId="52111538" w14:textId="77777777" w:rsidR="00B159DE" w:rsidRPr="00F80FC0" w:rsidRDefault="00B159DE" w:rsidP="006C0E63">
            <w:pPr>
              <w:rPr>
                <w:rFonts w:ascii="Arial" w:eastAsia="Times New Roman" w:hAnsi="Arial" w:cs="Arial"/>
                <w:b/>
                <w:noProof/>
                <w:sz w:val="26"/>
                <w:szCs w:val="26"/>
                <w:lang w:eastAsia="ru-RU"/>
              </w:rPr>
            </w:pPr>
            <w:r w:rsidRPr="00F80FC0">
              <w:rPr>
                <w:rFonts w:ascii="Arial" w:eastAsia="Times New Roman" w:hAnsi="Arial" w:cs="Arial"/>
                <w:b/>
                <w:noProof/>
                <w:sz w:val="26"/>
                <w:szCs w:val="26"/>
                <w:lang w:eastAsia="ru-RU"/>
              </w:rPr>
              <w:t>Публично-правовая компания</w:t>
            </w:r>
          </w:p>
          <w:p w14:paraId="7467E27A" w14:textId="77777777" w:rsidR="00B159DE" w:rsidRPr="00F80FC0" w:rsidRDefault="00B159DE" w:rsidP="006C0E63">
            <w:pPr>
              <w:rPr>
                <w:rFonts w:ascii="Arial" w:eastAsia="Times New Roman" w:hAnsi="Arial" w:cs="Arial"/>
                <w:b/>
                <w:noProof/>
                <w:sz w:val="26"/>
                <w:szCs w:val="26"/>
                <w:lang w:eastAsia="ru-RU"/>
              </w:rPr>
            </w:pPr>
            <w:r w:rsidRPr="00F80FC0">
              <w:rPr>
                <w:rFonts w:ascii="Arial" w:eastAsia="Times New Roman" w:hAnsi="Arial" w:cs="Arial"/>
                <w:b/>
                <w:noProof/>
                <w:sz w:val="26"/>
                <w:szCs w:val="26"/>
                <w:lang w:eastAsia="ru-RU"/>
              </w:rPr>
              <w:t>«Фонд развития территорий»</w:t>
            </w:r>
          </w:p>
        </w:tc>
        <w:tc>
          <w:tcPr>
            <w:tcW w:w="147" w:type="pct"/>
          </w:tcPr>
          <w:p w14:paraId="50685A0E" w14:textId="77777777" w:rsidR="00B159DE" w:rsidRPr="00F80FC0" w:rsidRDefault="00B159DE" w:rsidP="006C0E63">
            <w:pPr>
              <w:jc w:val="both"/>
              <w:rPr>
                <w:rFonts w:ascii="Arial" w:eastAsia="Times New Roman" w:hAnsi="Arial" w:cs="Arial"/>
                <w:b/>
                <w:noProof/>
                <w:sz w:val="26"/>
                <w:szCs w:val="26"/>
                <w:lang w:eastAsia="ru-RU"/>
              </w:rPr>
            </w:pPr>
          </w:p>
        </w:tc>
        <w:tc>
          <w:tcPr>
            <w:tcW w:w="2390" w:type="pct"/>
          </w:tcPr>
          <w:p w14:paraId="4E53AF1D" w14:textId="77777777" w:rsidR="00B159DE" w:rsidRPr="00F80FC0" w:rsidRDefault="00B159DE" w:rsidP="006C0E63">
            <w:pPr>
              <w:rPr>
                <w:rFonts w:ascii="Arial" w:eastAsia="Times New Roman" w:hAnsi="Arial" w:cs="Arial"/>
                <w:b/>
                <w:i/>
                <w:noProof/>
                <w:sz w:val="26"/>
                <w:szCs w:val="26"/>
                <w:lang w:eastAsia="ru-RU"/>
              </w:rPr>
            </w:pPr>
            <w:r w:rsidRPr="00F80FC0">
              <w:rPr>
                <w:rFonts w:ascii="Arial" w:eastAsia="Times New Roman" w:hAnsi="Arial" w:cs="Arial"/>
                <w:b/>
                <w:i/>
                <w:noProof/>
                <w:sz w:val="26"/>
                <w:szCs w:val="26"/>
                <w:lang w:eastAsia="ru-RU"/>
              </w:rPr>
              <w:t>Наименование субъекта Российской Федерации</w:t>
            </w:r>
          </w:p>
        </w:tc>
      </w:tr>
      <w:tr w:rsidR="00B159DE" w:rsidRPr="00F80FC0" w14:paraId="27011708" w14:textId="77777777" w:rsidTr="006C0E63">
        <w:trPr>
          <w:trHeight w:val="708"/>
        </w:trPr>
        <w:tc>
          <w:tcPr>
            <w:tcW w:w="2463" w:type="pct"/>
          </w:tcPr>
          <w:p w14:paraId="597F4516" w14:textId="77777777" w:rsidR="00B159DE" w:rsidRPr="00F80FC0" w:rsidRDefault="00B159DE" w:rsidP="006C0E63">
            <w:pPr>
              <w:ind w:right="-60"/>
              <w:rPr>
                <w:rFonts w:ascii="Arial" w:eastAsia="Times New Roman" w:hAnsi="Arial" w:cs="Arial"/>
                <w:noProof/>
                <w:sz w:val="26"/>
                <w:szCs w:val="26"/>
                <w:lang w:eastAsia="ru-RU"/>
              </w:rPr>
            </w:pPr>
            <w:r w:rsidRPr="00F80FC0">
              <w:rPr>
                <w:rFonts w:ascii="Arial" w:eastAsia="Times New Roman" w:hAnsi="Arial" w:cs="Arial"/>
                <w:noProof/>
                <w:sz w:val="26"/>
                <w:szCs w:val="26"/>
                <w:lang w:eastAsia="ru-RU"/>
              </w:rPr>
              <w:t>Адрес: 115088, г. Москва,</w:t>
            </w:r>
            <w:r w:rsidRPr="00F80FC0">
              <w:rPr>
                <w:rFonts w:ascii="Arial" w:hAnsi="Arial" w:cs="Arial"/>
              </w:rPr>
              <w:t xml:space="preserve"> </w:t>
            </w:r>
            <w:r w:rsidRPr="00F80FC0">
              <w:rPr>
                <w:rFonts w:ascii="Arial" w:eastAsia="Times New Roman" w:hAnsi="Arial" w:cs="Arial"/>
                <w:noProof/>
                <w:sz w:val="26"/>
                <w:szCs w:val="26"/>
                <w:lang w:eastAsia="ru-RU"/>
              </w:rPr>
              <w:t>вн.тер.г. муниципальный округ Южнопортовый, ул. Шарикоподшипниковская, д. 5</w:t>
            </w:r>
          </w:p>
          <w:p w14:paraId="14B19B9E" w14:textId="24419E31" w:rsidR="00B159DE" w:rsidRPr="001227D0" w:rsidRDefault="00B159DE" w:rsidP="006C0E63">
            <w:pPr>
              <w:ind w:right="-60"/>
              <w:rPr>
                <w:rFonts w:ascii="Arial" w:eastAsia="Times New Roman" w:hAnsi="Arial" w:cs="Arial"/>
                <w:sz w:val="26"/>
                <w:szCs w:val="26"/>
                <w:lang w:val="en-US" w:eastAsia="ru-RU"/>
              </w:rPr>
            </w:pPr>
          </w:p>
        </w:tc>
        <w:tc>
          <w:tcPr>
            <w:tcW w:w="147" w:type="pct"/>
          </w:tcPr>
          <w:p w14:paraId="7CABBA49" w14:textId="77777777" w:rsidR="00B159DE" w:rsidRPr="00F80FC0" w:rsidRDefault="00B159DE" w:rsidP="006C0E63">
            <w:pPr>
              <w:jc w:val="both"/>
              <w:rPr>
                <w:rFonts w:ascii="Arial" w:eastAsia="Times New Roman" w:hAnsi="Arial" w:cs="Arial"/>
                <w:noProof/>
                <w:sz w:val="26"/>
                <w:szCs w:val="26"/>
                <w:lang w:val="en-US" w:eastAsia="ru-RU"/>
              </w:rPr>
            </w:pPr>
          </w:p>
        </w:tc>
        <w:tc>
          <w:tcPr>
            <w:tcW w:w="2390" w:type="pct"/>
          </w:tcPr>
          <w:p w14:paraId="63168412" w14:textId="77777777" w:rsidR="00B159DE" w:rsidRPr="00F80FC0" w:rsidRDefault="00B159DE" w:rsidP="006C0E63">
            <w:pPr>
              <w:jc w:val="both"/>
              <w:rPr>
                <w:rFonts w:ascii="Arial" w:eastAsia="Times New Roman" w:hAnsi="Arial" w:cs="Arial"/>
                <w:noProof/>
                <w:sz w:val="26"/>
                <w:szCs w:val="26"/>
                <w:lang w:eastAsia="ru-RU"/>
              </w:rPr>
            </w:pPr>
            <w:r w:rsidRPr="00F80FC0">
              <w:rPr>
                <w:rFonts w:ascii="Arial" w:eastAsia="Times New Roman" w:hAnsi="Arial" w:cs="Arial"/>
                <w:noProof/>
                <w:sz w:val="26"/>
                <w:szCs w:val="26"/>
                <w:lang w:eastAsia="ru-RU"/>
              </w:rPr>
              <w:t>Адрес: ____________________</w:t>
            </w:r>
          </w:p>
          <w:p w14:paraId="71D582A0" w14:textId="77777777" w:rsidR="00B159DE" w:rsidRPr="00F80FC0" w:rsidRDefault="00B159DE" w:rsidP="006C0E63">
            <w:pPr>
              <w:jc w:val="both"/>
              <w:rPr>
                <w:rFonts w:ascii="Arial" w:eastAsia="Times New Roman" w:hAnsi="Arial" w:cs="Arial"/>
                <w:noProof/>
                <w:sz w:val="26"/>
                <w:szCs w:val="26"/>
                <w:lang w:eastAsia="ru-RU"/>
              </w:rPr>
            </w:pPr>
          </w:p>
        </w:tc>
      </w:tr>
      <w:tr w:rsidR="00B159DE" w:rsidRPr="00F80FC0" w14:paraId="693AA1BD" w14:textId="77777777" w:rsidTr="006C0E63">
        <w:trPr>
          <w:trHeight w:val="273"/>
        </w:trPr>
        <w:tc>
          <w:tcPr>
            <w:tcW w:w="2463" w:type="pct"/>
          </w:tcPr>
          <w:p w14:paraId="6FDD5EC0" w14:textId="77777777" w:rsidR="00B159DE" w:rsidRPr="00F80FC0" w:rsidRDefault="00B159DE" w:rsidP="006C0E63">
            <w:pPr>
              <w:rPr>
                <w:rFonts w:ascii="Arial" w:eastAsia="Times New Roman" w:hAnsi="Arial" w:cs="Arial"/>
                <w:b/>
                <w:sz w:val="26"/>
                <w:szCs w:val="26"/>
                <w:lang w:eastAsia="ru-RU"/>
              </w:rPr>
            </w:pPr>
            <w:r w:rsidRPr="00F80FC0">
              <w:rPr>
                <w:rFonts w:ascii="Arial" w:eastAsia="Times New Roman" w:hAnsi="Arial" w:cs="Arial"/>
                <w:b/>
                <w:sz w:val="26"/>
                <w:szCs w:val="26"/>
                <w:lang w:eastAsia="ru-RU"/>
              </w:rPr>
              <w:t>От Фонда</w:t>
            </w:r>
          </w:p>
        </w:tc>
        <w:tc>
          <w:tcPr>
            <w:tcW w:w="147" w:type="pct"/>
          </w:tcPr>
          <w:p w14:paraId="1A88EB95" w14:textId="77777777" w:rsidR="00B159DE" w:rsidRPr="00F80FC0" w:rsidRDefault="00B159DE" w:rsidP="006C0E63">
            <w:pPr>
              <w:jc w:val="both"/>
              <w:rPr>
                <w:rFonts w:ascii="Arial" w:eastAsia="Times New Roman" w:hAnsi="Arial" w:cs="Arial"/>
                <w:noProof/>
                <w:sz w:val="26"/>
                <w:szCs w:val="26"/>
                <w:lang w:eastAsia="ru-RU"/>
              </w:rPr>
            </w:pPr>
          </w:p>
        </w:tc>
        <w:tc>
          <w:tcPr>
            <w:tcW w:w="2390" w:type="pct"/>
          </w:tcPr>
          <w:p w14:paraId="11C2621D" w14:textId="77777777" w:rsidR="00B159DE" w:rsidRPr="00F80FC0" w:rsidRDefault="00B159DE" w:rsidP="006C0E63">
            <w:pPr>
              <w:rPr>
                <w:rFonts w:ascii="Arial" w:eastAsia="Times New Roman" w:hAnsi="Arial" w:cs="Arial"/>
                <w:b/>
                <w:sz w:val="26"/>
                <w:lang w:eastAsia="ru-RU"/>
              </w:rPr>
            </w:pPr>
            <w:r w:rsidRPr="00F80FC0">
              <w:rPr>
                <w:rFonts w:ascii="Arial" w:eastAsia="Times New Roman" w:hAnsi="Arial" w:cs="Arial"/>
                <w:b/>
                <w:sz w:val="26"/>
                <w:szCs w:val="26"/>
                <w:lang w:eastAsia="ru-RU"/>
              </w:rPr>
              <w:t>От субъекта Российской Федерации</w:t>
            </w:r>
          </w:p>
        </w:tc>
      </w:tr>
      <w:tr w:rsidR="00B159DE" w:rsidRPr="00F80FC0" w14:paraId="378A0BD1" w14:textId="77777777" w:rsidTr="006C0E63">
        <w:tc>
          <w:tcPr>
            <w:tcW w:w="2463" w:type="pct"/>
          </w:tcPr>
          <w:p w14:paraId="095BBA23" w14:textId="77777777" w:rsidR="00B159DE" w:rsidRPr="00F80FC0" w:rsidRDefault="00B159DE" w:rsidP="006C0E63">
            <w:pPr>
              <w:rPr>
                <w:rFonts w:ascii="Arial" w:eastAsia="Times New Roman" w:hAnsi="Arial" w:cs="Arial"/>
                <w:sz w:val="26"/>
                <w:szCs w:val="26"/>
                <w:lang w:eastAsia="ru-RU"/>
              </w:rPr>
            </w:pPr>
            <w:r w:rsidRPr="00F80FC0">
              <w:rPr>
                <w:rFonts w:ascii="Arial" w:eastAsia="Times New Roman" w:hAnsi="Arial" w:cs="Arial"/>
                <w:noProof/>
                <w:sz w:val="26"/>
                <w:szCs w:val="26"/>
                <w:lang w:eastAsia="ru-RU"/>
              </w:rPr>
              <w:t>_______________________________</w:t>
            </w:r>
          </w:p>
          <w:p w14:paraId="1F008877" w14:textId="0B110AA8" w:rsidR="00B159DE" w:rsidRPr="00F80FC0" w:rsidRDefault="00B159DE" w:rsidP="006C0E63">
            <w:pPr>
              <w:rPr>
                <w:rFonts w:ascii="Arial" w:eastAsia="Times New Roman" w:hAnsi="Arial" w:cs="Arial"/>
                <w:sz w:val="26"/>
                <w:szCs w:val="26"/>
                <w:lang w:eastAsia="ru-RU"/>
              </w:rPr>
            </w:pPr>
            <w:r w:rsidRPr="00F80FC0">
              <w:rPr>
                <w:rFonts w:ascii="Arial" w:eastAsia="Times New Roman" w:hAnsi="Arial" w:cs="Arial"/>
                <w:sz w:val="26"/>
                <w:szCs w:val="26"/>
                <w:lang w:eastAsia="ru-RU"/>
              </w:rPr>
              <w:t>(</w:t>
            </w:r>
            <w:r w:rsidR="005652FB" w:rsidRPr="00F80FC0">
              <w:rPr>
                <w:rFonts w:ascii="Arial" w:eastAsia="Times New Roman" w:hAnsi="Arial" w:cs="Arial"/>
                <w:i/>
                <w:sz w:val="26"/>
                <w:szCs w:val="26"/>
                <w:lang w:eastAsia="ru-RU"/>
              </w:rPr>
              <w:t>Фамилия Имя Отчество</w:t>
            </w:r>
            <w:r w:rsidRPr="00F80FC0">
              <w:rPr>
                <w:rFonts w:ascii="Arial" w:eastAsia="Times New Roman" w:hAnsi="Arial" w:cs="Arial"/>
                <w:sz w:val="26"/>
                <w:szCs w:val="26"/>
                <w:lang w:eastAsia="ru-RU"/>
              </w:rPr>
              <w:t>)</w:t>
            </w:r>
          </w:p>
        </w:tc>
        <w:tc>
          <w:tcPr>
            <w:tcW w:w="147" w:type="pct"/>
          </w:tcPr>
          <w:p w14:paraId="727FF619" w14:textId="77777777" w:rsidR="00B159DE" w:rsidRPr="00F80FC0" w:rsidRDefault="00B159DE" w:rsidP="006C0E63">
            <w:pPr>
              <w:jc w:val="both"/>
              <w:rPr>
                <w:rFonts w:ascii="Arial" w:eastAsia="Times New Roman" w:hAnsi="Arial" w:cs="Arial"/>
                <w:noProof/>
                <w:sz w:val="26"/>
                <w:szCs w:val="26"/>
                <w:lang w:eastAsia="ru-RU"/>
              </w:rPr>
            </w:pPr>
          </w:p>
          <w:p w14:paraId="3211181E" w14:textId="77777777" w:rsidR="00B159DE" w:rsidRPr="00F80FC0" w:rsidRDefault="00B159DE" w:rsidP="006C0E63">
            <w:pPr>
              <w:jc w:val="both"/>
              <w:rPr>
                <w:rFonts w:ascii="Arial" w:eastAsia="Times New Roman" w:hAnsi="Arial" w:cs="Arial"/>
                <w:noProof/>
                <w:sz w:val="26"/>
                <w:szCs w:val="26"/>
                <w:lang w:eastAsia="ru-RU"/>
              </w:rPr>
            </w:pPr>
          </w:p>
        </w:tc>
        <w:tc>
          <w:tcPr>
            <w:tcW w:w="2390" w:type="pct"/>
          </w:tcPr>
          <w:p w14:paraId="54D6F444" w14:textId="77777777" w:rsidR="00B159DE" w:rsidRPr="00F80FC0" w:rsidRDefault="00B159DE" w:rsidP="006C0E63">
            <w:pPr>
              <w:rPr>
                <w:rFonts w:ascii="Arial" w:eastAsia="Times New Roman" w:hAnsi="Arial" w:cs="Arial"/>
                <w:sz w:val="26"/>
                <w:szCs w:val="26"/>
                <w:lang w:eastAsia="ru-RU"/>
              </w:rPr>
            </w:pPr>
            <w:r w:rsidRPr="00F80FC0">
              <w:rPr>
                <w:rFonts w:ascii="Arial" w:eastAsia="Times New Roman" w:hAnsi="Arial" w:cs="Arial"/>
                <w:sz w:val="26"/>
                <w:szCs w:val="26"/>
                <w:lang w:eastAsia="ru-RU"/>
              </w:rPr>
              <w:t>______________________________</w:t>
            </w:r>
          </w:p>
          <w:p w14:paraId="5565A57A" w14:textId="77777777" w:rsidR="00B159DE" w:rsidRPr="00F80FC0" w:rsidRDefault="00B159DE" w:rsidP="006C0E63">
            <w:pPr>
              <w:rPr>
                <w:rFonts w:ascii="Arial" w:eastAsia="Times New Roman" w:hAnsi="Arial" w:cs="Arial"/>
                <w:sz w:val="26"/>
                <w:szCs w:val="26"/>
                <w:lang w:eastAsia="ru-RU"/>
              </w:rPr>
            </w:pPr>
            <w:r w:rsidRPr="00F80FC0">
              <w:rPr>
                <w:rFonts w:ascii="Arial" w:eastAsia="Times New Roman" w:hAnsi="Arial" w:cs="Arial"/>
                <w:sz w:val="26"/>
                <w:szCs w:val="26"/>
                <w:lang w:eastAsia="ru-RU"/>
              </w:rPr>
              <w:t>(</w:t>
            </w:r>
            <w:r w:rsidRPr="00F80FC0">
              <w:rPr>
                <w:rFonts w:ascii="Arial" w:eastAsia="Times New Roman" w:hAnsi="Arial" w:cs="Arial"/>
                <w:i/>
                <w:sz w:val="26"/>
                <w:szCs w:val="26"/>
                <w:lang w:eastAsia="ru-RU"/>
              </w:rPr>
              <w:t>Фамилия Имя Отчество</w:t>
            </w:r>
            <w:r w:rsidRPr="00F80FC0">
              <w:rPr>
                <w:rFonts w:ascii="Arial" w:eastAsia="Times New Roman" w:hAnsi="Arial" w:cs="Arial"/>
                <w:sz w:val="26"/>
                <w:szCs w:val="26"/>
                <w:lang w:eastAsia="ru-RU"/>
              </w:rPr>
              <w:t>)</w:t>
            </w:r>
          </w:p>
        </w:tc>
      </w:tr>
    </w:tbl>
    <w:p w14:paraId="1FAABAC5" w14:textId="4335F117" w:rsidR="00023E38" w:rsidRDefault="00023E38">
      <w:pPr>
        <w:widowControl/>
        <w:suppressAutoHyphens w:val="0"/>
        <w:jc w:val="left"/>
        <w:rPr>
          <w:lang w:val="ru-RU"/>
        </w:rPr>
      </w:pPr>
    </w:p>
    <w:p w14:paraId="58400ED6" w14:textId="77777777" w:rsidR="005E571F" w:rsidRDefault="005E571F">
      <w:pPr>
        <w:widowControl/>
        <w:suppressAutoHyphens w:val="0"/>
        <w:jc w:val="left"/>
        <w:rPr>
          <w:lang w:val="ru-RU"/>
        </w:rPr>
      </w:pPr>
    </w:p>
    <w:p w14:paraId="430553C8" w14:textId="2D6DAA64" w:rsidR="005E571F" w:rsidRPr="00E939EC" w:rsidRDefault="005E571F">
      <w:pPr>
        <w:widowControl/>
        <w:suppressAutoHyphens w:val="0"/>
        <w:jc w:val="left"/>
        <w:rPr>
          <w:lang w:val="ru-RU"/>
        </w:rPr>
        <w:sectPr w:rsidR="005E571F" w:rsidRPr="00E939EC" w:rsidSect="005E571F">
          <w:footerReference w:type="default" r:id="rId8"/>
          <w:headerReference w:type="first" r:id="rId9"/>
          <w:pgSz w:w="11906" w:h="16838"/>
          <w:pgMar w:top="1134" w:right="851" w:bottom="1134" w:left="851" w:header="426" w:footer="709" w:gutter="0"/>
          <w:cols w:space="708"/>
          <w:titlePg/>
          <w:docGrid w:linePitch="381"/>
        </w:sectPr>
      </w:pPr>
    </w:p>
    <w:p w14:paraId="3E6BEF88" w14:textId="77777777" w:rsidR="00023E38" w:rsidRPr="00F80FC0" w:rsidRDefault="00023E38" w:rsidP="00023E38">
      <w:pPr>
        <w:widowControl/>
        <w:suppressAutoHyphens w:val="0"/>
        <w:ind w:left="7938"/>
        <w:rPr>
          <w:rFonts w:ascii="Arial" w:eastAsiaTheme="minorEastAsia" w:hAnsi="Arial" w:cs="Arial"/>
          <w:sz w:val="20"/>
          <w:szCs w:val="20"/>
          <w:lang w:val="ru-RU"/>
        </w:rPr>
      </w:pPr>
      <w:r w:rsidRPr="00F80FC0">
        <w:rPr>
          <w:rFonts w:ascii="Arial" w:eastAsiaTheme="minorEastAsia" w:hAnsi="Arial" w:cs="Arial"/>
          <w:sz w:val="20"/>
          <w:szCs w:val="20"/>
          <w:lang w:val="ru-RU"/>
        </w:rPr>
        <w:lastRenderedPageBreak/>
        <w:t xml:space="preserve">Приложение № 1 </w:t>
      </w:r>
    </w:p>
    <w:p w14:paraId="4DD10002" w14:textId="77777777" w:rsidR="00023E38" w:rsidRPr="00F80FC0" w:rsidRDefault="00023E38" w:rsidP="00023E38">
      <w:pPr>
        <w:widowControl/>
        <w:suppressAutoHyphens w:val="0"/>
        <w:ind w:left="7938"/>
        <w:rPr>
          <w:rFonts w:ascii="Arial" w:eastAsiaTheme="minorEastAsia" w:hAnsi="Arial" w:cs="Arial"/>
          <w:sz w:val="20"/>
          <w:szCs w:val="20"/>
        </w:rPr>
      </w:pPr>
      <w:r w:rsidRPr="00F80FC0">
        <w:rPr>
          <w:rFonts w:ascii="Arial" w:eastAsiaTheme="minorEastAsia" w:hAnsi="Arial" w:cs="Arial"/>
          <w:sz w:val="20"/>
          <w:szCs w:val="20"/>
          <w:lang w:val="ru-RU"/>
        </w:rPr>
        <w:t>к договору от __________ № _____ о предоставлении финансовой поддержки за счет средств публично-правовой компании «Фонд развития территорий» на модернизацию систем коммунальной инфраструктуры</w:t>
      </w:r>
    </w:p>
    <w:p w14:paraId="65FA3121" w14:textId="77777777" w:rsidR="00023E38" w:rsidRPr="00F80FC0" w:rsidRDefault="00023E38" w:rsidP="00023E38">
      <w:pPr>
        <w:widowControl/>
        <w:suppressAutoHyphens w:val="0"/>
        <w:ind w:left="7938"/>
        <w:jc w:val="left"/>
        <w:rPr>
          <w:rFonts w:ascii="Arial" w:eastAsiaTheme="minorEastAsia" w:hAnsi="Arial" w:cs="Arial"/>
          <w:sz w:val="24"/>
        </w:rPr>
      </w:pPr>
    </w:p>
    <w:p w14:paraId="4A3BA81D" w14:textId="77777777" w:rsidR="00023E38" w:rsidRPr="00E939EC" w:rsidRDefault="00023E38" w:rsidP="00023E38">
      <w:pPr>
        <w:widowControl/>
        <w:suppressAutoHyphens w:val="0"/>
        <w:rPr>
          <w:rFonts w:ascii="Arial" w:eastAsiaTheme="minorEastAsia" w:hAnsi="Arial" w:cs="Arial"/>
          <w:b/>
          <w:spacing w:val="-6"/>
          <w:lang w:val="ru-RU"/>
        </w:rPr>
      </w:pPr>
      <w:r w:rsidRPr="00E939EC">
        <w:rPr>
          <w:rFonts w:ascii="Arial" w:eastAsiaTheme="minorEastAsia" w:hAnsi="Arial" w:cs="Arial"/>
          <w:b/>
          <w:spacing w:val="-6"/>
          <w:lang w:val="ru-RU"/>
        </w:rPr>
        <w:t>ПЕРЕЧЕНЬ МЕРОПРИЯТИЙ</w:t>
      </w:r>
    </w:p>
    <w:p w14:paraId="6DAD344D" w14:textId="77777777" w:rsidR="00023E38" w:rsidRPr="00E939EC" w:rsidRDefault="00023E38" w:rsidP="00023E38">
      <w:pPr>
        <w:widowControl/>
        <w:suppressAutoHyphens w:val="0"/>
        <w:rPr>
          <w:rFonts w:ascii="Arial" w:eastAsiaTheme="minorEastAsia" w:hAnsi="Arial" w:cs="Arial"/>
          <w:b/>
          <w:spacing w:val="-6"/>
        </w:rPr>
      </w:pPr>
      <w:r w:rsidRPr="00E939EC">
        <w:rPr>
          <w:rFonts w:ascii="Arial" w:eastAsiaTheme="minorEastAsia" w:hAnsi="Arial" w:cs="Arial"/>
          <w:b/>
          <w:spacing w:val="-6"/>
          <w:lang w:val="ru-RU"/>
        </w:rPr>
        <w:t>региональной программы, на реализацию которых предоставляется финансовая поддержка по договору</w:t>
      </w:r>
    </w:p>
    <w:p w14:paraId="28BC7106" w14:textId="77777777" w:rsidR="00023E38" w:rsidRPr="00F80FC0" w:rsidRDefault="00023E38" w:rsidP="00023E38">
      <w:pPr>
        <w:widowControl/>
        <w:suppressAutoHyphens w:val="0"/>
        <w:ind w:left="7938"/>
        <w:jc w:val="left"/>
        <w:rPr>
          <w:rFonts w:ascii="Arial" w:eastAsiaTheme="minorEastAsia" w:hAnsi="Arial" w:cs="Arial"/>
          <w:b/>
        </w:rPr>
      </w:pPr>
    </w:p>
    <w:tbl>
      <w:tblPr>
        <w:tblStyle w:val="afffff6"/>
        <w:tblW w:w="14879" w:type="dxa"/>
        <w:tblLayout w:type="fixed"/>
        <w:tblLook w:val="04A0" w:firstRow="1" w:lastRow="0" w:firstColumn="1" w:lastColumn="0" w:noHBand="0" w:noVBand="1"/>
      </w:tblPr>
      <w:tblGrid>
        <w:gridCol w:w="1129"/>
        <w:gridCol w:w="1701"/>
        <w:gridCol w:w="1701"/>
        <w:gridCol w:w="1701"/>
        <w:gridCol w:w="1701"/>
        <w:gridCol w:w="993"/>
        <w:gridCol w:w="1701"/>
        <w:gridCol w:w="2268"/>
        <w:gridCol w:w="1984"/>
      </w:tblGrid>
      <w:tr w:rsidR="00BF1B2E" w:rsidRPr="00F80FC0" w14:paraId="37281A90" w14:textId="77777777" w:rsidTr="00E939EC">
        <w:trPr>
          <w:trHeight w:val="158"/>
        </w:trPr>
        <w:tc>
          <w:tcPr>
            <w:tcW w:w="1129" w:type="dxa"/>
          </w:tcPr>
          <w:p w14:paraId="6128036E" w14:textId="77777777" w:rsidR="007410D6" w:rsidRPr="00CD7C63" w:rsidRDefault="007410D6" w:rsidP="007410D6">
            <w:pPr>
              <w:widowControl/>
              <w:suppressAutoHyphens w:val="0"/>
              <w:ind w:right="-25"/>
              <w:rPr>
                <w:rFonts w:ascii="Arial" w:eastAsiaTheme="minorEastAsia" w:hAnsi="Arial" w:cs="Arial"/>
                <w:b/>
                <w:sz w:val="20"/>
                <w:szCs w:val="20"/>
                <w:lang w:val="ru-RU"/>
              </w:rPr>
            </w:pPr>
            <w:r w:rsidRPr="00CD7C63">
              <w:rPr>
                <w:rFonts w:ascii="Arial" w:eastAsiaTheme="minorEastAsia" w:hAnsi="Arial" w:cs="Arial"/>
                <w:b/>
                <w:sz w:val="20"/>
                <w:szCs w:val="20"/>
                <w:lang w:val="ru-RU"/>
              </w:rPr>
              <w:t>№ мероприятия</w:t>
            </w:r>
          </w:p>
          <w:p w14:paraId="61C4A71B" w14:textId="77777777" w:rsidR="007410D6" w:rsidRPr="00CD7C63" w:rsidRDefault="007410D6" w:rsidP="00E939EC">
            <w:pPr>
              <w:widowControl/>
              <w:suppressAutoHyphens w:val="0"/>
              <w:ind w:right="-114"/>
              <w:jc w:val="both"/>
              <w:rPr>
                <w:rFonts w:ascii="Arial" w:eastAsiaTheme="minorEastAsia" w:hAnsi="Arial" w:cs="Arial"/>
                <w:b/>
                <w:sz w:val="20"/>
                <w:szCs w:val="20"/>
                <w:lang w:val="ru-RU"/>
              </w:rPr>
            </w:pPr>
          </w:p>
          <w:p w14:paraId="504B9897" w14:textId="77777777" w:rsidR="007410D6" w:rsidRPr="00CD7C63" w:rsidRDefault="007410D6" w:rsidP="007410D6">
            <w:pPr>
              <w:widowControl/>
              <w:suppressAutoHyphens w:val="0"/>
              <w:ind w:right="-114"/>
              <w:rPr>
                <w:rFonts w:ascii="Arial" w:eastAsiaTheme="minorEastAsia" w:hAnsi="Arial" w:cs="Arial"/>
                <w:b/>
                <w:sz w:val="20"/>
                <w:szCs w:val="20"/>
                <w:lang w:val="ru-RU"/>
              </w:rPr>
            </w:pPr>
          </w:p>
          <w:p w14:paraId="424D8554" w14:textId="7F29B444" w:rsidR="00B50B70" w:rsidRPr="00F80FC0" w:rsidRDefault="007410D6" w:rsidP="00CD7C63">
            <w:pPr>
              <w:widowControl/>
              <w:suppressAutoHyphens w:val="0"/>
              <w:rPr>
                <w:rFonts w:ascii="Arial" w:eastAsiaTheme="minorEastAsia" w:hAnsi="Arial" w:cs="Arial"/>
                <w:sz w:val="20"/>
                <w:szCs w:val="20"/>
              </w:rPr>
            </w:pPr>
            <w:r w:rsidRPr="00CD7C63">
              <w:rPr>
                <w:rFonts w:ascii="Arial" w:eastAsiaTheme="minorEastAsia" w:hAnsi="Arial" w:cs="Arial"/>
                <w:b/>
                <w:sz w:val="20"/>
                <w:szCs w:val="20"/>
                <w:lang w:val="ru-RU"/>
              </w:rPr>
              <w:t>&lt;1&gt;</w:t>
            </w:r>
          </w:p>
        </w:tc>
        <w:tc>
          <w:tcPr>
            <w:tcW w:w="1701" w:type="dxa"/>
          </w:tcPr>
          <w:p w14:paraId="3300CFF7" w14:textId="77777777" w:rsidR="009E4BEF" w:rsidRPr="00F80FC0" w:rsidRDefault="009E4BEF" w:rsidP="009E4BEF">
            <w:pPr>
              <w:widowControl/>
              <w:suppressAutoHyphens w:val="0"/>
              <w:rPr>
                <w:rFonts w:ascii="Arial" w:eastAsiaTheme="minorEastAsia" w:hAnsi="Arial" w:cs="Arial"/>
                <w:sz w:val="20"/>
                <w:szCs w:val="20"/>
              </w:rPr>
            </w:pPr>
            <w:r w:rsidRPr="00F80FC0">
              <w:rPr>
                <w:rFonts w:ascii="Arial" w:eastAsiaTheme="minorEastAsia" w:hAnsi="Arial" w:cs="Arial"/>
                <w:sz w:val="20"/>
                <w:szCs w:val="20"/>
              </w:rPr>
              <w:t>Идентификатор мероприятия (UID)</w:t>
            </w:r>
          </w:p>
          <w:p w14:paraId="79B43500" w14:textId="77777777" w:rsidR="00BF1B2E" w:rsidRPr="00F80FC0" w:rsidRDefault="00BF1B2E" w:rsidP="00E939EC">
            <w:pPr>
              <w:widowControl/>
              <w:suppressAutoHyphens w:val="0"/>
              <w:jc w:val="left"/>
              <w:rPr>
                <w:rFonts w:ascii="Arial" w:eastAsiaTheme="minorEastAsia" w:hAnsi="Arial" w:cs="Arial"/>
                <w:sz w:val="20"/>
                <w:szCs w:val="20"/>
              </w:rPr>
            </w:pPr>
          </w:p>
          <w:p w14:paraId="116231EC" w14:textId="77777777" w:rsidR="00BF1B2E" w:rsidRPr="00F80FC0" w:rsidRDefault="00BF1B2E" w:rsidP="009E4BEF">
            <w:pPr>
              <w:widowControl/>
              <w:suppressAutoHyphens w:val="0"/>
              <w:rPr>
                <w:rFonts w:ascii="Arial" w:eastAsiaTheme="minorEastAsia" w:hAnsi="Arial" w:cs="Arial"/>
                <w:sz w:val="20"/>
                <w:szCs w:val="20"/>
              </w:rPr>
            </w:pPr>
          </w:p>
          <w:p w14:paraId="7F21D404" w14:textId="77777777" w:rsidR="00B50B70" w:rsidRPr="00F80FC0" w:rsidRDefault="009E4BEF" w:rsidP="009E4BEF">
            <w:pPr>
              <w:widowControl/>
              <w:suppressAutoHyphens w:val="0"/>
              <w:rPr>
                <w:rFonts w:ascii="Arial" w:eastAsiaTheme="minorEastAsia" w:hAnsi="Arial" w:cs="Arial"/>
                <w:sz w:val="20"/>
                <w:szCs w:val="20"/>
              </w:rPr>
            </w:pPr>
            <w:r w:rsidRPr="00F80FC0">
              <w:rPr>
                <w:rFonts w:ascii="Arial" w:eastAsiaTheme="minorEastAsia" w:hAnsi="Arial" w:cs="Arial"/>
                <w:sz w:val="20"/>
                <w:szCs w:val="20"/>
              </w:rPr>
              <w:t>&lt;2&gt;</w:t>
            </w:r>
          </w:p>
        </w:tc>
        <w:tc>
          <w:tcPr>
            <w:tcW w:w="1701" w:type="dxa"/>
          </w:tcPr>
          <w:p w14:paraId="4FCFA0E0" w14:textId="77777777" w:rsidR="009E4BEF" w:rsidRPr="00F80FC0" w:rsidRDefault="009E4BEF" w:rsidP="009E4BEF">
            <w:pPr>
              <w:widowControl/>
              <w:suppressAutoHyphens w:val="0"/>
              <w:rPr>
                <w:rFonts w:ascii="Arial" w:eastAsiaTheme="minorEastAsia" w:hAnsi="Arial" w:cs="Arial"/>
                <w:sz w:val="20"/>
                <w:szCs w:val="20"/>
              </w:rPr>
            </w:pPr>
            <w:r w:rsidRPr="00F80FC0">
              <w:rPr>
                <w:rFonts w:ascii="Arial" w:eastAsiaTheme="minorEastAsia" w:hAnsi="Arial" w:cs="Arial"/>
                <w:sz w:val="20"/>
                <w:szCs w:val="20"/>
              </w:rPr>
              <w:t>Наименование мероприятия</w:t>
            </w:r>
          </w:p>
          <w:p w14:paraId="6B5BA24A" w14:textId="77777777" w:rsidR="00BF1B2E" w:rsidRPr="00F80FC0" w:rsidRDefault="00BF1B2E" w:rsidP="009E4BEF">
            <w:pPr>
              <w:widowControl/>
              <w:suppressAutoHyphens w:val="0"/>
              <w:rPr>
                <w:rFonts w:ascii="Arial" w:eastAsiaTheme="minorEastAsia" w:hAnsi="Arial" w:cs="Arial"/>
                <w:sz w:val="20"/>
                <w:szCs w:val="20"/>
              </w:rPr>
            </w:pPr>
          </w:p>
          <w:p w14:paraId="356DE6D2" w14:textId="77777777" w:rsidR="00BF1B2E" w:rsidRPr="00F80FC0" w:rsidRDefault="00BF1B2E" w:rsidP="009E4BEF">
            <w:pPr>
              <w:widowControl/>
              <w:suppressAutoHyphens w:val="0"/>
              <w:rPr>
                <w:rFonts w:ascii="Arial" w:eastAsiaTheme="minorEastAsia" w:hAnsi="Arial" w:cs="Arial"/>
                <w:sz w:val="20"/>
                <w:szCs w:val="20"/>
              </w:rPr>
            </w:pPr>
          </w:p>
          <w:p w14:paraId="3DE529DE" w14:textId="77777777" w:rsidR="00BF1B2E" w:rsidRPr="00F80FC0" w:rsidRDefault="00BF1B2E" w:rsidP="00BF1B2E">
            <w:pPr>
              <w:widowControl/>
              <w:suppressAutoHyphens w:val="0"/>
              <w:jc w:val="left"/>
              <w:rPr>
                <w:rFonts w:ascii="Arial" w:eastAsiaTheme="minorEastAsia" w:hAnsi="Arial" w:cs="Arial"/>
                <w:sz w:val="20"/>
                <w:szCs w:val="20"/>
              </w:rPr>
            </w:pPr>
          </w:p>
          <w:p w14:paraId="1B840909" w14:textId="77777777" w:rsidR="00B50B70" w:rsidRPr="00F80FC0" w:rsidRDefault="009E4BEF" w:rsidP="009E4BEF">
            <w:pPr>
              <w:widowControl/>
              <w:suppressAutoHyphens w:val="0"/>
              <w:rPr>
                <w:rFonts w:ascii="Arial" w:eastAsiaTheme="minorEastAsia" w:hAnsi="Arial" w:cs="Arial"/>
                <w:sz w:val="20"/>
                <w:szCs w:val="20"/>
              </w:rPr>
            </w:pPr>
            <w:r w:rsidRPr="00F80FC0">
              <w:rPr>
                <w:rFonts w:ascii="Arial" w:eastAsiaTheme="minorEastAsia" w:hAnsi="Arial" w:cs="Arial"/>
                <w:sz w:val="20"/>
                <w:szCs w:val="20"/>
              </w:rPr>
              <w:t>&lt;3&gt;</w:t>
            </w:r>
          </w:p>
        </w:tc>
        <w:tc>
          <w:tcPr>
            <w:tcW w:w="1701" w:type="dxa"/>
          </w:tcPr>
          <w:p w14:paraId="0520B40F" w14:textId="58EEB487" w:rsidR="00BF1B2E" w:rsidRPr="00E939EC" w:rsidRDefault="009E4BEF" w:rsidP="00E939EC">
            <w:pPr>
              <w:widowControl/>
              <w:suppressAutoHyphens w:val="0"/>
              <w:rPr>
                <w:rFonts w:ascii="Arial" w:eastAsiaTheme="minorEastAsia" w:hAnsi="Arial" w:cs="Arial"/>
                <w:sz w:val="20"/>
                <w:szCs w:val="20"/>
              </w:rPr>
            </w:pPr>
            <w:r w:rsidRPr="00F80FC0">
              <w:rPr>
                <w:rFonts w:ascii="Arial" w:eastAsiaTheme="minorEastAsia" w:hAnsi="Arial" w:cs="Arial"/>
                <w:sz w:val="20"/>
                <w:szCs w:val="20"/>
              </w:rPr>
              <w:t>Участник, реализующий мероприятие</w:t>
            </w:r>
            <w:r w:rsidR="00D57B91">
              <w:rPr>
                <w:rFonts w:ascii="Arial" w:eastAsiaTheme="minorEastAsia" w:hAnsi="Arial" w:cs="Arial"/>
                <w:sz w:val="20"/>
                <w:szCs w:val="20"/>
                <w:lang w:val="ru-RU"/>
              </w:rPr>
              <w:t xml:space="preserve"> </w:t>
            </w:r>
            <w:r w:rsidR="00D57B91" w:rsidRPr="00CD7C63">
              <w:rPr>
                <w:rFonts w:ascii="Arial" w:eastAsiaTheme="minorEastAsia" w:hAnsi="Arial" w:cs="Arial"/>
                <w:b/>
                <w:sz w:val="20"/>
                <w:szCs w:val="20"/>
                <w:lang w:val="ru-RU"/>
              </w:rPr>
              <w:t>региональной программы</w:t>
            </w:r>
          </w:p>
          <w:p w14:paraId="52A852CE" w14:textId="77777777" w:rsidR="00B50B70" w:rsidRPr="00F80FC0" w:rsidRDefault="009E4BEF" w:rsidP="009E4BEF">
            <w:pPr>
              <w:widowControl/>
              <w:suppressAutoHyphens w:val="0"/>
              <w:rPr>
                <w:rFonts w:ascii="Arial" w:eastAsiaTheme="minorEastAsia" w:hAnsi="Arial" w:cs="Arial"/>
                <w:sz w:val="20"/>
                <w:szCs w:val="20"/>
              </w:rPr>
            </w:pPr>
            <w:r w:rsidRPr="00F80FC0">
              <w:rPr>
                <w:rFonts w:ascii="Arial" w:eastAsiaTheme="minorEastAsia" w:hAnsi="Arial" w:cs="Arial"/>
                <w:sz w:val="20"/>
                <w:szCs w:val="20"/>
              </w:rPr>
              <w:t>&lt;4&gt;</w:t>
            </w:r>
          </w:p>
        </w:tc>
        <w:tc>
          <w:tcPr>
            <w:tcW w:w="6663" w:type="dxa"/>
            <w:gridSpan w:val="4"/>
          </w:tcPr>
          <w:p w14:paraId="1E7D7AE3" w14:textId="77777777" w:rsidR="009E4BEF" w:rsidRPr="00F80FC0" w:rsidRDefault="009E4BEF" w:rsidP="009E4BEF">
            <w:pPr>
              <w:widowControl/>
              <w:suppressAutoHyphens w:val="0"/>
              <w:rPr>
                <w:rFonts w:ascii="Arial" w:eastAsiaTheme="minorEastAsia" w:hAnsi="Arial" w:cs="Arial"/>
                <w:sz w:val="20"/>
                <w:szCs w:val="20"/>
              </w:rPr>
            </w:pPr>
            <w:r w:rsidRPr="00F80FC0">
              <w:rPr>
                <w:rFonts w:ascii="Arial" w:eastAsiaTheme="minorEastAsia" w:hAnsi="Arial" w:cs="Arial"/>
                <w:sz w:val="20"/>
                <w:szCs w:val="20"/>
              </w:rPr>
              <w:t>Объекты коммунальной инфраструктуры, подлежащие модернизации в рамках мероприятия</w:t>
            </w:r>
          </w:p>
          <w:p w14:paraId="38FBBF87" w14:textId="77777777" w:rsidR="007410D6" w:rsidRDefault="007410D6" w:rsidP="009E4BEF">
            <w:pPr>
              <w:widowControl/>
              <w:suppressAutoHyphens w:val="0"/>
              <w:rPr>
                <w:rFonts w:ascii="Arial" w:eastAsiaTheme="minorEastAsia" w:hAnsi="Arial" w:cs="Arial"/>
                <w:sz w:val="20"/>
                <w:szCs w:val="20"/>
                <w:lang w:val="ru-RU"/>
              </w:rPr>
            </w:pPr>
          </w:p>
          <w:p w14:paraId="06DC165B" w14:textId="77777777" w:rsidR="007410D6" w:rsidRDefault="007410D6" w:rsidP="009E4BEF">
            <w:pPr>
              <w:widowControl/>
              <w:suppressAutoHyphens w:val="0"/>
              <w:rPr>
                <w:rFonts w:ascii="Arial" w:eastAsiaTheme="minorEastAsia" w:hAnsi="Arial" w:cs="Arial"/>
                <w:sz w:val="20"/>
                <w:szCs w:val="20"/>
                <w:lang w:val="ru-RU"/>
              </w:rPr>
            </w:pPr>
          </w:p>
          <w:p w14:paraId="1AECA22A" w14:textId="77777777" w:rsidR="007410D6" w:rsidRDefault="007410D6" w:rsidP="00E939EC">
            <w:pPr>
              <w:widowControl/>
              <w:suppressAutoHyphens w:val="0"/>
              <w:jc w:val="both"/>
              <w:rPr>
                <w:rFonts w:ascii="Arial" w:eastAsiaTheme="minorEastAsia" w:hAnsi="Arial" w:cs="Arial"/>
                <w:sz w:val="20"/>
                <w:szCs w:val="20"/>
                <w:lang w:val="ru-RU"/>
              </w:rPr>
            </w:pPr>
          </w:p>
          <w:p w14:paraId="4EE005F8" w14:textId="5474ABB8" w:rsidR="00B50B70" w:rsidRPr="00F80FC0" w:rsidRDefault="009E4BEF" w:rsidP="009E4BEF">
            <w:pPr>
              <w:widowControl/>
              <w:suppressAutoHyphens w:val="0"/>
              <w:rPr>
                <w:rFonts w:ascii="Arial" w:eastAsiaTheme="minorEastAsia" w:hAnsi="Arial" w:cs="Arial"/>
                <w:sz w:val="20"/>
                <w:szCs w:val="20"/>
              </w:rPr>
            </w:pPr>
            <w:r w:rsidRPr="00F80FC0">
              <w:rPr>
                <w:rFonts w:ascii="Arial" w:eastAsiaTheme="minorEastAsia" w:hAnsi="Arial" w:cs="Arial"/>
                <w:sz w:val="20"/>
                <w:szCs w:val="20"/>
              </w:rPr>
              <w:t>&lt;5&gt;</w:t>
            </w:r>
          </w:p>
        </w:tc>
        <w:tc>
          <w:tcPr>
            <w:tcW w:w="1984" w:type="dxa"/>
          </w:tcPr>
          <w:p w14:paraId="0351DB15" w14:textId="77777777" w:rsidR="009E4BEF" w:rsidRPr="00F80FC0" w:rsidRDefault="009E4BEF" w:rsidP="009E4BEF">
            <w:pPr>
              <w:widowControl/>
              <w:suppressAutoHyphens w:val="0"/>
              <w:rPr>
                <w:rFonts w:ascii="Arial" w:eastAsiaTheme="minorEastAsia" w:hAnsi="Arial" w:cs="Arial"/>
                <w:sz w:val="20"/>
                <w:szCs w:val="20"/>
              </w:rPr>
            </w:pPr>
            <w:r w:rsidRPr="00F80FC0">
              <w:rPr>
                <w:rFonts w:ascii="Arial" w:eastAsiaTheme="minorEastAsia" w:hAnsi="Arial" w:cs="Arial"/>
                <w:sz w:val="20"/>
                <w:szCs w:val="20"/>
              </w:rPr>
              <w:t>Срок реализации мероприятия (дата ввода объекта в эксплуатацию)</w:t>
            </w:r>
          </w:p>
          <w:p w14:paraId="764E5BE3" w14:textId="77777777" w:rsidR="00B50B70" w:rsidRPr="00F80FC0" w:rsidRDefault="009E4BEF" w:rsidP="009E4BEF">
            <w:pPr>
              <w:widowControl/>
              <w:suppressAutoHyphens w:val="0"/>
              <w:rPr>
                <w:rFonts w:ascii="Arial" w:eastAsiaTheme="minorEastAsia" w:hAnsi="Arial" w:cs="Arial"/>
                <w:sz w:val="20"/>
                <w:szCs w:val="20"/>
              </w:rPr>
            </w:pPr>
            <w:r w:rsidRPr="00F80FC0">
              <w:rPr>
                <w:rFonts w:ascii="Arial" w:eastAsiaTheme="minorEastAsia" w:hAnsi="Arial" w:cs="Arial"/>
                <w:sz w:val="20"/>
                <w:szCs w:val="20"/>
              </w:rPr>
              <w:t>&lt;6&gt;</w:t>
            </w:r>
          </w:p>
        </w:tc>
      </w:tr>
      <w:tr w:rsidR="009E4BEF" w:rsidRPr="00F80FC0" w14:paraId="70907727" w14:textId="77777777" w:rsidTr="00E939EC">
        <w:trPr>
          <w:trHeight w:val="157"/>
        </w:trPr>
        <w:tc>
          <w:tcPr>
            <w:tcW w:w="1129" w:type="dxa"/>
          </w:tcPr>
          <w:p w14:paraId="188FE3E7" w14:textId="77777777" w:rsidR="009E4BEF" w:rsidRPr="00F80FC0" w:rsidRDefault="009E4BEF">
            <w:pPr>
              <w:widowControl/>
              <w:suppressAutoHyphens w:val="0"/>
              <w:jc w:val="left"/>
              <w:rPr>
                <w:rFonts w:ascii="Arial" w:eastAsiaTheme="minorEastAsia" w:hAnsi="Arial" w:cs="Arial"/>
                <w:sz w:val="20"/>
                <w:szCs w:val="20"/>
              </w:rPr>
            </w:pPr>
          </w:p>
        </w:tc>
        <w:tc>
          <w:tcPr>
            <w:tcW w:w="1701" w:type="dxa"/>
          </w:tcPr>
          <w:p w14:paraId="6326C35F" w14:textId="77777777" w:rsidR="009E4BEF" w:rsidRPr="00F80FC0" w:rsidRDefault="009E4BEF">
            <w:pPr>
              <w:widowControl/>
              <w:suppressAutoHyphens w:val="0"/>
              <w:jc w:val="left"/>
              <w:rPr>
                <w:rFonts w:ascii="Arial" w:eastAsiaTheme="minorEastAsia" w:hAnsi="Arial" w:cs="Arial"/>
                <w:sz w:val="20"/>
                <w:szCs w:val="20"/>
              </w:rPr>
            </w:pPr>
          </w:p>
        </w:tc>
        <w:tc>
          <w:tcPr>
            <w:tcW w:w="1701" w:type="dxa"/>
          </w:tcPr>
          <w:p w14:paraId="61220507" w14:textId="77777777" w:rsidR="009E4BEF" w:rsidRPr="00F80FC0" w:rsidRDefault="009E4BEF">
            <w:pPr>
              <w:widowControl/>
              <w:suppressAutoHyphens w:val="0"/>
              <w:jc w:val="left"/>
              <w:rPr>
                <w:rFonts w:ascii="Arial" w:eastAsiaTheme="minorEastAsia" w:hAnsi="Arial" w:cs="Arial"/>
                <w:sz w:val="20"/>
                <w:szCs w:val="20"/>
              </w:rPr>
            </w:pPr>
          </w:p>
        </w:tc>
        <w:tc>
          <w:tcPr>
            <w:tcW w:w="1701" w:type="dxa"/>
          </w:tcPr>
          <w:p w14:paraId="7127BE7F" w14:textId="77777777" w:rsidR="009E4BEF" w:rsidRPr="00F80FC0" w:rsidRDefault="009E4BEF">
            <w:pPr>
              <w:widowControl/>
              <w:suppressAutoHyphens w:val="0"/>
              <w:jc w:val="left"/>
              <w:rPr>
                <w:rFonts w:ascii="Arial" w:eastAsiaTheme="minorEastAsia" w:hAnsi="Arial" w:cs="Arial"/>
                <w:sz w:val="20"/>
                <w:szCs w:val="20"/>
              </w:rPr>
            </w:pPr>
          </w:p>
        </w:tc>
        <w:tc>
          <w:tcPr>
            <w:tcW w:w="1701" w:type="dxa"/>
          </w:tcPr>
          <w:p w14:paraId="1CC40FFD" w14:textId="77777777" w:rsidR="009E4BEF" w:rsidRPr="00F80FC0" w:rsidRDefault="009E4BEF" w:rsidP="009E4BEF">
            <w:pPr>
              <w:widowControl/>
              <w:suppressAutoHyphens w:val="0"/>
              <w:rPr>
                <w:rFonts w:ascii="Arial" w:eastAsiaTheme="minorEastAsia" w:hAnsi="Arial" w:cs="Arial"/>
                <w:sz w:val="20"/>
                <w:szCs w:val="20"/>
              </w:rPr>
            </w:pPr>
            <w:r w:rsidRPr="00F80FC0">
              <w:rPr>
                <w:rFonts w:ascii="Arial" w:eastAsiaTheme="minorEastAsia" w:hAnsi="Arial" w:cs="Arial"/>
                <w:sz w:val="20"/>
                <w:szCs w:val="20"/>
              </w:rPr>
              <w:t>Наименование объекта</w:t>
            </w:r>
          </w:p>
          <w:p w14:paraId="28A62E82" w14:textId="77777777" w:rsidR="00BF1B2E" w:rsidRPr="00F80FC0" w:rsidRDefault="00BF1B2E" w:rsidP="009E4BEF">
            <w:pPr>
              <w:widowControl/>
              <w:suppressAutoHyphens w:val="0"/>
              <w:rPr>
                <w:rFonts w:ascii="Arial" w:eastAsiaTheme="minorEastAsia" w:hAnsi="Arial" w:cs="Arial"/>
                <w:sz w:val="20"/>
                <w:szCs w:val="20"/>
              </w:rPr>
            </w:pPr>
          </w:p>
          <w:p w14:paraId="2DBFC9A7" w14:textId="77777777" w:rsidR="00BF1B2E" w:rsidRPr="00F80FC0" w:rsidRDefault="00BF1B2E" w:rsidP="00E939EC">
            <w:pPr>
              <w:widowControl/>
              <w:suppressAutoHyphens w:val="0"/>
              <w:jc w:val="left"/>
              <w:rPr>
                <w:rFonts w:ascii="Arial" w:eastAsiaTheme="minorEastAsia" w:hAnsi="Arial" w:cs="Arial"/>
                <w:sz w:val="20"/>
                <w:szCs w:val="20"/>
              </w:rPr>
            </w:pPr>
          </w:p>
          <w:p w14:paraId="31A7D70C" w14:textId="77777777" w:rsidR="009E4BEF" w:rsidRPr="00F80FC0" w:rsidRDefault="009E4BEF" w:rsidP="009E4BEF">
            <w:pPr>
              <w:widowControl/>
              <w:suppressAutoHyphens w:val="0"/>
              <w:rPr>
                <w:rFonts w:ascii="Arial" w:eastAsiaTheme="minorEastAsia" w:hAnsi="Arial" w:cs="Arial"/>
                <w:sz w:val="20"/>
                <w:szCs w:val="20"/>
              </w:rPr>
            </w:pPr>
            <w:r w:rsidRPr="00F80FC0">
              <w:rPr>
                <w:rFonts w:ascii="Arial" w:eastAsiaTheme="minorEastAsia" w:hAnsi="Arial" w:cs="Arial"/>
                <w:sz w:val="20"/>
                <w:szCs w:val="20"/>
              </w:rPr>
              <w:t>&lt;5.1&gt;</w:t>
            </w:r>
          </w:p>
        </w:tc>
        <w:tc>
          <w:tcPr>
            <w:tcW w:w="993" w:type="dxa"/>
          </w:tcPr>
          <w:p w14:paraId="0EF1B6DD" w14:textId="77777777" w:rsidR="009E4BEF" w:rsidRPr="00F80FC0" w:rsidRDefault="009E4BEF" w:rsidP="009E4BEF">
            <w:pPr>
              <w:widowControl/>
              <w:suppressAutoHyphens w:val="0"/>
              <w:rPr>
                <w:rFonts w:ascii="Arial" w:eastAsiaTheme="minorEastAsia" w:hAnsi="Arial" w:cs="Arial"/>
                <w:sz w:val="20"/>
                <w:szCs w:val="20"/>
              </w:rPr>
            </w:pPr>
            <w:r w:rsidRPr="00F80FC0">
              <w:rPr>
                <w:rFonts w:ascii="Arial" w:eastAsiaTheme="minorEastAsia" w:hAnsi="Arial" w:cs="Arial"/>
                <w:sz w:val="20"/>
                <w:szCs w:val="20"/>
              </w:rPr>
              <w:t>Вид объекта</w:t>
            </w:r>
          </w:p>
          <w:p w14:paraId="6A00E50B" w14:textId="77777777" w:rsidR="00BF1B2E" w:rsidRPr="00F80FC0" w:rsidRDefault="00BF1B2E" w:rsidP="009E4BEF">
            <w:pPr>
              <w:widowControl/>
              <w:suppressAutoHyphens w:val="0"/>
              <w:rPr>
                <w:rFonts w:ascii="Arial" w:eastAsiaTheme="minorEastAsia" w:hAnsi="Arial" w:cs="Arial"/>
                <w:sz w:val="20"/>
                <w:szCs w:val="20"/>
              </w:rPr>
            </w:pPr>
          </w:p>
          <w:p w14:paraId="59BB9D9D" w14:textId="77777777" w:rsidR="00BF1B2E" w:rsidRPr="00F80FC0" w:rsidRDefault="00BF1B2E" w:rsidP="00E939EC">
            <w:pPr>
              <w:widowControl/>
              <w:suppressAutoHyphens w:val="0"/>
              <w:jc w:val="left"/>
              <w:rPr>
                <w:rFonts w:ascii="Arial" w:eastAsiaTheme="minorEastAsia" w:hAnsi="Arial" w:cs="Arial"/>
                <w:sz w:val="20"/>
                <w:szCs w:val="20"/>
              </w:rPr>
            </w:pPr>
          </w:p>
          <w:p w14:paraId="0D9A756B" w14:textId="77777777" w:rsidR="009E4BEF" w:rsidRPr="00F80FC0" w:rsidRDefault="009E4BEF" w:rsidP="009E4BEF">
            <w:pPr>
              <w:widowControl/>
              <w:suppressAutoHyphens w:val="0"/>
              <w:rPr>
                <w:rFonts w:ascii="Arial" w:eastAsiaTheme="minorEastAsia" w:hAnsi="Arial" w:cs="Arial"/>
                <w:sz w:val="20"/>
                <w:szCs w:val="20"/>
              </w:rPr>
            </w:pPr>
            <w:r w:rsidRPr="00F80FC0">
              <w:rPr>
                <w:rFonts w:ascii="Arial" w:eastAsiaTheme="minorEastAsia" w:hAnsi="Arial" w:cs="Arial"/>
                <w:sz w:val="20"/>
                <w:szCs w:val="20"/>
              </w:rPr>
              <w:t>&lt;5.2&gt;</w:t>
            </w:r>
          </w:p>
        </w:tc>
        <w:tc>
          <w:tcPr>
            <w:tcW w:w="1701" w:type="dxa"/>
          </w:tcPr>
          <w:p w14:paraId="79973421" w14:textId="77777777" w:rsidR="00BF1B2E" w:rsidRPr="00F80FC0" w:rsidRDefault="00BF1B2E" w:rsidP="00BF1B2E">
            <w:pPr>
              <w:widowControl/>
              <w:suppressAutoHyphens w:val="0"/>
              <w:rPr>
                <w:rFonts w:ascii="Arial" w:eastAsiaTheme="minorEastAsia" w:hAnsi="Arial" w:cs="Arial"/>
                <w:sz w:val="20"/>
                <w:szCs w:val="20"/>
              </w:rPr>
            </w:pPr>
            <w:r w:rsidRPr="00F80FC0">
              <w:rPr>
                <w:rFonts w:ascii="Arial" w:eastAsiaTheme="minorEastAsia" w:hAnsi="Arial" w:cs="Arial"/>
                <w:sz w:val="20"/>
                <w:szCs w:val="20"/>
              </w:rPr>
              <w:t>Форма собственности</w:t>
            </w:r>
          </w:p>
          <w:p w14:paraId="38B7C0E9" w14:textId="77777777" w:rsidR="00BF1B2E" w:rsidRPr="00F80FC0" w:rsidRDefault="00BF1B2E" w:rsidP="00BF1B2E">
            <w:pPr>
              <w:widowControl/>
              <w:suppressAutoHyphens w:val="0"/>
              <w:rPr>
                <w:rFonts w:ascii="Arial" w:eastAsiaTheme="minorEastAsia" w:hAnsi="Arial" w:cs="Arial"/>
                <w:sz w:val="20"/>
                <w:szCs w:val="20"/>
              </w:rPr>
            </w:pPr>
          </w:p>
          <w:p w14:paraId="04C24D46" w14:textId="77777777" w:rsidR="00BF1B2E" w:rsidRPr="00F80FC0" w:rsidRDefault="00BF1B2E" w:rsidP="00E939EC">
            <w:pPr>
              <w:widowControl/>
              <w:suppressAutoHyphens w:val="0"/>
              <w:jc w:val="left"/>
              <w:rPr>
                <w:rFonts w:ascii="Arial" w:eastAsiaTheme="minorEastAsia" w:hAnsi="Arial" w:cs="Arial"/>
                <w:sz w:val="20"/>
                <w:szCs w:val="20"/>
              </w:rPr>
            </w:pPr>
          </w:p>
          <w:p w14:paraId="2D1B2303" w14:textId="77777777" w:rsidR="009E4BEF" w:rsidRPr="00F80FC0" w:rsidRDefault="00BF1B2E" w:rsidP="00BF1B2E">
            <w:pPr>
              <w:widowControl/>
              <w:suppressAutoHyphens w:val="0"/>
              <w:rPr>
                <w:rFonts w:ascii="Arial" w:eastAsiaTheme="minorEastAsia" w:hAnsi="Arial" w:cs="Arial"/>
                <w:sz w:val="20"/>
                <w:szCs w:val="20"/>
              </w:rPr>
            </w:pPr>
            <w:r w:rsidRPr="00F80FC0">
              <w:rPr>
                <w:rFonts w:ascii="Arial" w:eastAsiaTheme="minorEastAsia" w:hAnsi="Arial" w:cs="Arial"/>
                <w:sz w:val="20"/>
                <w:szCs w:val="20"/>
              </w:rPr>
              <w:t>&lt;5.3&gt;</w:t>
            </w:r>
          </w:p>
        </w:tc>
        <w:tc>
          <w:tcPr>
            <w:tcW w:w="2268" w:type="dxa"/>
          </w:tcPr>
          <w:p w14:paraId="051B06DB" w14:textId="77777777" w:rsidR="00BF1B2E" w:rsidRPr="00F80FC0" w:rsidRDefault="00BF1B2E" w:rsidP="00BF1B2E">
            <w:pPr>
              <w:widowControl/>
              <w:suppressAutoHyphens w:val="0"/>
              <w:rPr>
                <w:rFonts w:ascii="Arial" w:eastAsiaTheme="minorEastAsia" w:hAnsi="Arial" w:cs="Arial"/>
                <w:sz w:val="20"/>
                <w:szCs w:val="20"/>
              </w:rPr>
            </w:pPr>
            <w:r w:rsidRPr="00F80FC0">
              <w:rPr>
                <w:rFonts w:ascii="Arial" w:eastAsiaTheme="minorEastAsia" w:hAnsi="Arial" w:cs="Arial"/>
                <w:sz w:val="20"/>
                <w:szCs w:val="20"/>
              </w:rPr>
              <w:t>Мощность, производительность, протяженность объекта</w:t>
            </w:r>
          </w:p>
          <w:p w14:paraId="78E2AE16" w14:textId="77777777" w:rsidR="009E4BEF" w:rsidRPr="00F80FC0" w:rsidRDefault="00BF1B2E" w:rsidP="00BF1B2E">
            <w:pPr>
              <w:widowControl/>
              <w:suppressAutoHyphens w:val="0"/>
              <w:rPr>
                <w:rFonts w:ascii="Arial" w:eastAsiaTheme="minorEastAsia" w:hAnsi="Arial" w:cs="Arial"/>
                <w:sz w:val="20"/>
                <w:szCs w:val="20"/>
              </w:rPr>
            </w:pPr>
            <w:r w:rsidRPr="00F80FC0">
              <w:rPr>
                <w:rFonts w:ascii="Arial" w:eastAsiaTheme="minorEastAsia" w:hAnsi="Arial" w:cs="Arial"/>
                <w:sz w:val="20"/>
                <w:szCs w:val="20"/>
              </w:rPr>
              <w:t>&lt;5.4&gt;</w:t>
            </w:r>
          </w:p>
        </w:tc>
        <w:tc>
          <w:tcPr>
            <w:tcW w:w="1984" w:type="dxa"/>
          </w:tcPr>
          <w:p w14:paraId="2B3D7A7A" w14:textId="77777777" w:rsidR="009E4BEF" w:rsidRPr="00F80FC0" w:rsidRDefault="009E4BEF">
            <w:pPr>
              <w:widowControl/>
              <w:suppressAutoHyphens w:val="0"/>
              <w:jc w:val="left"/>
              <w:rPr>
                <w:rFonts w:ascii="Arial" w:eastAsiaTheme="minorEastAsia" w:hAnsi="Arial" w:cs="Arial"/>
                <w:sz w:val="20"/>
                <w:szCs w:val="20"/>
              </w:rPr>
            </w:pPr>
          </w:p>
        </w:tc>
      </w:tr>
      <w:tr w:rsidR="009E4BEF" w:rsidRPr="00F80FC0" w14:paraId="0FEE12F1" w14:textId="77777777" w:rsidTr="00E939EC">
        <w:tc>
          <w:tcPr>
            <w:tcW w:w="1129" w:type="dxa"/>
          </w:tcPr>
          <w:p w14:paraId="71381564" w14:textId="77777777" w:rsidR="009E4BEF" w:rsidRPr="00F80FC0" w:rsidRDefault="009E4BEF">
            <w:pPr>
              <w:widowControl/>
              <w:suppressAutoHyphens w:val="0"/>
              <w:jc w:val="left"/>
              <w:rPr>
                <w:rFonts w:eastAsiaTheme="minorEastAsia" w:hint="eastAsia"/>
              </w:rPr>
            </w:pPr>
          </w:p>
        </w:tc>
        <w:tc>
          <w:tcPr>
            <w:tcW w:w="1701" w:type="dxa"/>
          </w:tcPr>
          <w:p w14:paraId="0F9991D8" w14:textId="77777777" w:rsidR="009E4BEF" w:rsidRPr="00F80FC0" w:rsidRDefault="009E4BEF">
            <w:pPr>
              <w:widowControl/>
              <w:suppressAutoHyphens w:val="0"/>
              <w:jc w:val="left"/>
              <w:rPr>
                <w:rFonts w:eastAsiaTheme="minorEastAsia" w:hint="eastAsia"/>
              </w:rPr>
            </w:pPr>
          </w:p>
        </w:tc>
        <w:tc>
          <w:tcPr>
            <w:tcW w:w="1701" w:type="dxa"/>
          </w:tcPr>
          <w:p w14:paraId="117CD055" w14:textId="77777777" w:rsidR="009E4BEF" w:rsidRPr="00F80FC0" w:rsidRDefault="009E4BEF">
            <w:pPr>
              <w:widowControl/>
              <w:suppressAutoHyphens w:val="0"/>
              <w:jc w:val="left"/>
              <w:rPr>
                <w:rFonts w:eastAsiaTheme="minorEastAsia" w:hint="eastAsia"/>
              </w:rPr>
            </w:pPr>
          </w:p>
        </w:tc>
        <w:tc>
          <w:tcPr>
            <w:tcW w:w="1701" w:type="dxa"/>
          </w:tcPr>
          <w:p w14:paraId="7C50FD94" w14:textId="77777777" w:rsidR="009E4BEF" w:rsidRPr="00F80FC0" w:rsidRDefault="009E4BEF">
            <w:pPr>
              <w:widowControl/>
              <w:suppressAutoHyphens w:val="0"/>
              <w:jc w:val="left"/>
              <w:rPr>
                <w:rFonts w:eastAsiaTheme="minorEastAsia" w:hint="eastAsia"/>
              </w:rPr>
            </w:pPr>
          </w:p>
        </w:tc>
        <w:tc>
          <w:tcPr>
            <w:tcW w:w="1701" w:type="dxa"/>
          </w:tcPr>
          <w:p w14:paraId="4A1D1984" w14:textId="77777777" w:rsidR="009E4BEF" w:rsidRPr="00F80FC0" w:rsidRDefault="009E4BEF">
            <w:pPr>
              <w:widowControl/>
              <w:suppressAutoHyphens w:val="0"/>
              <w:jc w:val="left"/>
              <w:rPr>
                <w:rFonts w:eastAsiaTheme="minorEastAsia" w:hint="eastAsia"/>
              </w:rPr>
            </w:pPr>
          </w:p>
        </w:tc>
        <w:tc>
          <w:tcPr>
            <w:tcW w:w="993" w:type="dxa"/>
          </w:tcPr>
          <w:p w14:paraId="5968B571" w14:textId="77777777" w:rsidR="009E4BEF" w:rsidRPr="00F80FC0" w:rsidRDefault="009E4BEF">
            <w:pPr>
              <w:widowControl/>
              <w:suppressAutoHyphens w:val="0"/>
              <w:jc w:val="left"/>
              <w:rPr>
                <w:rFonts w:eastAsiaTheme="minorEastAsia" w:hint="eastAsia"/>
              </w:rPr>
            </w:pPr>
          </w:p>
        </w:tc>
        <w:tc>
          <w:tcPr>
            <w:tcW w:w="1701" w:type="dxa"/>
          </w:tcPr>
          <w:p w14:paraId="21059DBF" w14:textId="77777777" w:rsidR="009E4BEF" w:rsidRPr="00F80FC0" w:rsidRDefault="009E4BEF">
            <w:pPr>
              <w:widowControl/>
              <w:suppressAutoHyphens w:val="0"/>
              <w:jc w:val="left"/>
              <w:rPr>
                <w:rFonts w:eastAsiaTheme="minorEastAsia" w:hint="eastAsia"/>
              </w:rPr>
            </w:pPr>
          </w:p>
        </w:tc>
        <w:tc>
          <w:tcPr>
            <w:tcW w:w="2268" w:type="dxa"/>
          </w:tcPr>
          <w:p w14:paraId="6F817F3A" w14:textId="77777777" w:rsidR="009E4BEF" w:rsidRPr="00F80FC0" w:rsidRDefault="009E4BEF">
            <w:pPr>
              <w:widowControl/>
              <w:suppressAutoHyphens w:val="0"/>
              <w:jc w:val="left"/>
              <w:rPr>
                <w:rFonts w:eastAsiaTheme="minorEastAsia" w:hint="eastAsia"/>
              </w:rPr>
            </w:pPr>
          </w:p>
        </w:tc>
        <w:tc>
          <w:tcPr>
            <w:tcW w:w="1984" w:type="dxa"/>
          </w:tcPr>
          <w:p w14:paraId="55FAC1EA" w14:textId="77777777" w:rsidR="009E4BEF" w:rsidRPr="00F80FC0" w:rsidRDefault="009E4BEF">
            <w:pPr>
              <w:widowControl/>
              <w:suppressAutoHyphens w:val="0"/>
              <w:jc w:val="left"/>
              <w:rPr>
                <w:rFonts w:eastAsiaTheme="minorEastAsia" w:hint="eastAsia"/>
              </w:rPr>
            </w:pPr>
          </w:p>
        </w:tc>
      </w:tr>
      <w:tr w:rsidR="009E4BEF" w:rsidRPr="00F80FC0" w14:paraId="5580A17D" w14:textId="77777777" w:rsidTr="00E939EC">
        <w:tc>
          <w:tcPr>
            <w:tcW w:w="1129" w:type="dxa"/>
          </w:tcPr>
          <w:p w14:paraId="3B594E5D" w14:textId="77777777" w:rsidR="009E4BEF" w:rsidRPr="00F80FC0" w:rsidRDefault="009E4BEF">
            <w:pPr>
              <w:widowControl/>
              <w:suppressAutoHyphens w:val="0"/>
              <w:jc w:val="left"/>
              <w:rPr>
                <w:rFonts w:eastAsiaTheme="minorEastAsia" w:hint="eastAsia"/>
              </w:rPr>
            </w:pPr>
          </w:p>
        </w:tc>
        <w:tc>
          <w:tcPr>
            <w:tcW w:w="1701" w:type="dxa"/>
          </w:tcPr>
          <w:p w14:paraId="6C202312" w14:textId="77777777" w:rsidR="009E4BEF" w:rsidRPr="00F80FC0" w:rsidRDefault="009E4BEF">
            <w:pPr>
              <w:widowControl/>
              <w:suppressAutoHyphens w:val="0"/>
              <w:jc w:val="left"/>
              <w:rPr>
                <w:rFonts w:eastAsiaTheme="minorEastAsia" w:hint="eastAsia"/>
              </w:rPr>
            </w:pPr>
          </w:p>
        </w:tc>
        <w:tc>
          <w:tcPr>
            <w:tcW w:w="1701" w:type="dxa"/>
          </w:tcPr>
          <w:p w14:paraId="27EE48DA" w14:textId="77777777" w:rsidR="009E4BEF" w:rsidRPr="00F80FC0" w:rsidRDefault="009E4BEF">
            <w:pPr>
              <w:widowControl/>
              <w:suppressAutoHyphens w:val="0"/>
              <w:jc w:val="left"/>
              <w:rPr>
                <w:rFonts w:eastAsiaTheme="minorEastAsia" w:hint="eastAsia"/>
              </w:rPr>
            </w:pPr>
          </w:p>
        </w:tc>
        <w:tc>
          <w:tcPr>
            <w:tcW w:w="1701" w:type="dxa"/>
          </w:tcPr>
          <w:p w14:paraId="7B6D8877" w14:textId="77777777" w:rsidR="009E4BEF" w:rsidRPr="00F80FC0" w:rsidRDefault="009E4BEF">
            <w:pPr>
              <w:widowControl/>
              <w:suppressAutoHyphens w:val="0"/>
              <w:jc w:val="left"/>
              <w:rPr>
                <w:rFonts w:eastAsiaTheme="minorEastAsia" w:hint="eastAsia"/>
              </w:rPr>
            </w:pPr>
          </w:p>
        </w:tc>
        <w:tc>
          <w:tcPr>
            <w:tcW w:w="1701" w:type="dxa"/>
          </w:tcPr>
          <w:p w14:paraId="3419430E" w14:textId="77777777" w:rsidR="009E4BEF" w:rsidRPr="00F80FC0" w:rsidRDefault="009E4BEF">
            <w:pPr>
              <w:widowControl/>
              <w:suppressAutoHyphens w:val="0"/>
              <w:jc w:val="left"/>
              <w:rPr>
                <w:rFonts w:eastAsiaTheme="minorEastAsia" w:hint="eastAsia"/>
              </w:rPr>
            </w:pPr>
          </w:p>
        </w:tc>
        <w:tc>
          <w:tcPr>
            <w:tcW w:w="993" w:type="dxa"/>
          </w:tcPr>
          <w:p w14:paraId="482E3372" w14:textId="77777777" w:rsidR="009E4BEF" w:rsidRPr="00F80FC0" w:rsidRDefault="009E4BEF">
            <w:pPr>
              <w:widowControl/>
              <w:suppressAutoHyphens w:val="0"/>
              <w:jc w:val="left"/>
              <w:rPr>
                <w:rFonts w:eastAsiaTheme="minorEastAsia" w:hint="eastAsia"/>
              </w:rPr>
            </w:pPr>
          </w:p>
        </w:tc>
        <w:tc>
          <w:tcPr>
            <w:tcW w:w="1701" w:type="dxa"/>
          </w:tcPr>
          <w:p w14:paraId="2F788192" w14:textId="77777777" w:rsidR="009E4BEF" w:rsidRPr="00F80FC0" w:rsidRDefault="009E4BEF">
            <w:pPr>
              <w:widowControl/>
              <w:suppressAutoHyphens w:val="0"/>
              <w:jc w:val="left"/>
              <w:rPr>
                <w:rFonts w:eastAsiaTheme="minorEastAsia" w:hint="eastAsia"/>
              </w:rPr>
            </w:pPr>
          </w:p>
        </w:tc>
        <w:tc>
          <w:tcPr>
            <w:tcW w:w="2268" w:type="dxa"/>
          </w:tcPr>
          <w:p w14:paraId="3D0F79C2" w14:textId="77777777" w:rsidR="009E4BEF" w:rsidRPr="00F80FC0" w:rsidRDefault="009E4BEF">
            <w:pPr>
              <w:widowControl/>
              <w:suppressAutoHyphens w:val="0"/>
              <w:jc w:val="left"/>
              <w:rPr>
                <w:rFonts w:eastAsiaTheme="minorEastAsia" w:hint="eastAsia"/>
              </w:rPr>
            </w:pPr>
          </w:p>
        </w:tc>
        <w:tc>
          <w:tcPr>
            <w:tcW w:w="1984" w:type="dxa"/>
          </w:tcPr>
          <w:p w14:paraId="15BED867" w14:textId="77777777" w:rsidR="009E4BEF" w:rsidRPr="00F80FC0" w:rsidRDefault="009E4BEF">
            <w:pPr>
              <w:widowControl/>
              <w:suppressAutoHyphens w:val="0"/>
              <w:jc w:val="left"/>
              <w:rPr>
                <w:rFonts w:eastAsiaTheme="minorEastAsia" w:hint="eastAsia"/>
              </w:rPr>
            </w:pPr>
          </w:p>
        </w:tc>
      </w:tr>
    </w:tbl>
    <w:p w14:paraId="42C0097C" w14:textId="77777777" w:rsidR="00023E38" w:rsidRPr="00F80FC0" w:rsidRDefault="00023E38">
      <w:pPr>
        <w:widowControl/>
        <w:suppressAutoHyphens w:val="0"/>
        <w:jc w:val="left"/>
        <w:rPr>
          <w:rFonts w:eastAsiaTheme="minorEastAsia" w:hint="eastAsia"/>
        </w:rPr>
      </w:pPr>
    </w:p>
    <w:p w14:paraId="5C38A20D" w14:textId="77777777" w:rsidR="00B50B70" w:rsidRPr="00E939EC" w:rsidRDefault="00B50B70" w:rsidP="00E939EC">
      <w:pPr>
        <w:widowControl/>
        <w:suppressAutoHyphens w:val="0"/>
        <w:jc w:val="both"/>
        <w:rPr>
          <w:rFonts w:ascii="Arial" w:eastAsiaTheme="minorEastAsia" w:hAnsi="Arial" w:cs="Arial"/>
          <w:sz w:val="20"/>
          <w:szCs w:val="20"/>
          <w:lang w:val="ru-RU"/>
        </w:rPr>
      </w:pPr>
      <w:r w:rsidRPr="00E939EC">
        <w:rPr>
          <w:rFonts w:ascii="Arial" w:eastAsiaTheme="minorEastAsia" w:hAnsi="Arial" w:cs="Arial"/>
          <w:b/>
          <w:bCs/>
          <w:sz w:val="20"/>
          <w:szCs w:val="20"/>
          <w:lang w:val="ru-RU"/>
        </w:rPr>
        <w:t xml:space="preserve">Примечания. </w:t>
      </w:r>
    </w:p>
    <w:p w14:paraId="03ADBBEC" w14:textId="77777777" w:rsidR="00B50B70" w:rsidRPr="00E939EC" w:rsidRDefault="00B50B70" w:rsidP="00E939EC">
      <w:pPr>
        <w:widowControl/>
        <w:suppressAutoHyphens w:val="0"/>
        <w:jc w:val="both"/>
        <w:rPr>
          <w:rFonts w:ascii="Arial" w:eastAsiaTheme="minorEastAsia" w:hAnsi="Arial" w:cs="Arial"/>
          <w:sz w:val="20"/>
          <w:szCs w:val="20"/>
          <w:lang w:val="ru-RU"/>
        </w:rPr>
      </w:pPr>
      <w:r w:rsidRPr="00E939EC">
        <w:rPr>
          <w:rFonts w:ascii="Arial" w:eastAsiaTheme="minorEastAsia" w:hAnsi="Arial" w:cs="Arial"/>
          <w:sz w:val="20"/>
          <w:szCs w:val="20"/>
          <w:lang w:val="ru-RU"/>
        </w:rPr>
        <w:t xml:space="preserve">&lt;1&gt; В графе указывается порядковый номер строки, содержащей сведения по мероприятию, включенному в региональную программу. Необходимо осуществлять сквозную нумерацию перечня мероприятий региональной программы. </w:t>
      </w:r>
    </w:p>
    <w:p w14:paraId="3B0EEF21" w14:textId="77777777" w:rsidR="00B50B70" w:rsidRPr="00E939EC" w:rsidRDefault="00B50B70" w:rsidP="00E939EC">
      <w:pPr>
        <w:widowControl/>
        <w:suppressAutoHyphens w:val="0"/>
        <w:jc w:val="both"/>
        <w:rPr>
          <w:rFonts w:ascii="Arial" w:eastAsiaTheme="minorEastAsia" w:hAnsi="Arial" w:cs="Arial"/>
          <w:sz w:val="20"/>
          <w:szCs w:val="20"/>
          <w:lang w:val="ru-RU"/>
        </w:rPr>
      </w:pPr>
      <w:r w:rsidRPr="00E939EC">
        <w:rPr>
          <w:rFonts w:ascii="Arial" w:eastAsiaTheme="minorEastAsia" w:hAnsi="Arial" w:cs="Arial"/>
          <w:sz w:val="20"/>
          <w:szCs w:val="20"/>
          <w:lang w:val="ru-RU"/>
        </w:rPr>
        <w:t xml:space="preserve">&lt;2&gt; Идентификатор мероприятия (UID) </w:t>
      </w:r>
    </w:p>
    <w:p w14:paraId="46F886C6" w14:textId="77777777" w:rsidR="00B50B70" w:rsidRPr="00E939EC" w:rsidRDefault="00B50B70" w:rsidP="00E939EC">
      <w:pPr>
        <w:widowControl/>
        <w:suppressAutoHyphens w:val="0"/>
        <w:jc w:val="both"/>
        <w:rPr>
          <w:rFonts w:ascii="Arial" w:eastAsiaTheme="minorEastAsia" w:hAnsi="Arial" w:cs="Arial"/>
          <w:sz w:val="20"/>
          <w:szCs w:val="20"/>
          <w:lang w:val="ru-RU"/>
        </w:rPr>
      </w:pPr>
      <w:r w:rsidRPr="00E939EC">
        <w:rPr>
          <w:rFonts w:ascii="Arial" w:eastAsiaTheme="minorEastAsia" w:hAnsi="Arial" w:cs="Arial"/>
          <w:sz w:val="20"/>
          <w:szCs w:val="20"/>
          <w:lang w:val="ru-RU"/>
        </w:rPr>
        <w:t xml:space="preserve">&lt;3&gt; В графе указывается наименование мероприятия </w:t>
      </w:r>
    </w:p>
    <w:p w14:paraId="47574633" w14:textId="77777777" w:rsidR="00B50B70" w:rsidRPr="00E939EC" w:rsidRDefault="00B50B70" w:rsidP="00E939EC">
      <w:pPr>
        <w:widowControl/>
        <w:suppressAutoHyphens w:val="0"/>
        <w:jc w:val="both"/>
        <w:rPr>
          <w:rFonts w:ascii="Arial" w:eastAsiaTheme="minorEastAsia" w:hAnsi="Arial" w:cs="Arial"/>
          <w:sz w:val="20"/>
          <w:szCs w:val="20"/>
          <w:lang w:val="ru-RU"/>
        </w:rPr>
      </w:pPr>
      <w:r w:rsidRPr="00E939EC">
        <w:rPr>
          <w:rFonts w:ascii="Arial" w:eastAsiaTheme="minorEastAsia" w:hAnsi="Arial" w:cs="Arial"/>
          <w:sz w:val="20"/>
          <w:szCs w:val="20"/>
          <w:lang w:val="ru-RU"/>
        </w:rPr>
        <w:t xml:space="preserve">&lt;4&gt; В графе указывается участник, реализующий мероприятие региональной программы, </w:t>
      </w:r>
    </w:p>
    <w:p w14:paraId="7A2CFE6C" w14:textId="77777777" w:rsidR="00B50B70" w:rsidRPr="00E939EC" w:rsidRDefault="00B50B70" w:rsidP="00E939EC">
      <w:pPr>
        <w:widowControl/>
        <w:suppressAutoHyphens w:val="0"/>
        <w:jc w:val="both"/>
        <w:rPr>
          <w:rFonts w:ascii="Arial" w:eastAsiaTheme="minorEastAsia" w:hAnsi="Arial" w:cs="Arial"/>
          <w:sz w:val="20"/>
          <w:szCs w:val="20"/>
          <w:lang w:val="ru-RU"/>
        </w:rPr>
      </w:pPr>
      <w:r w:rsidRPr="00E939EC">
        <w:rPr>
          <w:rFonts w:ascii="Arial" w:eastAsiaTheme="minorEastAsia" w:hAnsi="Arial" w:cs="Arial"/>
          <w:sz w:val="20"/>
          <w:szCs w:val="20"/>
          <w:lang w:val="ru-RU"/>
        </w:rPr>
        <w:t xml:space="preserve">&lt;5&gt; В графе приводится перечень объектов коммунальной инфраструктуры, подлежащих модернизации в рамках мероприятия региональной программы, с указанием &lt;5.1&gt; наименования, &lt;5.2&gt; вида (линейный объект, объект производственного назначения), &lt;5.3&gt; формы собственности (частная собственность, муниципальная собственность, государственная собственность субъекта Российской Федерации), &lt;5.4&gt; мощности, производительности, протяженности объекта (в зависимости от того, что применимо к конкретному объекту) </w:t>
      </w:r>
    </w:p>
    <w:p w14:paraId="2B2964A8" w14:textId="04BECA72" w:rsidR="00023E38" w:rsidRPr="00E939EC" w:rsidRDefault="00B50B70" w:rsidP="00E939EC">
      <w:pPr>
        <w:widowControl/>
        <w:suppressAutoHyphens w:val="0"/>
        <w:jc w:val="both"/>
        <w:rPr>
          <w:rFonts w:ascii="Arial" w:eastAsiaTheme="minorEastAsia" w:hAnsi="Arial" w:cs="Arial"/>
          <w:sz w:val="20"/>
          <w:szCs w:val="20"/>
        </w:rPr>
      </w:pPr>
      <w:r w:rsidRPr="00E939EC">
        <w:rPr>
          <w:rFonts w:ascii="Arial" w:eastAsiaTheme="minorEastAsia" w:hAnsi="Arial" w:cs="Arial"/>
          <w:sz w:val="20"/>
          <w:szCs w:val="20"/>
          <w:lang w:val="ru-RU"/>
        </w:rPr>
        <w:t xml:space="preserve">&lt;6&gt; В графе указывается планируемая дата завершения реализации мероприятия в формате </w:t>
      </w:r>
      <w:r w:rsidR="001267D7" w:rsidRPr="00E939EC">
        <w:rPr>
          <w:rFonts w:ascii="Arial" w:eastAsiaTheme="minorEastAsia" w:hAnsi="Arial" w:cs="Arial"/>
          <w:sz w:val="20"/>
          <w:szCs w:val="20"/>
          <w:lang w:val="ru-RU"/>
        </w:rPr>
        <w:t>ДД.</w:t>
      </w:r>
      <w:r w:rsidRPr="00E939EC">
        <w:rPr>
          <w:rFonts w:ascii="Arial" w:eastAsiaTheme="minorEastAsia" w:hAnsi="Arial" w:cs="Arial"/>
          <w:sz w:val="20"/>
          <w:szCs w:val="20"/>
          <w:lang w:val="ru-RU"/>
        </w:rPr>
        <w:t>ММ.ГГГГ.</w:t>
      </w:r>
    </w:p>
    <w:p w14:paraId="6E073867" w14:textId="77777777" w:rsidR="00023E38" w:rsidRPr="00F80FC0" w:rsidRDefault="00023E38">
      <w:pPr>
        <w:widowControl/>
        <w:suppressAutoHyphens w:val="0"/>
        <w:jc w:val="left"/>
        <w:rPr>
          <w:rFonts w:ascii="Arial" w:eastAsiaTheme="minorEastAsia" w:hAnsi="Arial" w:cs="Arial"/>
          <w:sz w:val="26"/>
          <w:szCs w:val="26"/>
        </w:rPr>
      </w:pPr>
    </w:p>
    <w:tbl>
      <w:tblPr>
        <w:tblW w:w="0" w:type="auto"/>
        <w:jc w:val="center"/>
        <w:tblBorders>
          <w:top w:val="nil"/>
          <w:left w:val="nil"/>
          <w:bottom w:val="nil"/>
          <w:right w:val="nil"/>
        </w:tblBorders>
        <w:tblLayout w:type="fixed"/>
        <w:tblLook w:val="0000" w:firstRow="0" w:lastRow="0" w:firstColumn="0" w:lastColumn="0" w:noHBand="0" w:noVBand="0"/>
      </w:tblPr>
      <w:tblGrid>
        <w:gridCol w:w="6063"/>
        <w:gridCol w:w="6063"/>
      </w:tblGrid>
      <w:tr w:rsidR="00B50B70" w:rsidRPr="00F80FC0" w14:paraId="10CF0DCE" w14:textId="77777777" w:rsidTr="00E939EC">
        <w:trPr>
          <w:trHeight w:val="121"/>
          <w:jc w:val="center"/>
        </w:trPr>
        <w:tc>
          <w:tcPr>
            <w:tcW w:w="6063" w:type="dxa"/>
          </w:tcPr>
          <w:p w14:paraId="288C4369" w14:textId="77777777" w:rsidR="00B50B70" w:rsidRPr="00F80FC0" w:rsidRDefault="00B50B70" w:rsidP="00B50B70">
            <w:pPr>
              <w:pStyle w:val="Default"/>
              <w:jc w:val="center"/>
              <w:rPr>
                <w:sz w:val="26"/>
                <w:szCs w:val="26"/>
              </w:rPr>
            </w:pPr>
            <w:r w:rsidRPr="00F80FC0">
              <w:rPr>
                <w:b/>
                <w:bCs/>
                <w:sz w:val="26"/>
                <w:szCs w:val="26"/>
              </w:rPr>
              <w:t>От Фонда</w:t>
            </w:r>
          </w:p>
        </w:tc>
        <w:tc>
          <w:tcPr>
            <w:tcW w:w="6063" w:type="dxa"/>
          </w:tcPr>
          <w:p w14:paraId="2802DC6D" w14:textId="77777777" w:rsidR="00B50B70" w:rsidRPr="00F80FC0" w:rsidRDefault="00B50B70" w:rsidP="00B50B70">
            <w:pPr>
              <w:pStyle w:val="Default"/>
              <w:jc w:val="center"/>
              <w:rPr>
                <w:sz w:val="26"/>
                <w:szCs w:val="26"/>
              </w:rPr>
            </w:pPr>
            <w:r w:rsidRPr="00F80FC0">
              <w:rPr>
                <w:b/>
                <w:bCs/>
                <w:sz w:val="26"/>
                <w:szCs w:val="26"/>
              </w:rPr>
              <w:t>От субъекта Российской Федерации</w:t>
            </w:r>
          </w:p>
        </w:tc>
      </w:tr>
      <w:tr w:rsidR="00B50B70" w:rsidRPr="00F80FC0" w14:paraId="10F174C3" w14:textId="77777777" w:rsidTr="00E939EC">
        <w:trPr>
          <w:trHeight w:val="271"/>
          <w:jc w:val="center"/>
        </w:trPr>
        <w:tc>
          <w:tcPr>
            <w:tcW w:w="6063" w:type="dxa"/>
          </w:tcPr>
          <w:p w14:paraId="725140E5" w14:textId="77777777" w:rsidR="00B50B70" w:rsidRPr="00F80FC0" w:rsidRDefault="00B50B70" w:rsidP="00B50B70">
            <w:pPr>
              <w:pStyle w:val="Default"/>
              <w:jc w:val="center"/>
              <w:rPr>
                <w:sz w:val="26"/>
                <w:szCs w:val="26"/>
              </w:rPr>
            </w:pPr>
            <w:r w:rsidRPr="00F80FC0">
              <w:rPr>
                <w:sz w:val="26"/>
                <w:szCs w:val="26"/>
              </w:rPr>
              <w:t>________________________________</w:t>
            </w:r>
          </w:p>
          <w:p w14:paraId="32337FB6" w14:textId="4FB2203F" w:rsidR="00B50B70" w:rsidRPr="00F80FC0" w:rsidRDefault="00B50B70" w:rsidP="00B50B70">
            <w:pPr>
              <w:pStyle w:val="Default"/>
              <w:jc w:val="center"/>
              <w:rPr>
                <w:sz w:val="26"/>
                <w:szCs w:val="26"/>
              </w:rPr>
            </w:pPr>
            <w:r w:rsidRPr="00F80FC0">
              <w:rPr>
                <w:sz w:val="26"/>
                <w:szCs w:val="26"/>
              </w:rPr>
              <w:t>(</w:t>
            </w:r>
            <w:r w:rsidR="005652FB" w:rsidRPr="00F80FC0">
              <w:rPr>
                <w:rFonts w:eastAsia="Times New Roman"/>
                <w:i/>
                <w:sz w:val="26"/>
                <w:szCs w:val="26"/>
              </w:rPr>
              <w:t>Фамилия Имя Отчество</w:t>
            </w:r>
            <w:r w:rsidRPr="00F80FC0">
              <w:rPr>
                <w:sz w:val="26"/>
                <w:szCs w:val="26"/>
              </w:rPr>
              <w:t>)</w:t>
            </w:r>
          </w:p>
        </w:tc>
        <w:tc>
          <w:tcPr>
            <w:tcW w:w="6063" w:type="dxa"/>
          </w:tcPr>
          <w:p w14:paraId="7CB73FF5" w14:textId="77777777" w:rsidR="00B50B70" w:rsidRPr="00F80FC0" w:rsidRDefault="00B50B70" w:rsidP="00B50B70">
            <w:pPr>
              <w:pStyle w:val="Default"/>
              <w:jc w:val="center"/>
              <w:rPr>
                <w:sz w:val="26"/>
                <w:szCs w:val="26"/>
              </w:rPr>
            </w:pPr>
            <w:r w:rsidRPr="00F80FC0">
              <w:rPr>
                <w:sz w:val="26"/>
                <w:szCs w:val="26"/>
              </w:rPr>
              <w:t>______________________________</w:t>
            </w:r>
          </w:p>
          <w:p w14:paraId="1D1D87DA" w14:textId="7F8BEC5F" w:rsidR="00B50B70" w:rsidRPr="00F80FC0" w:rsidRDefault="00B50B70" w:rsidP="00B50B70">
            <w:pPr>
              <w:pStyle w:val="Default"/>
              <w:jc w:val="center"/>
              <w:rPr>
                <w:sz w:val="26"/>
                <w:szCs w:val="26"/>
              </w:rPr>
            </w:pPr>
            <w:r w:rsidRPr="00F80FC0">
              <w:rPr>
                <w:sz w:val="26"/>
                <w:szCs w:val="26"/>
              </w:rPr>
              <w:t>(</w:t>
            </w:r>
            <w:r w:rsidR="00B12EA0" w:rsidRPr="00F80FC0">
              <w:rPr>
                <w:rFonts w:eastAsia="Times New Roman"/>
                <w:i/>
                <w:sz w:val="26"/>
                <w:szCs w:val="26"/>
              </w:rPr>
              <w:t>Фамилия Имя Отчество</w:t>
            </w:r>
            <w:r w:rsidRPr="00F80FC0">
              <w:rPr>
                <w:sz w:val="26"/>
                <w:szCs w:val="26"/>
              </w:rPr>
              <w:t>)</w:t>
            </w:r>
          </w:p>
        </w:tc>
      </w:tr>
    </w:tbl>
    <w:p w14:paraId="565509F8" w14:textId="77777777" w:rsidR="00023E38" w:rsidRPr="00E939EC" w:rsidRDefault="00023E38">
      <w:pPr>
        <w:widowControl/>
        <w:suppressAutoHyphens w:val="0"/>
        <w:jc w:val="left"/>
        <w:rPr>
          <w:rFonts w:eastAsiaTheme="minorEastAsia" w:hint="eastAsia"/>
          <w:sz w:val="16"/>
        </w:rPr>
      </w:pPr>
    </w:p>
    <w:p w14:paraId="176C4ABC" w14:textId="77777777" w:rsidR="007C33FC" w:rsidRPr="00F80FC0" w:rsidRDefault="007C33FC">
      <w:pPr>
        <w:widowControl/>
        <w:suppressAutoHyphens w:val="0"/>
        <w:jc w:val="left"/>
        <w:rPr>
          <w:rFonts w:eastAsiaTheme="minorEastAsia" w:hint="eastAsia"/>
        </w:rPr>
        <w:sectPr w:rsidR="007C33FC" w:rsidRPr="00F80FC0" w:rsidSect="00023E38">
          <w:footerReference w:type="default" r:id="rId10"/>
          <w:pgSz w:w="16838" w:h="11906" w:orient="landscape"/>
          <w:pgMar w:top="851" w:right="1134" w:bottom="851" w:left="1134" w:header="709" w:footer="709" w:gutter="0"/>
          <w:cols w:space="708"/>
          <w:docGrid w:linePitch="381"/>
        </w:sectPr>
      </w:pPr>
    </w:p>
    <w:p w14:paraId="307BC765" w14:textId="77777777" w:rsidR="00C30E9C" w:rsidRPr="00F80FC0" w:rsidRDefault="00C30E9C" w:rsidP="0021532B">
      <w:pPr>
        <w:widowControl/>
        <w:suppressAutoHyphens w:val="0"/>
        <w:ind w:left="8931"/>
        <w:rPr>
          <w:rFonts w:ascii="Arial" w:eastAsiaTheme="minorEastAsia" w:hAnsi="Arial" w:cs="Arial"/>
          <w:sz w:val="20"/>
          <w:szCs w:val="20"/>
        </w:rPr>
      </w:pPr>
      <w:r w:rsidRPr="00F80FC0">
        <w:rPr>
          <w:rFonts w:ascii="Arial" w:eastAsiaTheme="minorEastAsia" w:hAnsi="Arial" w:cs="Arial"/>
          <w:sz w:val="20"/>
          <w:szCs w:val="20"/>
        </w:rPr>
        <w:lastRenderedPageBreak/>
        <w:t>Приложение № 2</w:t>
      </w:r>
    </w:p>
    <w:p w14:paraId="179D30E8" w14:textId="77777777" w:rsidR="00023E38" w:rsidRPr="00F80FC0" w:rsidRDefault="00C30E9C" w:rsidP="0021532B">
      <w:pPr>
        <w:widowControl/>
        <w:suppressAutoHyphens w:val="0"/>
        <w:ind w:left="8931"/>
        <w:rPr>
          <w:rFonts w:ascii="Arial" w:eastAsiaTheme="minorEastAsia" w:hAnsi="Arial" w:cs="Arial"/>
          <w:sz w:val="20"/>
          <w:szCs w:val="20"/>
        </w:rPr>
      </w:pPr>
      <w:r w:rsidRPr="00F80FC0">
        <w:rPr>
          <w:rFonts w:ascii="Arial" w:eastAsiaTheme="minorEastAsia" w:hAnsi="Arial" w:cs="Arial"/>
          <w:sz w:val="20"/>
          <w:szCs w:val="20"/>
        </w:rPr>
        <w:t>к договору от ___________ № _____ о предоставлении финансовой поддержки за счет средств публично-правовой компании «Фонд развития территорий» на модернизацию систем коммунальной инфраструктуры</w:t>
      </w:r>
    </w:p>
    <w:p w14:paraId="0469E523" w14:textId="77777777" w:rsidR="0021532B" w:rsidRPr="00F80FC0" w:rsidRDefault="0021532B" w:rsidP="0021532B">
      <w:pPr>
        <w:widowControl/>
        <w:suppressAutoHyphens w:val="0"/>
        <w:ind w:left="8931"/>
        <w:rPr>
          <w:rFonts w:ascii="Arial" w:eastAsiaTheme="minorEastAsia" w:hAnsi="Arial" w:cs="Arial"/>
          <w:sz w:val="24"/>
        </w:rPr>
      </w:pPr>
    </w:p>
    <w:p w14:paraId="6D8833AC" w14:textId="77777777" w:rsidR="0021532B" w:rsidRPr="00F80FC0" w:rsidRDefault="0021532B" w:rsidP="0021532B">
      <w:pPr>
        <w:widowControl/>
        <w:suppressAutoHyphens w:val="0"/>
        <w:rPr>
          <w:rFonts w:ascii="Arial" w:eastAsiaTheme="minorEastAsia" w:hAnsi="Arial" w:cs="Arial"/>
          <w:b/>
          <w:sz w:val="24"/>
        </w:rPr>
      </w:pPr>
      <w:r w:rsidRPr="00F80FC0">
        <w:rPr>
          <w:rFonts w:ascii="Arial" w:eastAsiaTheme="minorEastAsia" w:hAnsi="Arial" w:cs="Arial"/>
          <w:b/>
          <w:sz w:val="24"/>
        </w:rPr>
        <w:t>ОБЪЕМЫ ФИНАНСОВОГО ОБЕСПЕЧЕНИЯ</w:t>
      </w:r>
    </w:p>
    <w:p w14:paraId="1D334406" w14:textId="77777777" w:rsidR="007C33FC" w:rsidRPr="00F80FC0" w:rsidRDefault="0021532B" w:rsidP="0021532B">
      <w:pPr>
        <w:widowControl/>
        <w:suppressAutoHyphens w:val="0"/>
        <w:rPr>
          <w:rFonts w:ascii="Arial" w:eastAsiaTheme="minorEastAsia" w:hAnsi="Arial" w:cs="Arial"/>
          <w:b/>
          <w:sz w:val="24"/>
        </w:rPr>
      </w:pPr>
      <w:r w:rsidRPr="00F80FC0">
        <w:rPr>
          <w:rFonts w:ascii="Arial" w:eastAsiaTheme="minorEastAsia" w:hAnsi="Arial" w:cs="Arial"/>
          <w:b/>
          <w:sz w:val="24"/>
        </w:rPr>
        <w:t>мероприятий региональной программы, на реализацию которых предоставляется финансовая поддержка по договору</w:t>
      </w:r>
    </w:p>
    <w:tbl>
      <w:tblPr>
        <w:tblStyle w:val="2c"/>
        <w:tblW w:w="16586" w:type="dxa"/>
        <w:tblInd w:w="-998" w:type="dxa"/>
        <w:tblLayout w:type="fixed"/>
        <w:tblLook w:val="04A0" w:firstRow="1" w:lastRow="0" w:firstColumn="1" w:lastColumn="0" w:noHBand="0" w:noVBand="1"/>
      </w:tblPr>
      <w:tblGrid>
        <w:gridCol w:w="575"/>
        <w:gridCol w:w="985"/>
        <w:gridCol w:w="993"/>
        <w:gridCol w:w="567"/>
        <w:gridCol w:w="850"/>
        <w:gridCol w:w="709"/>
        <w:gridCol w:w="709"/>
        <w:gridCol w:w="708"/>
        <w:gridCol w:w="709"/>
        <w:gridCol w:w="709"/>
        <w:gridCol w:w="709"/>
        <w:gridCol w:w="708"/>
        <w:gridCol w:w="709"/>
        <w:gridCol w:w="709"/>
        <w:gridCol w:w="709"/>
        <w:gridCol w:w="708"/>
        <w:gridCol w:w="709"/>
        <w:gridCol w:w="709"/>
        <w:gridCol w:w="709"/>
        <w:gridCol w:w="708"/>
        <w:gridCol w:w="567"/>
        <w:gridCol w:w="709"/>
        <w:gridCol w:w="709"/>
      </w:tblGrid>
      <w:tr w:rsidR="00C30E9C" w:rsidRPr="00F80FC0" w14:paraId="4047D59C" w14:textId="77777777" w:rsidTr="0021532B">
        <w:trPr>
          <w:trHeight w:val="300"/>
        </w:trPr>
        <w:tc>
          <w:tcPr>
            <w:tcW w:w="575" w:type="dxa"/>
            <w:vMerge w:val="restart"/>
            <w:noWrap/>
            <w:hideMark/>
          </w:tcPr>
          <w:p w14:paraId="52C55B71" w14:textId="77777777" w:rsidR="0021532B" w:rsidRPr="00F80FC0" w:rsidRDefault="0021532B" w:rsidP="007C33FC">
            <w:pPr>
              <w:rPr>
                <w:rFonts w:ascii="Arial" w:eastAsiaTheme="minorEastAsia" w:hAnsi="Arial" w:cs="Arial"/>
                <w:sz w:val="16"/>
                <w:szCs w:val="16"/>
              </w:rPr>
            </w:pPr>
          </w:p>
          <w:p w14:paraId="7851DFE7" w14:textId="77777777" w:rsidR="007C33FC" w:rsidRPr="00F80FC0" w:rsidRDefault="007C33FC" w:rsidP="007C33FC">
            <w:pPr>
              <w:rPr>
                <w:rFonts w:ascii="Arial" w:hAnsi="Arial" w:cs="Arial"/>
                <w:sz w:val="16"/>
                <w:szCs w:val="16"/>
              </w:rPr>
            </w:pPr>
            <w:r w:rsidRPr="00F80FC0">
              <w:rPr>
                <w:rFonts w:ascii="Arial" w:hAnsi="Arial" w:cs="Arial"/>
                <w:sz w:val="16"/>
                <w:szCs w:val="16"/>
              </w:rPr>
              <w:t>№</w:t>
            </w:r>
          </w:p>
        </w:tc>
        <w:tc>
          <w:tcPr>
            <w:tcW w:w="985" w:type="dxa"/>
            <w:vMerge w:val="restart"/>
            <w:hideMark/>
          </w:tcPr>
          <w:p w14:paraId="7807A9A9" w14:textId="77777777" w:rsidR="007C33FC" w:rsidRPr="00F80FC0" w:rsidRDefault="007C33FC" w:rsidP="007C33FC">
            <w:pPr>
              <w:rPr>
                <w:rFonts w:ascii="Arial" w:hAnsi="Arial" w:cs="Arial"/>
                <w:sz w:val="16"/>
                <w:szCs w:val="16"/>
              </w:rPr>
            </w:pPr>
            <w:r w:rsidRPr="00F80FC0">
              <w:rPr>
                <w:rFonts w:ascii="Arial" w:hAnsi="Arial" w:cs="Arial"/>
                <w:sz w:val="16"/>
                <w:szCs w:val="16"/>
              </w:rPr>
              <w:t>Муниципальное образование</w:t>
            </w:r>
          </w:p>
        </w:tc>
        <w:tc>
          <w:tcPr>
            <w:tcW w:w="993" w:type="dxa"/>
            <w:vMerge w:val="restart"/>
            <w:hideMark/>
          </w:tcPr>
          <w:p w14:paraId="5904A544" w14:textId="77777777" w:rsidR="007C33FC" w:rsidRPr="00F80FC0" w:rsidRDefault="007C33FC" w:rsidP="007C33FC">
            <w:pPr>
              <w:rPr>
                <w:rFonts w:ascii="Arial" w:hAnsi="Arial" w:cs="Arial"/>
                <w:sz w:val="16"/>
                <w:szCs w:val="16"/>
              </w:rPr>
            </w:pPr>
            <w:r w:rsidRPr="00F80FC0">
              <w:rPr>
                <w:rFonts w:ascii="Arial" w:hAnsi="Arial" w:cs="Arial"/>
                <w:sz w:val="16"/>
                <w:szCs w:val="16"/>
              </w:rPr>
              <w:t>Наименование мероприятия</w:t>
            </w:r>
          </w:p>
          <w:p w14:paraId="2244F8B2" w14:textId="77777777" w:rsidR="007C33FC" w:rsidRPr="00F80FC0" w:rsidRDefault="007C33FC" w:rsidP="007C33FC">
            <w:pPr>
              <w:rPr>
                <w:rFonts w:ascii="Arial" w:hAnsi="Arial" w:cs="Arial"/>
                <w:sz w:val="16"/>
                <w:szCs w:val="16"/>
              </w:rPr>
            </w:pPr>
          </w:p>
        </w:tc>
        <w:tc>
          <w:tcPr>
            <w:tcW w:w="1417" w:type="dxa"/>
            <w:gridSpan w:val="2"/>
            <w:vMerge w:val="restart"/>
            <w:hideMark/>
          </w:tcPr>
          <w:p w14:paraId="4B059A15" w14:textId="77777777" w:rsidR="007C33FC" w:rsidRPr="00F80FC0" w:rsidRDefault="007C33FC" w:rsidP="007C33FC">
            <w:pPr>
              <w:rPr>
                <w:rFonts w:ascii="Arial" w:hAnsi="Arial" w:cs="Arial"/>
                <w:sz w:val="16"/>
                <w:szCs w:val="16"/>
              </w:rPr>
            </w:pPr>
            <w:r w:rsidRPr="00F80FC0">
              <w:rPr>
                <w:rFonts w:ascii="Arial" w:hAnsi="Arial" w:cs="Arial"/>
                <w:sz w:val="16"/>
                <w:szCs w:val="16"/>
              </w:rPr>
              <w:t>Источники финансового обеспечения</w:t>
            </w:r>
          </w:p>
        </w:tc>
        <w:tc>
          <w:tcPr>
            <w:tcW w:w="12616" w:type="dxa"/>
            <w:gridSpan w:val="18"/>
            <w:noWrap/>
            <w:hideMark/>
          </w:tcPr>
          <w:p w14:paraId="30F4F42B" w14:textId="77777777" w:rsidR="007C33FC" w:rsidRPr="00F80FC0" w:rsidRDefault="007C33FC" w:rsidP="007C33FC">
            <w:pPr>
              <w:rPr>
                <w:rFonts w:ascii="Arial" w:hAnsi="Arial" w:cs="Arial"/>
                <w:sz w:val="16"/>
                <w:szCs w:val="16"/>
              </w:rPr>
            </w:pPr>
            <w:r w:rsidRPr="00F80FC0">
              <w:rPr>
                <w:rFonts w:ascii="Arial" w:hAnsi="Arial" w:cs="Arial"/>
                <w:sz w:val="16"/>
                <w:szCs w:val="16"/>
              </w:rPr>
              <w:t>Объем средств на реализацию мероприятий региональной программы, ₽</w:t>
            </w:r>
          </w:p>
        </w:tc>
      </w:tr>
      <w:tr w:rsidR="00C30E9C" w:rsidRPr="00F80FC0" w14:paraId="0CD050AF" w14:textId="77777777" w:rsidTr="0021532B">
        <w:trPr>
          <w:trHeight w:val="630"/>
        </w:trPr>
        <w:tc>
          <w:tcPr>
            <w:tcW w:w="575" w:type="dxa"/>
            <w:vMerge/>
            <w:hideMark/>
          </w:tcPr>
          <w:p w14:paraId="1EDAA029" w14:textId="77777777" w:rsidR="007C33FC" w:rsidRPr="00F80FC0" w:rsidRDefault="007C33FC" w:rsidP="007C33FC">
            <w:pPr>
              <w:rPr>
                <w:rFonts w:ascii="Arial" w:hAnsi="Arial" w:cs="Arial"/>
                <w:sz w:val="16"/>
                <w:szCs w:val="16"/>
              </w:rPr>
            </w:pPr>
          </w:p>
        </w:tc>
        <w:tc>
          <w:tcPr>
            <w:tcW w:w="985" w:type="dxa"/>
            <w:vMerge/>
            <w:hideMark/>
          </w:tcPr>
          <w:p w14:paraId="443EFA3E" w14:textId="77777777" w:rsidR="007C33FC" w:rsidRPr="00F80FC0" w:rsidRDefault="007C33FC" w:rsidP="007C33FC">
            <w:pPr>
              <w:rPr>
                <w:rFonts w:ascii="Arial" w:hAnsi="Arial" w:cs="Arial"/>
                <w:sz w:val="16"/>
                <w:szCs w:val="16"/>
              </w:rPr>
            </w:pPr>
          </w:p>
        </w:tc>
        <w:tc>
          <w:tcPr>
            <w:tcW w:w="993" w:type="dxa"/>
            <w:vMerge/>
            <w:hideMark/>
          </w:tcPr>
          <w:p w14:paraId="3F1302F3" w14:textId="77777777" w:rsidR="007C33FC" w:rsidRPr="00F80FC0" w:rsidRDefault="007C33FC" w:rsidP="007C33FC">
            <w:pPr>
              <w:rPr>
                <w:rFonts w:ascii="Arial" w:hAnsi="Arial" w:cs="Arial"/>
                <w:sz w:val="16"/>
                <w:szCs w:val="16"/>
              </w:rPr>
            </w:pPr>
          </w:p>
        </w:tc>
        <w:tc>
          <w:tcPr>
            <w:tcW w:w="1417" w:type="dxa"/>
            <w:gridSpan w:val="2"/>
            <w:vMerge/>
            <w:hideMark/>
          </w:tcPr>
          <w:p w14:paraId="576509BB" w14:textId="77777777" w:rsidR="007C33FC" w:rsidRPr="00F80FC0" w:rsidRDefault="007C33FC" w:rsidP="007C33FC">
            <w:pPr>
              <w:rPr>
                <w:rFonts w:ascii="Arial" w:hAnsi="Arial" w:cs="Arial"/>
                <w:sz w:val="16"/>
                <w:szCs w:val="16"/>
              </w:rPr>
            </w:pPr>
          </w:p>
        </w:tc>
        <w:tc>
          <w:tcPr>
            <w:tcW w:w="2126" w:type="dxa"/>
            <w:gridSpan w:val="3"/>
            <w:hideMark/>
          </w:tcPr>
          <w:p w14:paraId="5A332286" w14:textId="77777777" w:rsidR="007C33FC" w:rsidRPr="00F80FC0" w:rsidRDefault="007C33FC" w:rsidP="007C33FC">
            <w:pPr>
              <w:rPr>
                <w:rFonts w:ascii="Arial" w:hAnsi="Arial" w:cs="Arial"/>
                <w:sz w:val="16"/>
                <w:szCs w:val="16"/>
              </w:rPr>
            </w:pPr>
            <w:r w:rsidRPr="00F80FC0">
              <w:rPr>
                <w:rFonts w:ascii="Arial" w:hAnsi="Arial" w:cs="Arial"/>
                <w:sz w:val="16"/>
                <w:szCs w:val="16"/>
              </w:rPr>
              <w:t>За весь период реализации программы</w:t>
            </w:r>
          </w:p>
        </w:tc>
        <w:tc>
          <w:tcPr>
            <w:tcW w:w="2127" w:type="dxa"/>
            <w:gridSpan w:val="3"/>
            <w:noWrap/>
            <w:hideMark/>
          </w:tcPr>
          <w:p w14:paraId="76C0557A" w14:textId="77777777" w:rsidR="007C33FC" w:rsidRPr="00F80FC0" w:rsidRDefault="007C33FC" w:rsidP="007C33FC">
            <w:pPr>
              <w:rPr>
                <w:rFonts w:ascii="Arial" w:hAnsi="Arial" w:cs="Arial"/>
                <w:sz w:val="16"/>
                <w:szCs w:val="16"/>
              </w:rPr>
            </w:pPr>
            <w:r w:rsidRPr="00F80FC0">
              <w:rPr>
                <w:rFonts w:ascii="Arial" w:hAnsi="Arial" w:cs="Arial"/>
                <w:sz w:val="16"/>
                <w:szCs w:val="16"/>
              </w:rPr>
              <w:t>2023 год</w:t>
            </w:r>
          </w:p>
          <w:p w14:paraId="4B9C319D" w14:textId="77777777" w:rsidR="007C33FC" w:rsidRPr="00F80FC0" w:rsidRDefault="007C33FC" w:rsidP="007C33FC">
            <w:pPr>
              <w:rPr>
                <w:rFonts w:ascii="Arial" w:hAnsi="Arial" w:cs="Arial"/>
                <w:sz w:val="16"/>
                <w:szCs w:val="16"/>
                <w:lang w:val="en-US"/>
              </w:rPr>
            </w:pPr>
            <w:r w:rsidRPr="00F80FC0">
              <w:rPr>
                <w:rFonts w:ascii="Arial" w:hAnsi="Arial" w:cs="Arial"/>
                <w:sz w:val="16"/>
                <w:szCs w:val="16"/>
                <w:lang w:val="en-US"/>
              </w:rPr>
              <w:t>&lt;8&gt;</w:t>
            </w:r>
          </w:p>
        </w:tc>
        <w:tc>
          <w:tcPr>
            <w:tcW w:w="2126" w:type="dxa"/>
            <w:gridSpan w:val="3"/>
            <w:noWrap/>
            <w:hideMark/>
          </w:tcPr>
          <w:p w14:paraId="42283D76" w14:textId="77777777" w:rsidR="007C33FC" w:rsidRPr="00F80FC0" w:rsidRDefault="007C33FC" w:rsidP="007C33FC">
            <w:pPr>
              <w:rPr>
                <w:rFonts w:ascii="Arial" w:hAnsi="Arial" w:cs="Arial"/>
                <w:sz w:val="16"/>
                <w:szCs w:val="16"/>
              </w:rPr>
            </w:pPr>
            <w:r w:rsidRPr="00F80FC0">
              <w:rPr>
                <w:rFonts w:ascii="Arial" w:hAnsi="Arial" w:cs="Arial"/>
                <w:sz w:val="16"/>
                <w:szCs w:val="16"/>
              </w:rPr>
              <w:t>2024 год</w:t>
            </w:r>
          </w:p>
          <w:p w14:paraId="1CCAA126" w14:textId="77777777" w:rsidR="007C33FC" w:rsidRPr="00F80FC0" w:rsidRDefault="007C33FC" w:rsidP="007C33FC">
            <w:pPr>
              <w:rPr>
                <w:rFonts w:ascii="Arial" w:hAnsi="Arial" w:cs="Arial"/>
                <w:sz w:val="16"/>
                <w:szCs w:val="16"/>
              </w:rPr>
            </w:pPr>
            <w:r w:rsidRPr="00F80FC0">
              <w:rPr>
                <w:rFonts w:ascii="Arial" w:hAnsi="Arial" w:cs="Arial"/>
                <w:sz w:val="16"/>
                <w:szCs w:val="16"/>
                <w:lang w:val="en-US"/>
              </w:rPr>
              <w:t>&lt;8&gt;</w:t>
            </w:r>
          </w:p>
        </w:tc>
        <w:tc>
          <w:tcPr>
            <w:tcW w:w="2126" w:type="dxa"/>
            <w:gridSpan w:val="3"/>
            <w:noWrap/>
            <w:hideMark/>
          </w:tcPr>
          <w:p w14:paraId="2494FB02" w14:textId="77777777" w:rsidR="007C33FC" w:rsidRPr="00F80FC0" w:rsidRDefault="007C33FC" w:rsidP="007C33FC">
            <w:pPr>
              <w:rPr>
                <w:rFonts w:ascii="Arial" w:hAnsi="Arial" w:cs="Arial"/>
                <w:sz w:val="16"/>
                <w:szCs w:val="16"/>
              </w:rPr>
            </w:pPr>
            <w:r w:rsidRPr="00F80FC0">
              <w:rPr>
                <w:rFonts w:ascii="Arial" w:hAnsi="Arial" w:cs="Arial"/>
                <w:sz w:val="16"/>
                <w:szCs w:val="16"/>
              </w:rPr>
              <w:t>2025 год</w:t>
            </w:r>
          </w:p>
          <w:p w14:paraId="026E4B28" w14:textId="77777777" w:rsidR="007C33FC" w:rsidRPr="00F80FC0" w:rsidRDefault="007C33FC" w:rsidP="007C33FC">
            <w:pPr>
              <w:rPr>
                <w:rFonts w:ascii="Arial" w:hAnsi="Arial" w:cs="Arial"/>
                <w:sz w:val="16"/>
                <w:szCs w:val="16"/>
              </w:rPr>
            </w:pPr>
            <w:r w:rsidRPr="00F80FC0">
              <w:rPr>
                <w:rFonts w:ascii="Arial" w:hAnsi="Arial" w:cs="Arial"/>
                <w:sz w:val="16"/>
                <w:szCs w:val="16"/>
                <w:lang w:val="en-US"/>
              </w:rPr>
              <w:t>&lt;8&gt;</w:t>
            </w:r>
          </w:p>
        </w:tc>
        <w:tc>
          <w:tcPr>
            <w:tcW w:w="2126" w:type="dxa"/>
            <w:gridSpan w:val="3"/>
            <w:noWrap/>
            <w:hideMark/>
          </w:tcPr>
          <w:p w14:paraId="5C45DF53" w14:textId="77777777" w:rsidR="007C33FC" w:rsidRPr="00F80FC0" w:rsidRDefault="007C33FC" w:rsidP="007C33FC">
            <w:pPr>
              <w:rPr>
                <w:rFonts w:ascii="Arial" w:hAnsi="Arial" w:cs="Arial"/>
                <w:sz w:val="16"/>
                <w:szCs w:val="16"/>
              </w:rPr>
            </w:pPr>
            <w:r w:rsidRPr="00F80FC0">
              <w:rPr>
                <w:rFonts w:ascii="Arial" w:hAnsi="Arial" w:cs="Arial"/>
                <w:sz w:val="16"/>
                <w:szCs w:val="16"/>
              </w:rPr>
              <w:t>2026 год</w:t>
            </w:r>
          </w:p>
          <w:p w14:paraId="7F9549EB" w14:textId="77777777" w:rsidR="007C33FC" w:rsidRPr="00F80FC0" w:rsidRDefault="007C33FC" w:rsidP="007C33FC">
            <w:pPr>
              <w:rPr>
                <w:rFonts w:ascii="Arial" w:hAnsi="Arial" w:cs="Arial"/>
                <w:sz w:val="16"/>
                <w:szCs w:val="16"/>
              </w:rPr>
            </w:pPr>
            <w:r w:rsidRPr="00F80FC0">
              <w:rPr>
                <w:rFonts w:ascii="Arial" w:hAnsi="Arial" w:cs="Arial"/>
                <w:sz w:val="16"/>
                <w:szCs w:val="16"/>
                <w:lang w:val="en-US"/>
              </w:rPr>
              <w:t>&lt;8&gt;</w:t>
            </w:r>
          </w:p>
        </w:tc>
        <w:tc>
          <w:tcPr>
            <w:tcW w:w="1985" w:type="dxa"/>
            <w:gridSpan w:val="3"/>
            <w:noWrap/>
            <w:hideMark/>
          </w:tcPr>
          <w:p w14:paraId="1D41BA41" w14:textId="77777777" w:rsidR="007C33FC" w:rsidRPr="00F80FC0" w:rsidRDefault="007C33FC" w:rsidP="007C33FC">
            <w:pPr>
              <w:rPr>
                <w:rFonts w:ascii="Arial" w:hAnsi="Arial" w:cs="Arial"/>
                <w:sz w:val="16"/>
                <w:szCs w:val="16"/>
              </w:rPr>
            </w:pPr>
            <w:r w:rsidRPr="00F80FC0">
              <w:rPr>
                <w:rFonts w:ascii="Arial" w:hAnsi="Arial" w:cs="Arial"/>
                <w:sz w:val="16"/>
                <w:szCs w:val="16"/>
              </w:rPr>
              <w:t>2027 год</w:t>
            </w:r>
          </w:p>
          <w:p w14:paraId="7D930914" w14:textId="77777777" w:rsidR="007C33FC" w:rsidRPr="00F80FC0" w:rsidRDefault="007C33FC" w:rsidP="007C33FC">
            <w:pPr>
              <w:rPr>
                <w:rFonts w:ascii="Arial" w:hAnsi="Arial" w:cs="Arial"/>
                <w:sz w:val="16"/>
                <w:szCs w:val="16"/>
              </w:rPr>
            </w:pPr>
            <w:r w:rsidRPr="00F80FC0">
              <w:rPr>
                <w:rFonts w:ascii="Arial" w:hAnsi="Arial" w:cs="Arial"/>
                <w:sz w:val="16"/>
                <w:szCs w:val="16"/>
                <w:lang w:val="en-US"/>
              </w:rPr>
              <w:t>&lt;8&gt;</w:t>
            </w:r>
          </w:p>
        </w:tc>
      </w:tr>
      <w:tr w:rsidR="00C30E9C" w:rsidRPr="00F80FC0" w14:paraId="140FEE65" w14:textId="77777777" w:rsidTr="0021532B">
        <w:trPr>
          <w:trHeight w:val="674"/>
        </w:trPr>
        <w:tc>
          <w:tcPr>
            <w:tcW w:w="575" w:type="dxa"/>
            <w:vMerge/>
            <w:hideMark/>
          </w:tcPr>
          <w:p w14:paraId="2EB40C56" w14:textId="77777777" w:rsidR="007C33FC" w:rsidRPr="00F80FC0" w:rsidRDefault="007C33FC" w:rsidP="007C33FC">
            <w:pPr>
              <w:rPr>
                <w:rFonts w:ascii="Arial" w:hAnsi="Arial" w:cs="Arial"/>
                <w:sz w:val="16"/>
                <w:szCs w:val="16"/>
              </w:rPr>
            </w:pPr>
          </w:p>
        </w:tc>
        <w:tc>
          <w:tcPr>
            <w:tcW w:w="985" w:type="dxa"/>
            <w:vMerge/>
            <w:hideMark/>
          </w:tcPr>
          <w:p w14:paraId="4C4A1303" w14:textId="77777777" w:rsidR="007C33FC" w:rsidRPr="00F80FC0" w:rsidRDefault="007C33FC" w:rsidP="007C33FC">
            <w:pPr>
              <w:rPr>
                <w:rFonts w:ascii="Arial" w:hAnsi="Arial" w:cs="Arial"/>
                <w:sz w:val="16"/>
                <w:szCs w:val="16"/>
              </w:rPr>
            </w:pPr>
          </w:p>
        </w:tc>
        <w:tc>
          <w:tcPr>
            <w:tcW w:w="993" w:type="dxa"/>
            <w:vMerge/>
            <w:hideMark/>
          </w:tcPr>
          <w:p w14:paraId="50C836C7" w14:textId="77777777" w:rsidR="007C33FC" w:rsidRPr="00F80FC0" w:rsidRDefault="007C33FC" w:rsidP="007C33FC">
            <w:pPr>
              <w:rPr>
                <w:rFonts w:ascii="Arial" w:hAnsi="Arial" w:cs="Arial"/>
                <w:sz w:val="16"/>
                <w:szCs w:val="16"/>
              </w:rPr>
            </w:pPr>
          </w:p>
        </w:tc>
        <w:tc>
          <w:tcPr>
            <w:tcW w:w="1417" w:type="dxa"/>
            <w:gridSpan w:val="2"/>
            <w:vMerge/>
            <w:hideMark/>
          </w:tcPr>
          <w:p w14:paraId="2BEA3E38" w14:textId="77777777" w:rsidR="007C33FC" w:rsidRPr="00F80FC0" w:rsidRDefault="007C33FC" w:rsidP="007C33FC">
            <w:pPr>
              <w:rPr>
                <w:rFonts w:ascii="Arial" w:hAnsi="Arial" w:cs="Arial"/>
                <w:sz w:val="16"/>
                <w:szCs w:val="16"/>
              </w:rPr>
            </w:pPr>
          </w:p>
        </w:tc>
        <w:tc>
          <w:tcPr>
            <w:tcW w:w="709" w:type="dxa"/>
            <w:noWrap/>
            <w:hideMark/>
          </w:tcPr>
          <w:p w14:paraId="5461C096" w14:textId="77777777" w:rsidR="007C33FC" w:rsidRPr="00F80FC0" w:rsidRDefault="007C33FC" w:rsidP="007C33FC">
            <w:pPr>
              <w:rPr>
                <w:rFonts w:ascii="Arial" w:hAnsi="Arial" w:cs="Arial"/>
                <w:sz w:val="16"/>
                <w:szCs w:val="16"/>
              </w:rPr>
            </w:pPr>
            <w:r w:rsidRPr="00F80FC0">
              <w:rPr>
                <w:rFonts w:ascii="Arial" w:hAnsi="Arial" w:cs="Arial"/>
                <w:sz w:val="16"/>
                <w:szCs w:val="16"/>
              </w:rPr>
              <w:t>Всего</w:t>
            </w:r>
          </w:p>
          <w:p w14:paraId="452616F4" w14:textId="77777777" w:rsidR="007C33FC" w:rsidRPr="00F80FC0" w:rsidRDefault="007C33FC" w:rsidP="007C33FC">
            <w:pPr>
              <w:rPr>
                <w:rFonts w:ascii="Arial" w:hAnsi="Arial" w:cs="Arial"/>
                <w:sz w:val="16"/>
                <w:szCs w:val="16"/>
                <w:lang w:val="en-US"/>
              </w:rPr>
            </w:pPr>
            <w:r w:rsidRPr="00F80FC0">
              <w:rPr>
                <w:rFonts w:ascii="Arial" w:hAnsi="Arial" w:cs="Arial"/>
                <w:sz w:val="16"/>
                <w:szCs w:val="16"/>
                <w:lang w:val="en-US"/>
              </w:rPr>
              <w:t>&lt;5&gt;</w:t>
            </w:r>
          </w:p>
        </w:tc>
        <w:tc>
          <w:tcPr>
            <w:tcW w:w="709" w:type="dxa"/>
            <w:noWrap/>
            <w:hideMark/>
          </w:tcPr>
          <w:p w14:paraId="614B6E06" w14:textId="77777777" w:rsidR="007C33FC" w:rsidRPr="00F80FC0" w:rsidRDefault="007C33FC" w:rsidP="007C33FC">
            <w:pPr>
              <w:rPr>
                <w:rFonts w:ascii="Arial" w:hAnsi="Arial" w:cs="Arial"/>
                <w:sz w:val="16"/>
                <w:szCs w:val="16"/>
              </w:rPr>
            </w:pPr>
            <w:r w:rsidRPr="00F80FC0">
              <w:rPr>
                <w:rFonts w:ascii="Arial" w:hAnsi="Arial" w:cs="Arial"/>
                <w:sz w:val="16"/>
                <w:szCs w:val="16"/>
              </w:rPr>
              <w:t>ПД</w:t>
            </w:r>
          </w:p>
          <w:p w14:paraId="25C8BECA" w14:textId="77777777" w:rsidR="007C33FC" w:rsidRPr="00F80FC0" w:rsidRDefault="007C33FC" w:rsidP="007C33FC">
            <w:pPr>
              <w:rPr>
                <w:rFonts w:ascii="Arial" w:hAnsi="Arial" w:cs="Arial"/>
                <w:sz w:val="16"/>
                <w:szCs w:val="16"/>
              </w:rPr>
            </w:pPr>
            <w:r w:rsidRPr="00F80FC0">
              <w:rPr>
                <w:rFonts w:ascii="Arial" w:hAnsi="Arial" w:cs="Arial"/>
                <w:sz w:val="16"/>
                <w:szCs w:val="16"/>
                <w:lang w:val="en-US"/>
              </w:rPr>
              <w:t>&lt;6&gt;</w:t>
            </w:r>
          </w:p>
        </w:tc>
        <w:tc>
          <w:tcPr>
            <w:tcW w:w="708" w:type="dxa"/>
            <w:noWrap/>
            <w:hideMark/>
          </w:tcPr>
          <w:p w14:paraId="214C005C" w14:textId="77777777" w:rsidR="007C33FC" w:rsidRPr="00F80FC0" w:rsidRDefault="007C33FC" w:rsidP="007C33FC">
            <w:pPr>
              <w:rPr>
                <w:rFonts w:ascii="Arial" w:hAnsi="Arial" w:cs="Arial"/>
                <w:sz w:val="16"/>
                <w:szCs w:val="16"/>
              </w:rPr>
            </w:pPr>
            <w:r w:rsidRPr="00F80FC0">
              <w:rPr>
                <w:rFonts w:ascii="Arial" w:hAnsi="Arial" w:cs="Arial"/>
                <w:sz w:val="16"/>
                <w:szCs w:val="16"/>
              </w:rPr>
              <w:t>СМР</w:t>
            </w:r>
          </w:p>
          <w:p w14:paraId="7BB68D01" w14:textId="77777777" w:rsidR="007C33FC" w:rsidRPr="00F80FC0" w:rsidRDefault="007C33FC" w:rsidP="007C33FC">
            <w:pPr>
              <w:rPr>
                <w:rFonts w:ascii="Arial" w:hAnsi="Arial" w:cs="Arial"/>
                <w:sz w:val="16"/>
                <w:szCs w:val="16"/>
              </w:rPr>
            </w:pPr>
            <w:r w:rsidRPr="00F80FC0">
              <w:rPr>
                <w:rFonts w:ascii="Arial" w:hAnsi="Arial" w:cs="Arial"/>
                <w:sz w:val="16"/>
                <w:szCs w:val="16"/>
                <w:lang w:val="en-US"/>
              </w:rPr>
              <w:t>&lt;7&gt;</w:t>
            </w:r>
          </w:p>
        </w:tc>
        <w:tc>
          <w:tcPr>
            <w:tcW w:w="709" w:type="dxa"/>
            <w:noWrap/>
            <w:hideMark/>
          </w:tcPr>
          <w:p w14:paraId="254C596C" w14:textId="77777777" w:rsidR="007C33FC" w:rsidRPr="00F80FC0" w:rsidRDefault="007C33FC" w:rsidP="007C33FC">
            <w:pPr>
              <w:rPr>
                <w:rFonts w:ascii="Arial" w:hAnsi="Arial" w:cs="Arial"/>
                <w:sz w:val="16"/>
                <w:szCs w:val="16"/>
              </w:rPr>
            </w:pPr>
            <w:r w:rsidRPr="00F80FC0">
              <w:rPr>
                <w:rFonts w:ascii="Arial" w:hAnsi="Arial" w:cs="Arial"/>
                <w:sz w:val="16"/>
                <w:szCs w:val="16"/>
              </w:rPr>
              <w:t>Всего</w:t>
            </w:r>
          </w:p>
          <w:p w14:paraId="7D0F5A06" w14:textId="77777777" w:rsidR="007C33FC" w:rsidRPr="00F80FC0" w:rsidRDefault="007C33FC" w:rsidP="007C33FC">
            <w:pPr>
              <w:rPr>
                <w:rFonts w:ascii="Arial" w:hAnsi="Arial" w:cs="Arial"/>
                <w:sz w:val="16"/>
                <w:szCs w:val="16"/>
              </w:rPr>
            </w:pPr>
            <w:r w:rsidRPr="00F80FC0">
              <w:rPr>
                <w:rFonts w:ascii="Arial" w:hAnsi="Arial" w:cs="Arial"/>
                <w:sz w:val="16"/>
                <w:szCs w:val="16"/>
                <w:lang w:val="en-US"/>
              </w:rPr>
              <w:t>&lt;5&gt;</w:t>
            </w:r>
          </w:p>
        </w:tc>
        <w:tc>
          <w:tcPr>
            <w:tcW w:w="709" w:type="dxa"/>
            <w:noWrap/>
            <w:hideMark/>
          </w:tcPr>
          <w:p w14:paraId="50FD978F" w14:textId="77777777" w:rsidR="007C33FC" w:rsidRPr="00F80FC0" w:rsidRDefault="007C33FC" w:rsidP="007C33FC">
            <w:pPr>
              <w:rPr>
                <w:rFonts w:ascii="Arial" w:hAnsi="Arial" w:cs="Arial"/>
                <w:sz w:val="16"/>
                <w:szCs w:val="16"/>
              </w:rPr>
            </w:pPr>
            <w:r w:rsidRPr="00F80FC0">
              <w:rPr>
                <w:rFonts w:ascii="Arial" w:hAnsi="Arial" w:cs="Arial"/>
                <w:sz w:val="16"/>
                <w:szCs w:val="16"/>
              </w:rPr>
              <w:t>ПД</w:t>
            </w:r>
          </w:p>
          <w:p w14:paraId="2BAC1AB3" w14:textId="77777777" w:rsidR="007C33FC" w:rsidRPr="00F80FC0" w:rsidRDefault="007C33FC" w:rsidP="007C33FC">
            <w:pPr>
              <w:rPr>
                <w:rFonts w:ascii="Arial" w:hAnsi="Arial" w:cs="Arial"/>
                <w:sz w:val="16"/>
                <w:szCs w:val="16"/>
              </w:rPr>
            </w:pPr>
            <w:r w:rsidRPr="00F80FC0">
              <w:rPr>
                <w:rFonts w:ascii="Arial" w:hAnsi="Arial" w:cs="Arial"/>
                <w:sz w:val="16"/>
                <w:szCs w:val="16"/>
                <w:lang w:val="en-US"/>
              </w:rPr>
              <w:t>&lt;6&gt;</w:t>
            </w:r>
          </w:p>
        </w:tc>
        <w:tc>
          <w:tcPr>
            <w:tcW w:w="709" w:type="dxa"/>
            <w:noWrap/>
            <w:hideMark/>
          </w:tcPr>
          <w:p w14:paraId="0488FF07" w14:textId="77777777" w:rsidR="007C33FC" w:rsidRPr="00F80FC0" w:rsidRDefault="007C33FC" w:rsidP="007C33FC">
            <w:pPr>
              <w:rPr>
                <w:rFonts w:ascii="Arial" w:hAnsi="Arial" w:cs="Arial"/>
                <w:sz w:val="16"/>
                <w:szCs w:val="16"/>
              </w:rPr>
            </w:pPr>
            <w:r w:rsidRPr="00F80FC0">
              <w:rPr>
                <w:rFonts w:ascii="Arial" w:hAnsi="Arial" w:cs="Arial"/>
                <w:sz w:val="16"/>
                <w:szCs w:val="16"/>
              </w:rPr>
              <w:t>СМР</w:t>
            </w:r>
          </w:p>
          <w:p w14:paraId="16AC5349" w14:textId="77777777" w:rsidR="007C33FC" w:rsidRPr="00F80FC0" w:rsidRDefault="007C33FC" w:rsidP="007C33FC">
            <w:pPr>
              <w:rPr>
                <w:rFonts w:ascii="Arial" w:hAnsi="Arial" w:cs="Arial"/>
                <w:sz w:val="16"/>
                <w:szCs w:val="16"/>
              </w:rPr>
            </w:pPr>
            <w:r w:rsidRPr="00F80FC0">
              <w:rPr>
                <w:rFonts w:ascii="Arial" w:hAnsi="Arial" w:cs="Arial"/>
                <w:sz w:val="16"/>
                <w:szCs w:val="16"/>
                <w:lang w:val="en-US"/>
              </w:rPr>
              <w:t>&lt;7&gt;</w:t>
            </w:r>
          </w:p>
        </w:tc>
        <w:tc>
          <w:tcPr>
            <w:tcW w:w="708" w:type="dxa"/>
            <w:noWrap/>
            <w:hideMark/>
          </w:tcPr>
          <w:p w14:paraId="6C03E3A5" w14:textId="77777777" w:rsidR="007C33FC" w:rsidRPr="00F80FC0" w:rsidRDefault="007C33FC" w:rsidP="007C33FC">
            <w:pPr>
              <w:rPr>
                <w:rFonts w:ascii="Arial" w:hAnsi="Arial" w:cs="Arial"/>
                <w:sz w:val="16"/>
                <w:szCs w:val="16"/>
              </w:rPr>
            </w:pPr>
            <w:r w:rsidRPr="00F80FC0">
              <w:rPr>
                <w:rFonts w:ascii="Arial" w:hAnsi="Arial" w:cs="Arial"/>
                <w:sz w:val="16"/>
                <w:szCs w:val="16"/>
              </w:rPr>
              <w:t>Всего</w:t>
            </w:r>
          </w:p>
          <w:p w14:paraId="6C411FC2" w14:textId="77777777" w:rsidR="007C33FC" w:rsidRPr="00F80FC0" w:rsidRDefault="007C33FC" w:rsidP="007C33FC">
            <w:pPr>
              <w:rPr>
                <w:rFonts w:ascii="Arial" w:hAnsi="Arial" w:cs="Arial"/>
                <w:sz w:val="16"/>
                <w:szCs w:val="16"/>
              </w:rPr>
            </w:pPr>
            <w:r w:rsidRPr="00F80FC0">
              <w:rPr>
                <w:rFonts w:ascii="Arial" w:hAnsi="Arial" w:cs="Arial"/>
                <w:sz w:val="16"/>
                <w:szCs w:val="16"/>
                <w:lang w:val="en-US"/>
              </w:rPr>
              <w:t>&lt;5&gt;</w:t>
            </w:r>
          </w:p>
        </w:tc>
        <w:tc>
          <w:tcPr>
            <w:tcW w:w="709" w:type="dxa"/>
            <w:noWrap/>
            <w:hideMark/>
          </w:tcPr>
          <w:p w14:paraId="196C4832" w14:textId="77777777" w:rsidR="007C33FC" w:rsidRPr="00F80FC0" w:rsidRDefault="007C33FC" w:rsidP="007C33FC">
            <w:pPr>
              <w:rPr>
                <w:rFonts w:ascii="Arial" w:hAnsi="Arial" w:cs="Arial"/>
                <w:sz w:val="16"/>
                <w:szCs w:val="16"/>
              </w:rPr>
            </w:pPr>
            <w:r w:rsidRPr="00F80FC0">
              <w:rPr>
                <w:rFonts w:ascii="Arial" w:hAnsi="Arial" w:cs="Arial"/>
                <w:sz w:val="16"/>
                <w:szCs w:val="16"/>
              </w:rPr>
              <w:t>ПД</w:t>
            </w:r>
          </w:p>
          <w:p w14:paraId="6A1A5D3C" w14:textId="77777777" w:rsidR="007C33FC" w:rsidRPr="00F80FC0" w:rsidRDefault="007C33FC" w:rsidP="007C33FC">
            <w:pPr>
              <w:rPr>
                <w:rFonts w:ascii="Arial" w:hAnsi="Arial" w:cs="Arial"/>
                <w:sz w:val="16"/>
                <w:szCs w:val="16"/>
              </w:rPr>
            </w:pPr>
            <w:r w:rsidRPr="00F80FC0">
              <w:rPr>
                <w:rFonts w:ascii="Arial" w:hAnsi="Arial" w:cs="Arial"/>
                <w:sz w:val="16"/>
                <w:szCs w:val="16"/>
                <w:lang w:val="en-US"/>
              </w:rPr>
              <w:t>&lt;6&gt;</w:t>
            </w:r>
          </w:p>
        </w:tc>
        <w:tc>
          <w:tcPr>
            <w:tcW w:w="709" w:type="dxa"/>
            <w:noWrap/>
            <w:hideMark/>
          </w:tcPr>
          <w:p w14:paraId="1077B40C" w14:textId="77777777" w:rsidR="007C33FC" w:rsidRPr="00F80FC0" w:rsidRDefault="007C33FC" w:rsidP="007C33FC">
            <w:pPr>
              <w:rPr>
                <w:rFonts w:ascii="Arial" w:hAnsi="Arial" w:cs="Arial"/>
                <w:sz w:val="16"/>
                <w:szCs w:val="16"/>
              </w:rPr>
            </w:pPr>
            <w:r w:rsidRPr="00F80FC0">
              <w:rPr>
                <w:rFonts w:ascii="Arial" w:hAnsi="Arial" w:cs="Arial"/>
                <w:sz w:val="16"/>
                <w:szCs w:val="16"/>
              </w:rPr>
              <w:t>СМР</w:t>
            </w:r>
          </w:p>
          <w:p w14:paraId="5B42DD64" w14:textId="77777777" w:rsidR="007C33FC" w:rsidRPr="00F80FC0" w:rsidRDefault="007C33FC" w:rsidP="007C33FC">
            <w:pPr>
              <w:rPr>
                <w:rFonts w:ascii="Arial" w:hAnsi="Arial" w:cs="Arial"/>
                <w:sz w:val="16"/>
                <w:szCs w:val="16"/>
              </w:rPr>
            </w:pPr>
            <w:r w:rsidRPr="00F80FC0">
              <w:rPr>
                <w:rFonts w:ascii="Arial" w:hAnsi="Arial" w:cs="Arial"/>
                <w:sz w:val="16"/>
                <w:szCs w:val="16"/>
                <w:lang w:val="en-US"/>
              </w:rPr>
              <w:t>&lt;7&gt;</w:t>
            </w:r>
          </w:p>
        </w:tc>
        <w:tc>
          <w:tcPr>
            <w:tcW w:w="709" w:type="dxa"/>
            <w:noWrap/>
            <w:hideMark/>
          </w:tcPr>
          <w:p w14:paraId="2F34258A" w14:textId="77777777" w:rsidR="007C33FC" w:rsidRPr="00F80FC0" w:rsidRDefault="007C33FC" w:rsidP="007C33FC">
            <w:pPr>
              <w:rPr>
                <w:rFonts w:ascii="Arial" w:hAnsi="Arial" w:cs="Arial"/>
                <w:sz w:val="16"/>
                <w:szCs w:val="16"/>
              </w:rPr>
            </w:pPr>
            <w:r w:rsidRPr="00F80FC0">
              <w:rPr>
                <w:rFonts w:ascii="Arial" w:hAnsi="Arial" w:cs="Arial"/>
                <w:sz w:val="16"/>
                <w:szCs w:val="16"/>
              </w:rPr>
              <w:t>Всего</w:t>
            </w:r>
          </w:p>
          <w:p w14:paraId="7E90DB4C" w14:textId="77777777" w:rsidR="007C33FC" w:rsidRPr="00F80FC0" w:rsidRDefault="007C33FC" w:rsidP="007C33FC">
            <w:pPr>
              <w:rPr>
                <w:rFonts w:ascii="Arial" w:hAnsi="Arial" w:cs="Arial"/>
                <w:sz w:val="16"/>
                <w:szCs w:val="16"/>
              </w:rPr>
            </w:pPr>
            <w:r w:rsidRPr="00F80FC0">
              <w:rPr>
                <w:rFonts w:ascii="Arial" w:hAnsi="Arial" w:cs="Arial"/>
                <w:sz w:val="16"/>
                <w:szCs w:val="16"/>
                <w:lang w:val="en-US"/>
              </w:rPr>
              <w:t>&lt;5&gt;</w:t>
            </w:r>
          </w:p>
        </w:tc>
        <w:tc>
          <w:tcPr>
            <w:tcW w:w="708" w:type="dxa"/>
            <w:noWrap/>
            <w:hideMark/>
          </w:tcPr>
          <w:p w14:paraId="1639ED58" w14:textId="77777777" w:rsidR="007C33FC" w:rsidRPr="00F80FC0" w:rsidRDefault="007C33FC" w:rsidP="007C33FC">
            <w:pPr>
              <w:rPr>
                <w:rFonts w:ascii="Arial" w:hAnsi="Arial" w:cs="Arial"/>
                <w:sz w:val="16"/>
                <w:szCs w:val="16"/>
              </w:rPr>
            </w:pPr>
            <w:r w:rsidRPr="00F80FC0">
              <w:rPr>
                <w:rFonts w:ascii="Arial" w:hAnsi="Arial" w:cs="Arial"/>
                <w:sz w:val="16"/>
                <w:szCs w:val="16"/>
              </w:rPr>
              <w:t>ПД</w:t>
            </w:r>
          </w:p>
          <w:p w14:paraId="475310D3" w14:textId="77777777" w:rsidR="007C33FC" w:rsidRPr="00F80FC0" w:rsidRDefault="007C33FC" w:rsidP="007C33FC">
            <w:pPr>
              <w:rPr>
                <w:rFonts w:ascii="Arial" w:hAnsi="Arial" w:cs="Arial"/>
                <w:sz w:val="16"/>
                <w:szCs w:val="16"/>
              </w:rPr>
            </w:pPr>
            <w:r w:rsidRPr="00F80FC0">
              <w:rPr>
                <w:rFonts w:ascii="Arial" w:hAnsi="Arial" w:cs="Arial"/>
                <w:sz w:val="16"/>
                <w:szCs w:val="16"/>
                <w:lang w:val="en-US"/>
              </w:rPr>
              <w:t>&lt;6&gt;</w:t>
            </w:r>
          </w:p>
        </w:tc>
        <w:tc>
          <w:tcPr>
            <w:tcW w:w="709" w:type="dxa"/>
            <w:noWrap/>
            <w:hideMark/>
          </w:tcPr>
          <w:p w14:paraId="58B94FE8" w14:textId="77777777" w:rsidR="007C33FC" w:rsidRPr="00F80FC0" w:rsidRDefault="007C33FC" w:rsidP="007C33FC">
            <w:pPr>
              <w:rPr>
                <w:rFonts w:ascii="Arial" w:hAnsi="Arial" w:cs="Arial"/>
                <w:sz w:val="16"/>
                <w:szCs w:val="16"/>
              </w:rPr>
            </w:pPr>
            <w:r w:rsidRPr="00F80FC0">
              <w:rPr>
                <w:rFonts w:ascii="Arial" w:hAnsi="Arial" w:cs="Arial"/>
                <w:sz w:val="16"/>
                <w:szCs w:val="16"/>
              </w:rPr>
              <w:t>СМР</w:t>
            </w:r>
          </w:p>
          <w:p w14:paraId="583B6EA4" w14:textId="77777777" w:rsidR="007C33FC" w:rsidRPr="00F80FC0" w:rsidRDefault="007C33FC" w:rsidP="007C33FC">
            <w:pPr>
              <w:rPr>
                <w:rFonts w:ascii="Arial" w:hAnsi="Arial" w:cs="Arial"/>
                <w:sz w:val="16"/>
                <w:szCs w:val="16"/>
              </w:rPr>
            </w:pPr>
            <w:r w:rsidRPr="00F80FC0">
              <w:rPr>
                <w:rFonts w:ascii="Arial" w:hAnsi="Arial" w:cs="Arial"/>
                <w:sz w:val="16"/>
                <w:szCs w:val="16"/>
                <w:lang w:val="en-US"/>
              </w:rPr>
              <w:t>&lt;7&gt;</w:t>
            </w:r>
          </w:p>
        </w:tc>
        <w:tc>
          <w:tcPr>
            <w:tcW w:w="709" w:type="dxa"/>
            <w:noWrap/>
            <w:hideMark/>
          </w:tcPr>
          <w:p w14:paraId="7B1070FA" w14:textId="77777777" w:rsidR="007C33FC" w:rsidRPr="00F80FC0" w:rsidRDefault="007C33FC" w:rsidP="007C33FC">
            <w:pPr>
              <w:rPr>
                <w:rFonts w:ascii="Arial" w:hAnsi="Arial" w:cs="Arial"/>
                <w:sz w:val="16"/>
                <w:szCs w:val="16"/>
              </w:rPr>
            </w:pPr>
            <w:r w:rsidRPr="00F80FC0">
              <w:rPr>
                <w:rFonts w:ascii="Arial" w:hAnsi="Arial" w:cs="Arial"/>
                <w:sz w:val="16"/>
                <w:szCs w:val="16"/>
              </w:rPr>
              <w:t>Всего</w:t>
            </w:r>
          </w:p>
          <w:p w14:paraId="40CB1A23" w14:textId="77777777" w:rsidR="007C33FC" w:rsidRPr="00F80FC0" w:rsidRDefault="007C33FC" w:rsidP="007C33FC">
            <w:pPr>
              <w:rPr>
                <w:rFonts w:ascii="Arial" w:hAnsi="Arial" w:cs="Arial"/>
                <w:sz w:val="16"/>
                <w:szCs w:val="16"/>
              </w:rPr>
            </w:pPr>
            <w:r w:rsidRPr="00F80FC0">
              <w:rPr>
                <w:rFonts w:ascii="Arial" w:hAnsi="Arial" w:cs="Arial"/>
                <w:sz w:val="16"/>
                <w:szCs w:val="16"/>
                <w:lang w:val="en-US"/>
              </w:rPr>
              <w:t>&lt;5&gt;</w:t>
            </w:r>
          </w:p>
        </w:tc>
        <w:tc>
          <w:tcPr>
            <w:tcW w:w="709" w:type="dxa"/>
            <w:noWrap/>
            <w:hideMark/>
          </w:tcPr>
          <w:p w14:paraId="4AB6792C" w14:textId="77777777" w:rsidR="007C33FC" w:rsidRPr="00F80FC0" w:rsidRDefault="007C33FC" w:rsidP="007C33FC">
            <w:pPr>
              <w:rPr>
                <w:rFonts w:ascii="Arial" w:hAnsi="Arial" w:cs="Arial"/>
                <w:sz w:val="16"/>
                <w:szCs w:val="16"/>
              </w:rPr>
            </w:pPr>
            <w:r w:rsidRPr="00F80FC0">
              <w:rPr>
                <w:rFonts w:ascii="Arial" w:hAnsi="Arial" w:cs="Arial"/>
                <w:sz w:val="16"/>
                <w:szCs w:val="16"/>
              </w:rPr>
              <w:t>ПД</w:t>
            </w:r>
          </w:p>
          <w:p w14:paraId="55535943" w14:textId="77777777" w:rsidR="007C33FC" w:rsidRPr="00F80FC0" w:rsidRDefault="007C33FC" w:rsidP="007C33FC">
            <w:pPr>
              <w:rPr>
                <w:rFonts w:ascii="Arial" w:hAnsi="Arial" w:cs="Arial"/>
                <w:sz w:val="16"/>
                <w:szCs w:val="16"/>
              </w:rPr>
            </w:pPr>
            <w:r w:rsidRPr="00F80FC0">
              <w:rPr>
                <w:rFonts w:ascii="Arial" w:hAnsi="Arial" w:cs="Arial"/>
                <w:sz w:val="16"/>
                <w:szCs w:val="16"/>
                <w:lang w:val="en-US"/>
              </w:rPr>
              <w:t>&lt;6&gt;</w:t>
            </w:r>
          </w:p>
        </w:tc>
        <w:tc>
          <w:tcPr>
            <w:tcW w:w="708" w:type="dxa"/>
            <w:noWrap/>
            <w:hideMark/>
          </w:tcPr>
          <w:p w14:paraId="799435BB" w14:textId="77777777" w:rsidR="007C33FC" w:rsidRPr="00F80FC0" w:rsidRDefault="007C33FC" w:rsidP="007C33FC">
            <w:pPr>
              <w:rPr>
                <w:rFonts w:ascii="Arial" w:hAnsi="Arial" w:cs="Arial"/>
                <w:sz w:val="16"/>
                <w:szCs w:val="16"/>
              </w:rPr>
            </w:pPr>
            <w:r w:rsidRPr="00F80FC0">
              <w:rPr>
                <w:rFonts w:ascii="Arial" w:hAnsi="Arial" w:cs="Arial"/>
                <w:sz w:val="16"/>
                <w:szCs w:val="16"/>
              </w:rPr>
              <w:t>СМР</w:t>
            </w:r>
          </w:p>
          <w:p w14:paraId="45DE3155" w14:textId="77777777" w:rsidR="007C33FC" w:rsidRPr="00F80FC0" w:rsidRDefault="007C33FC" w:rsidP="007C33FC">
            <w:pPr>
              <w:rPr>
                <w:rFonts w:ascii="Arial" w:hAnsi="Arial" w:cs="Arial"/>
                <w:sz w:val="16"/>
                <w:szCs w:val="16"/>
              </w:rPr>
            </w:pPr>
            <w:r w:rsidRPr="00F80FC0">
              <w:rPr>
                <w:rFonts w:ascii="Arial" w:hAnsi="Arial" w:cs="Arial"/>
                <w:sz w:val="16"/>
                <w:szCs w:val="16"/>
                <w:lang w:val="en-US"/>
              </w:rPr>
              <w:t>&lt;7&gt;</w:t>
            </w:r>
          </w:p>
        </w:tc>
        <w:tc>
          <w:tcPr>
            <w:tcW w:w="567" w:type="dxa"/>
            <w:noWrap/>
            <w:hideMark/>
          </w:tcPr>
          <w:p w14:paraId="78176104" w14:textId="77777777" w:rsidR="007C33FC" w:rsidRPr="00F80FC0" w:rsidRDefault="007C33FC" w:rsidP="007C33FC">
            <w:pPr>
              <w:rPr>
                <w:rFonts w:ascii="Arial" w:hAnsi="Arial" w:cs="Arial"/>
                <w:sz w:val="16"/>
                <w:szCs w:val="16"/>
              </w:rPr>
            </w:pPr>
            <w:r w:rsidRPr="00F80FC0">
              <w:rPr>
                <w:rFonts w:ascii="Arial" w:hAnsi="Arial" w:cs="Arial"/>
                <w:sz w:val="16"/>
                <w:szCs w:val="16"/>
              </w:rPr>
              <w:t>Всего</w:t>
            </w:r>
          </w:p>
          <w:p w14:paraId="33F1E02C" w14:textId="77777777" w:rsidR="007C33FC" w:rsidRPr="00F80FC0" w:rsidRDefault="007C33FC" w:rsidP="007C33FC">
            <w:pPr>
              <w:rPr>
                <w:rFonts w:ascii="Arial" w:hAnsi="Arial" w:cs="Arial"/>
                <w:sz w:val="16"/>
                <w:szCs w:val="16"/>
              </w:rPr>
            </w:pPr>
            <w:r w:rsidRPr="00F80FC0">
              <w:rPr>
                <w:rFonts w:ascii="Arial" w:hAnsi="Arial" w:cs="Arial"/>
                <w:sz w:val="16"/>
                <w:szCs w:val="16"/>
                <w:lang w:val="en-US"/>
              </w:rPr>
              <w:t>&lt;5&gt;</w:t>
            </w:r>
          </w:p>
        </w:tc>
        <w:tc>
          <w:tcPr>
            <w:tcW w:w="709" w:type="dxa"/>
            <w:noWrap/>
            <w:hideMark/>
          </w:tcPr>
          <w:p w14:paraId="6131CC6D" w14:textId="77777777" w:rsidR="007C33FC" w:rsidRPr="00F80FC0" w:rsidRDefault="007C33FC" w:rsidP="007C33FC">
            <w:pPr>
              <w:rPr>
                <w:rFonts w:ascii="Arial" w:hAnsi="Arial" w:cs="Arial"/>
                <w:sz w:val="16"/>
                <w:szCs w:val="16"/>
              </w:rPr>
            </w:pPr>
            <w:r w:rsidRPr="00F80FC0">
              <w:rPr>
                <w:rFonts w:ascii="Arial" w:hAnsi="Arial" w:cs="Arial"/>
                <w:sz w:val="16"/>
                <w:szCs w:val="16"/>
              </w:rPr>
              <w:t>ПД</w:t>
            </w:r>
          </w:p>
          <w:p w14:paraId="4E7C66A3" w14:textId="77777777" w:rsidR="007C33FC" w:rsidRPr="00F80FC0" w:rsidRDefault="007C33FC" w:rsidP="007C33FC">
            <w:pPr>
              <w:rPr>
                <w:rFonts w:ascii="Arial" w:hAnsi="Arial" w:cs="Arial"/>
                <w:sz w:val="16"/>
                <w:szCs w:val="16"/>
              </w:rPr>
            </w:pPr>
            <w:r w:rsidRPr="00F80FC0">
              <w:rPr>
                <w:rFonts w:ascii="Arial" w:hAnsi="Arial" w:cs="Arial"/>
                <w:sz w:val="16"/>
                <w:szCs w:val="16"/>
                <w:lang w:val="en-US"/>
              </w:rPr>
              <w:t>&lt;6&gt;</w:t>
            </w:r>
          </w:p>
        </w:tc>
        <w:tc>
          <w:tcPr>
            <w:tcW w:w="709" w:type="dxa"/>
            <w:noWrap/>
            <w:hideMark/>
          </w:tcPr>
          <w:p w14:paraId="157A4A6B" w14:textId="77777777" w:rsidR="0021532B" w:rsidRPr="00F80FC0" w:rsidRDefault="007C33FC" w:rsidP="0021532B">
            <w:pPr>
              <w:rPr>
                <w:rFonts w:ascii="Arial" w:eastAsiaTheme="minorEastAsia" w:hAnsi="Arial" w:cs="Arial"/>
                <w:sz w:val="16"/>
                <w:szCs w:val="16"/>
              </w:rPr>
            </w:pPr>
            <w:r w:rsidRPr="00F80FC0">
              <w:rPr>
                <w:rFonts w:ascii="Arial" w:hAnsi="Arial" w:cs="Arial"/>
                <w:sz w:val="16"/>
                <w:szCs w:val="16"/>
              </w:rPr>
              <w:t>СМР</w:t>
            </w:r>
          </w:p>
          <w:p w14:paraId="0F859E20" w14:textId="77777777" w:rsidR="007C33FC" w:rsidRPr="00F80FC0" w:rsidRDefault="007C33FC" w:rsidP="0021532B">
            <w:pPr>
              <w:rPr>
                <w:rFonts w:ascii="Arial" w:hAnsi="Arial" w:cs="Arial"/>
                <w:sz w:val="16"/>
                <w:szCs w:val="16"/>
              </w:rPr>
            </w:pPr>
            <w:r w:rsidRPr="00F80FC0">
              <w:rPr>
                <w:rFonts w:ascii="Arial" w:hAnsi="Arial" w:cs="Arial"/>
                <w:sz w:val="16"/>
                <w:szCs w:val="16"/>
                <w:lang w:val="en-US"/>
              </w:rPr>
              <w:t>&lt;7&gt;</w:t>
            </w:r>
          </w:p>
        </w:tc>
      </w:tr>
      <w:tr w:rsidR="00C30E9C" w:rsidRPr="00F80FC0" w14:paraId="6BB93D4D" w14:textId="77777777" w:rsidTr="0021532B">
        <w:trPr>
          <w:trHeight w:val="503"/>
        </w:trPr>
        <w:tc>
          <w:tcPr>
            <w:tcW w:w="575" w:type="dxa"/>
            <w:noWrap/>
            <w:hideMark/>
          </w:tcPr>
          <w:p w14:paraId="42395815" w14:textId="77777777" w:rsidR="007C33FC" w:rsidRPr="00F80FC0" w:rsidRDefault="007C33FC" w:rsidP="007C33FC">
            <w:pPr>
              <w:rPr>
                <w:rFonts w:ascii="Arial" w:hAnsi="Arial" w:cs="Arial"/>
                <w:sz w:val="18"/>
                <w:szCs w:val="18"/>
              </w:rPr>
            </w:pPr>
            <w:r w:rsidRPr="00F80FC0">
              <w:rPr>
                <w:rFonts w:ascii="Arial" w:hAnsi="Arial" w:cs="Arial"/>
                <w:sz w:val="18"/>
                <w:szCs w:val="18"/>
              </w:rPr>
              <w:t>1</w:t>
            </w:r>
          </w:p>
          <w:p w14:paraId="2CF4EABB" w14:textId="77777777" w:rsidR="007C33FC" w:rsidRPr="00F80FC0" w:rsidRDefault="007C33FC" w:rsidP="007C33FC">
            <w:pPr>
              <w:rPr>
                <w:rFonts w:ascii="Arial" w:hAnsi="Arial" w:cs="Arial"/>
                <w:sz w:val="18"/>
                <w:szCs w:val="18"/>
              </w:rPr>
            </w:pPr>
            <w:r w:rsidRPr="00F80FC0">
              <w:rPr>
                <w:rFonts w:ascii="Arial" w:hAnsi="Arial" w:cs="Arial"/>
                <w:sz w:val="18"/>
                <w:szCs w:val="18"/>
                <w:lang w:val="en-US"/>
              </w:rPr>
              <w:t>&lt;9&gt;</w:t>
            </w:r>
          </w:p>
        </w:tc>
        <w:tc>
          <w:tcPr>
            <w:tcW w:w="985" w:type="dxa"/>
            <w:noWrap/>
            <w:hideMark/>
          </w:tcPr>
          <w:p w14:paraId="4ADDDE40" w14:textId="77777777" w:rsidR="007C33FC" w:rsidRPr="00F80FC0" w:rsidRDefault="007C33FC" w:rsidP="007C33FC">
            <w:pPr>
              <w:rPr>
                <w:rFonts w:ascii="Arial" w:hAnsi="Arial" w:cs="Arial"/>
                <w:sz w:val="18"/>
                <w:szCs w:val="18"/>
              </w:rPr>
            </w:pPr>
            <w:r w:rsidRPr="00F80FC0">
              <w:rPr>
                <w:rFonts w:ascii="Arial" w:hAnsi="Arial" w:cs="Arial"/>
                <w:sz w:val="18"/>
                <w:szCs w:val="18"/>
              </w:rPr>
              <w:t>2</w:t>
            </w:r>
          </w:p>
          <w:p w14:paraId="3CA420AE" w14:textId="77777777" w:rsidR="007C33FC" w:rsidRPr="00F80FC0" w:rsidRDefault="007C33FC" w:rsidP="007C33FC">
            <w:pPr>
              <w:rPr>
                <w:rFonts w:ascii="Arial" w:hAnsi="Arial" w:cs="Arial"/>
                <w:sz w:val="18"/>
                <w:szCs w:val="18"/>
              </w:rPr>
            </w:pPr>
            <w:r w:rsidRPr="00F80FC0">
              <w:rPr>
                <w:rFonts w:ascii="Arial" w:hAnsi="Arial" w:cs="Arial"/>
                <w:sz w:val="18"/>
                <w:szCs w:val="18"/>
                <w:lang w:val="en-US"/>
              </w:rPr>
              <w:t>&lt;10&gt;</w:t>
            </w:r>
          </w:p>
        </w:tc>
        <w:tc>
          <w:tcPr>
            <w:tcW w:w="993" w:type="dxa"/>
            <w:noWrap/>
            <w:hideMark/>
          </w:tcPr>
          <w:p w14:paraId="7F868E78" w14:textId="77777777" w:rsidR="007C33FC" w:rsidRPr="00F80FC0" w:rsidRDefault="007C33FC" w:rsidP="007C33FC">
            <w:pPr>
              <w:rPr>
                <w:rFonts w:ascii="Arial" w:hAnsi="Arial" w:cs="Arial"/>
                <w:sz w:val="18"/>
                <w:szCs w:val="18"/>
              </w:rPr>
            </w:pPr>
            <w:r w:rsidRPr="00F80FC0">
              <w:rPr>
                <w:rFonts w:ascii="Arial" w:hAnsi="Arial" w:cs="Arial"/>
                <w:sz w:val="18"/>
                <w:szCs w:val="18"/>
              </w:rPr>
              <w:t>3</w:t>
            </w:r>
          </w:p>
          <w:p w14:paraId="68149AEF" w14:textId="77777777" w:rsidR="007C33FC" w:rsidRPr="00F80FC0" w:rsidRDefault="007C33FC" w:rsidP="007C33FC">
            <w:pPr>
              <w:rPr>
                <w:rFonts w:ascii="Arial" w:hAnsi="Arial" w:cs="Arial"/>
                <w:sz w:val="18"/>
                <w:szCs w:val="18"/>
              </w:rPr>
            </w:pPr>
            <w:r w:rsidRPr="00F80FC0">
              <w:rPr>
                <w:rFonts w:ascii="Arial" w:hAnsi="Arial" w:cs="Arial"/>
                <w:sz w:val="18"/>
                <w:szCs w:val="18"/>
                <w:lang w:val="en-US"/>
              </w:rPr>
              <w:t>&lt;11&gt;</w:t>
            </w:r>
          </w:p>
        </w:tc>
        <w:tc>
          <w:tcPr>
            <w:tcW w:w="1417" w:type="dxa"/>
            <w:gridSpan w:val="2"/>
            <w:noWrap/>
            <w:hideMark/>
          </w:tcPr>
          <w:p w14:paraId="7988C113" w14:textId="77777777" w:rsidR="007C33FC" w:rsidRPr="00F80FC0" w:rsidRDefault="007C33FC" w:rsidP="007C33FC">
            <w:pPr>
              <w:rPr>
                <w:rFonts w:ascii="Arial" w:hAnsi="Arial" w:cs="Arial"/>
                <w:sz w:val="18"/>
                <w:szCs w:val="18"/>
              </w:rPr>
            </w:pPr>
            <w:r w:rsidRPr="00F80FC0">
              <w:rPr>
                <w:rFonts w:ascii="Arial" w:hAnsi="Arial" w:cs="Arial"/>
                <w:sz w:val="18"/>
                <w:szCs w:val="18"/>
              </w:rPr>
              <w:t>4</w:t>
            </w:r>
          </w:p>
          <w:p w14:paraId="0E63F895" w14:textId="77777777" w:rsidR="007C33FC" w:rsidRPr="00F80FC0" w:rsidRDefault="007C33FC" w:rsidP="007C33FC">
            <w:pPr>
              <w:rPr>
                <w:rFonts w:ascii="Arial" w:hAnsi="Arial" w:cs="Arial"/>
                <w:sz w:val="18"/>
                <w:szCs w:val="18"/>
              </w:rPr>
            </w:pPr>
            <w:r w:rsidRPr="00F80FC0">
              <w:rPr>
                <w:rFonts w:ascii="Arial" w:hAnsi="Arial" w:cs="Arial"/>
                <w:sz w:val="18"/>
                <w:szCs w:val="18"/>
                <w:lang w:val="en-US"/>
              </w:rPr>
              <w:t>&lt;</w:t>
            </w:r>
            <w:r w:rsidRPr="00F80FC0">
              <w:rPr>
                <w:rFonts w:ascii="Arial" w:hAnsi="Arial" w:cs="Arial"/>
                <w:sz w:val="18"/>
                <w:szCs w:val="18"/>
              </w:rPr>
              <w:t>12</w:t>
            </w:r>
            <w:r w:rsidRPr="00F80FC0">
              <w:rPr>
                <w:rFonts w:ascii="Arial" w:hAnsi="Arial" w:cs="Arial"/>
                <w:sz w:val="18"/>
                <w:szCs w:val="18"/>
                <w:lang w:val="en-US"/>
              </w:rPr>
              <w:t>&gt;</w:t>
            </w:r>
          </w:p>
        </w:tc>
        <w:tc>
          <w:tcPr>
            <w:tcW w:w="709" w:type="dxa"/>
            <w:noWrap/>
            <w:hideMark/>
          </w:tcPr>
          <w:p w14:paraId="2C441737" w14:textId="77777777" w:rsidR="007C33FC" w:rsidRPr="00F80FC0" w:rsidRDefault="007C33FC" w:rsidP="007C33FC">
            <w:pPr>
              <w:rPr>
                <w:rFonts w:ascii="Arial" w:hAnsi="Arial" w:cs="Arial"/>
                <w:sz w:val="18"/>
                <w:szCs w:val="18"/>
              </w:rPr>
            </w:pPr>
            <w:r w:rsidRPr="00F80FC0">
              <w:rPr>
                <w:rFonts w:ascii="Arial" w:hAnsi="Arial" w:cs="Arial"/>
                <w:sz w:val="18"/>
                <w:szCs w:val="18"/>
              </w:rPr>
              <w:t>5</w:t>
            </w:r>
          </w:p>
          <w:p w14:paraId="4B3B5D77" w14:textId="77777777" w:rsidR="007C33FC" w:rsidRPr="00F80FC0" w:rsidRDefault="007C33FC" w:rsidP="007C33FC">
            <w:pPr>
              <w:rPr>
                <w:rFonts w:ascii="Arial" w:hAnsi="Arial" w:cs="Arial"/>
                <w:sz w:val="18"/>
                <w:szCs w:val="18"/>
              </w:rPr>
            </w:pPr>
            <w:r w:rsidRPr="00F80FC0">
              <w:rPr>
                <w:rFonts w:ascii="Arial" w:hAnsi="Arial" w:cs="Arial"/>
                <w:sz w:val="18"/>
                <w:szCs w:val="18"/>
                <w:lang w:val="en-US"/>
              </w:rPr>
              <w:t>&lt;</w:t>
            </w:r>
            <w:r w:rsidRPr="00F80FC0">
              <w:rPr>
                <w:rFonts w:ascii="Arial" w:hAnsi="Arial" w:cs="Arial"/>
                <w:sz w:val="18"/>
                <w:szCs w:val="18"/>
              </w:rPr>
              <w:t>13</w:t>
            </w:r>
            <w:r w:rsidRPr="00F80FC0">
              <w:rPr>
                <w:rFonts w:ascii="Arial" w:hAnsi="Arial" w:cs="Arial"/>
                <w:sz w:val="18"/>
                <w:szCs w:val="18"/>
                <w:lang w:val="en-US"/>
              </w:rPr>
              <w:t>&gt;</w:t>
            </w:r>
          </w:p>
        </w:tc>
        <w:tc>
          <w:tcPr>
            <w:tcW w:w="709" w:type="dxa"/>
            <w:noWrap/>
            <w:hideMark/>
          </w:tcPr>
          <w:p w14:paraId="3F7D78D2" w14:textId="77777777" w:rsidR="007C33FC" w:rsidRPr="00F80FC0" w:rsidRDefault="007C33FC" w:rsidP="007C33FC">
            <w:pPr>
              <w:rPr>
                <w:rFonts w:ascii="Arial" w:hAnsi="Arial" w:cs="Arial"/>
                <w:sz w:val="18"/>
                <w:szCs w:val="18"/>
              </w:rPr>
            </w:pPr>
            <w:r w:rsidRPr="00F80FC0">
              <w:rPr>
                <w:rFonts w:ascii="Arial" w:hAnsi="Arial" w:cs="Arial"/>
                <w:sz w:val="18"/>
                <w:szCs w:val="18"/>
              </w:rPr>
              <w:t>6</w:t>
            </w:r>
          </w:p>
          <w:p w14:paraId="4B90DAEB" w14:textId="77777777" w:rsidR="007C33FC" w:rsidRPr="00F80FC0" w:rsidRDefault="007C33FC" w:rsidP="007C33FC">
            <w:pPr>
              <w:rPr>
                <w:rFonts w:ascii="Arial" w:hAnsi="Arial" w:cs="Arial"/>
                <w:sz w:val="18"/>
                <w:szCs w:val="18"/>
              </w:rPr>
            </w:pPr>
            <w:r w:rsidRPr="00F80FC0">
              <w:rPr>
                <w:rFonts w:ascii="Arial" w:hAnsi="Arial" w:cs="Arial"/>
                <w:sz w:val="18"/>
                <w:szCs w:val="18"/>
                <w:lang w:val="en-US"/>
              </w:rPr>
              <w:t>&lt;1</w:t>
            </w:r>
            <w:r w:rsidRPr="00F80FC0">
              <w:rPr>
                <w:rFonts w:ascii="Arial" w:hAnsi="Arial" w:cs="Arial"/>
                <w:sz w:val="18"/>
                <w:szCs w:val="18"/>
              </w:rPr>
              <w:t>4</w:t>
            </w:r>
            <w:r w:rsidRPr="00F80FC0">
              <w:rPr>
                <w:rFonts w:ascii="Arial" w:hAnsi="Arial" w:cs="Arial"/>
                <w:sz w:val="18"/>
                <w:szCs w:val="18"/>
                <w:lang w:val="en-US"/>
              </w:rPr>
              <w:t>&gt;</w:t>
            </w:r>
          </w:p>
        </w:tc>
        <w:tc>
          <w:tcPr>
            <w:tcW w:w="708" w:type="dxa"/>
            <w:noWrap/>
            <w:hideMark/>
          </w:tcPr>
          <w:p w14:paraId="0F2B3FEB" w14:textId="77777777" w:rsidR="007C33FC" w:rsidRPr="00F80FC0" w:rsidRDefault="007C33FC" w:rsidP="007C33FC">
            <w:pPr>
              <w:rPr>
                <w:rFonts w:ascii="Arial" w:hAnsi="Arial" w:cs="Arial"/>
                <w:sz w:val="18"/>
                <w:szCs w:val="18"/>
              </w:rPr>
            </w:pPr>
            <w:r w:rsidRPr="00F80FC0">
              <w:rPr>
                <w:rFonts w:ascii="Arial" w:hAnsi="Arial" w:cs="Arial"/>
                <w:sz w:val="18"/>
                <w:szCs w:val="18"/>
              </w:rPr>
              <w:t>7</w:t>
            </w:r>
          </w:p>
          <w:p w14:paraId="093FC5FC" w14:textId="77777777" w:rsidR="007C33FC" w:rsidRPr="00F80FC0" w:rsidRDefault="007C33FC" w:rsidP="007C33FC">
            <w:pPr>
              <w:rPr>
                <w:rFonts w:ascii="Arial" w:hAnsi="Arial" w:cs="Arial"/>
                <w:sz w:val="18"/>
                <w:szCs w:val="18"/>
              </w:rPr>
            </w:pPr>
            <w:r w:rsidRPr="00F80FC0">
              <w:rPr>
                <w:rFonts w:ascii="Arial" w:hAnsi="Arial" w:cs="Arial"/>
                <w:sz w:val="18"/>
                <w:szCs w:val="18"/>
                <w:lang w:val="en-US"/>
              </w:rPr>
              <w:t>&lt;1</w:t>
            </w:r>
            <w:r w:rsidRPr="00F80FC0">
              <w:rPr>
                <w:rFonts w:ascii="Arial" w:hAnsi="Arial" w:cs="Arial"/>
                <w:sz w:val="18"/>
                <w:szCs w:val="18"/>
              </w:rPr>
              <w:t>5</w:t>
            </w:r>
            <w:r w:rsidRPr="00F80FC0">
              <w:rPr>
                <w:rFonts w:ascii="Arial" w:hAnsi="Arial" w:cs="Arial"/>
                <w:sz w:val="18"/>
                <w:szCs w:val="18"/>
                <w:lang w:val="en-US"/>
              </w:rPr>
              <w:t>&gt;</w:t>
            </w:r>
          </w:p>
        </w:tc>
        <w:tc>
          <w:tcPr>
            <w:tcW w:w="709" w:type="dxa"/>
            <w:noWrap/>
            <w:hideMark/>
          </w:tcPr>
          <w:p w14:paraId="6E9AFD15" w14:textId="77777777" w:rsidR="007C33FC" w:rsidRPr="00F80FC0" w:rsidRDefault="007C33FC" w:rsidP="007C33FC">
            <w:pPr>
              <w:rPr>
                <w:rFonts w:ascii="Arial" w:hAnsi="Arial" w:cs="Arial"/>
                <w:sz w:val="18"/>
                <w:szCs w:val="18"/>
                <w:lang w:val="en-US"/>
              </w:rPr>
            </w:pPr>
            <w:r w:rsidRPr="00F80FC0">
              <w:rPr>
                <w:rFonts w:ascii="Arial" w:hAnsi="Arial" w:cs="Arial"/>
                <w:sz w:val="18"/>
                <w:szCs w:val="18"/>
                <w:lang w:val="en-US"/>
              </w:rPr>
              <w:t>8</w:t>
            </w:r>
          </w:p>
          <w:p w14:paraId="4AEBF2BC" w14:textId="77777777" w:rsidR="007C33FC" w:rsidRPr="00F80FC0" w:rsidRDefault="007C33FC" w:rsidP="007C33FC">
            <w:pPr>
              <w:rPr>
                <w:rFonts w:ascii="Arial" w:hAnsi="Arial" w:cs="Arial"/>
                <w:sz w:val="18"/>
                <w:szCs w:val="18"/>
              </w:rPr>
            </w:pPr>
            <w:r w:rsidRPr="00F80FC0">
              <w:rPr>
                <w:rFonts w:ascii="Arial" w:hAnsi="Arial" w:cs="Arial"/>
                <w:sz w:val="18"/>
                <w:szCs w:val="18"/>
                <w:lang w:val="en-US"/>
              </w:rPr>
              <w:t>&lt;16&gt;</w:t>
            </w:r>
          </w:p>
        </w:tc>
        <w:tc>
          <w:tcPr>
            <w:tcW w:w="709" w:type="dxa"/>
            <w:noWrap/>
            <w:hideMark/>
          </w:tcPr>
          <w:p w14:paraId="58CBE38C" w14:textId="77777777" w:rsidR="007C33FC" w:rsidRPr="00F80FC0" w:rsidRDefault="007C33FC" w:rsidP="007C33FC">
            <w:pPr>
              <w:rPr>
                <w:rFonts w:ascii="Arial" w:hAnsi="Arial" w:cs="Arial"/>
                <w:sz w:val="18"/>
                <w:szCs w:val="18"/>
                <w:lang w:val="en-US"/>
              </w:rPr>
            </w:pPr>
            <w:r w:rsidRPr="00F80FC0">
              <w:rPr>
                <w:rFonts w:ascii="Arial" w:hAnsi="Arial" w:cs="Arial"/>
                <w:sz w:val="18"/>
                <w:szCs w:val="18"/>
                <w:lang w:val="en-US"/>
              </w:rPr>
              <w:t>9</w:t>
            </w:r>
          </w:p>
          <w:p w14:paraId="20E5561E" w14:textId="77777777" w:rsidR="007C33FC" w:rsidRPr="00F80FC0" w:rsidRDefault="007C33FC" w:rsidP="007C33FC">
            <w:pPr>
              <w:rPr>
                <w:rFonts w:ascii="Arial" w:hAnsi="Arial" w:cs="Arial"/>
                <w:sz w:val="18"/>
                <w:szCs w:val="18"/>
              </w:rPr>
            </w:pPr>
            <w:r w:rsidRPr="00F80FC0">
              <w:rPr>
                <w:rFonts w:ascii="Arial" w:hAnsi="Arial" w:cs="Arial"/>
                <w:sz w:val="18"/>
                <w:szCs w:val="18"/>
                <w:lang w:val="en-US"/>
              </w:rPr>
              <w:t>&lt;17&gt;</w:t>
            </w:r>
          </w:p>
        </w:tc>
        <w:tc>
          <w:tcPr>
            <w:tcW w:w="709" w:type="dxa"/>
            <w:hideMark/>
          </w:tcPr>
          <w:p w14:paraId="192571BA" w14:textId="77777777" w:rsidR="007C33FC" w:rsidRPr="00F80FC0" w:rsidRDefault="007C33FC" w:rsidP="007C33FC">
            <w:pPr>
              <w:rPr>
                <w:rFonts w:ascii="Arial" w:hAnsi="Arial" w:cs="Arial"/>
                <w:sz w:val="18"/>
                <w:szCs w:val="18"/>
                <w:lang w:val="en-US"/>
              </w:rPr>
            </w:pPr>
            <w:r w:rsidRPr="00F80FC0">
              <w:rPr>
                <w:rFonts w:ascii="Arial" w:hAnsi="Arial" w:cs="Arial"/>
                <w:sz w:val="18"/>
                <w:szCs w:val="18"/>
                <w:lang w:val="en-US"/>
              </w:rPr>
              <w:t>10</w:t>
            </w:r>
          </w:p>
          <w:p w14:paraId="4C88A238" w14:textId="77777777" w:rsidR="007C33FC" w:rsidRPr="00F80FC0" w:rsidRDefault="007C33FC" w:rsidP="007C33FC">
            <w:pPr>
              <w:rPr>
                <w:rFonts w:ascii="Arial" w:hAnsi="Arial" w:cs="Arial"/>
                <w:sz w:val="18"/>
                <w:szCs w:val="18"/>
              </w:rPr>
            </w:pPr>
            <w:r w:rsidRPr="00F80FC0">
              <w:rPr>
                <w:rFonts w:ascii="Arial" w:hAnsi="Arial" w:cs="Arial"/>
                <w:sz w:val="18"/>
                <w:szCs w:val="18"/>
                <w:lang w:val="en-US"/>
              </w:rPr>
              <w:t>&lt;18&gt;</w:t>
            </w:r>
          </w:p>
        </w:tc>
        <w:tc>
          <w:tcPr>
            <w:tcW w:w="708" w:type="dxa"/>
            <w:noWrap/>
            <w:hideMark/>
          </w:tcPr>
          <w:p w14:paraId="30C41A48" w14:textId="77777777" w:rsidR="007C33FC" w:rsidRPr="00F80FC0" w:rsidRDefault="007C33FC" w:rsidP="007C33FC">
            <w:pPr>
              <w:rPr>
                <w:rFonts w:ascii="Arial" w:hAnsi="Arial" w:cs="Arial"/>
                <w:sz w:val="18"/>
                <w:szCs w:val="18"/>
                <w:lang w:val="en-US"/>
              </w:rPr>
            </w:pPr>
            <w:r w:rsidRPr="00F80FC0">
              <w:rPr>
                <w:rFonts w:ascii="Arial" w:hAnsi="Arial" w:cs="Arial"/>
                <w:sz w:val="18"/>
                <w:szCs w:val="18"/>
                <w:lang w:val="en-US"/>
              </w:rPr>
              <w:t>11</w:t>
            </w:r>
          </w:p>
          <w:p w14:paraId="6E31111F" w14:textId="77777777" w:rsidR="007C33FC" w:rsidRPr="00F80FC0" w:rsidRDefault="007C33FC" w:rsidP="007C33FC">
            <w:pPr>
              <w:rPr>
                <w:rFonts w:ascii="Arial" w:hAnsi="Arial" w:cs="Arial"/>
                <w:sz w:val="18"/>
                <w:szCs w:val="18"/>
              </w:rPr>
            </w:pPr>
            <w:r w:rsidRPr="00F80FC0">
              <w:rPr>
                <w:rFonts w:ascii="Arial" w:hAnsi="Arial" w:cs="Arial"/>
                <w:sz w:val="18"/>
                <w:szCs w:val="18"/>
                <w:lang w:val="en-US"/>
              </w:rPr>
              <w:t>&lt;16&gt;</w:t>
            </w:r>
          </w:p>
        </w:tc>
        <w:tc>
          <w:tcPr>
            <w:tcW w:w="709" w:type="dxa"/>
            <w:noWrap/>
            <w:hideMark/>
          </w:tcPr>
          <w:p w14:paraId="6B6AD1B6" w14:textId="77777777" w:rsidR="007C33FC" w:rsidRPr="00F80FC0" w:rsidRDefault="007C33FC" w:rsidP="007C33FC">
            <w:pPr>
              <w:rPr>
                <w:rFonts w:ascii="Arial" w:hAnsi="Arial" w:cs="Arial"/>
                <w:sz w:val="18"/>
                <w:szCs w:val="18"/>
                <w:lang w:val="en-US"/>
              </w:rPr>
            </w:pPr>
            <w:r w:rsidRPr="00F80FC0">
              <w:rPr>
                <w:rFonts w:ascii="Arial" w:hAnsi="Arial" w:cs="Arial"/>
                <w:sz w:val="18"/>
                <w:szCs w:val="18"/>
              </w:rPr>
              <w:t>1</w:t>
            </w:r>
            <w:r w:rsidRPr="00F80FC0">
              <w:rPr>
                <w:rFonts w:ascii="Arial" w:hAnsi="Arial" w:cs="Arial"/>
                <w:sz w:val="18"/>
                <w:szCs w:val="18"/>
                <w:lang w:val="en-US"/>
              </w:rPr>
              <w:t>2</w:t>
            </w:r>
          </w:p>
          <w:p w14:paraId="7BFC3244" w14:textId="77777777" w:rsidR="007C33FC" w:rsidRPr="00F80FC0" w:rsidRDefault="007C33FC" w:rsidP="007C33FC">
            <w:pPr>
              <w:rPr>
                <w:rFonts w:ascii="Arial" w:hAnsi="Arial" w:cs="Arial"/>
                <w:sz w:val="18"/>
                <w:szCs w:val="18"/>
              </w:rPr>
            </w:pPr>
            <w:r w:rsidRPr="00F80FC0">
              <w:rPr>
                <w:rFonts w:ascii="Arial" w:hAnsi="Arial" w:cs="Arial"/>
                <w:sz w:val="18"/>
                <w:szCs w:val="18"/>
                <w:lang w:val="en-US"/>
              </w:rPr>
              <w:t>&lt;17&gt;</w:t>
            </w:r>
          </w:p>
        </w:tc>
        <w:tc>
          <w:tcPr>
            <w:tcW w:w="709" w:type="dxa"/>
            <w:noWrap/>
            <w:hideMark/>
          </w:tcPr>
          <w:p w14:paraId="15216459" w14:textId="77777777" w:rsidR="007C33FC" w:rsidRPr="00F80FC0" w:rsidRDefault="007C33FC" w:rsidP="007C33FC">
            <w:pPr>
              <w:rPr>
                <w:rFonts w:ascii="Arial" w:hAnsi="Arial" w:cs="Arial"/>
                <w:sz w:val="18"/>
                <w:szCs w:val="18"/>
                <w:lang w:val="en-US"/>
              </w:rPr>
            </w:pPr>
            <w:r w:rsidRPr="00F80FC0">
              <w:rPr>
                <w:rFonts w:ascii="Arial" w:hAnsi="Arial" w:cs="Arial"/>
                <w:sz w:val="18"/>
                <w:szCs w:val="18"/>
                <w:lang w:val="en-US"/>
              </w:rPr>
              <w:t>13</w:t>
            </w:r>
          </w:p>
          <w:p w14:paraId="3D1377BC" w14:textId="77777777" w:rsidR="007C33FC" w:rsidRPr="00F80FC0" w:rsidRDefault="007C33FC" w:rsidP="007C33FC">
            <w:pPr>
              <w:rPr>
                <w:rFonts w:ascii="Arial" w:hAnsi="Arial" w:cs="Arial"/>
                <w:sz w:val="18"/>
                <w:szCs w:val="18"/>
              </w:rPr>
            </w:pPr>
            <w:r w:rsidRPr="00F80FC0">
              <w:rPr>
                <w:rFonts w:ascii="Arial" w:hAnsi="Arial" w:cs="Arial"/>
                <w:sz w:val="18"/>
                <w:szCs w:val="18"/>
                <w:lang w:val="en-US"/>
              </w:rPr>
              <w:t>&lt;18&gt;</w:t>
            </w:r>
          </w:p>
        </w:tc>
        <w:tc>
          <w:tcPr>
            <w:tcW w:w="709" w:type="dxa"/>
            <w:noWrap/>
            <w:hideMark/>
          </w:tcPr>
          <w:p w14:paraId="2EE53320" w14:textId="77777777" w:rsidR="007C33FC" w:rsidRPr="00F80FC0" w:rsidRDefault="007C33FC" w:rsidP="007C33FC">
            <w:pPr>
              <w:rPr>
                <w:rFonts w:ascii="Arial" w:hAnsi="Arial" w:cs="Arial"/>
                <w:sz w:val="18"/>
                <w:szCs w:val="18"/>
                <w:lang w:val="en-US"/>
              </w:rPr>
            </w:pPr>
            <w:r w:rsidRPr="00F80FC0">
              <w:rPr>
                <w:rFonts w:ascii="Arial" w:hAnsi="Arial" w:cs="Arial"/>
                <w:sz w:val="18"/>
                <w:szCs w:val="18"/>
                <w:lang w:val="en-US"/>
              </w:rPr>
              <w:t>14</w:t>
            </w:r>
          </w:p>
          <w:p w14:paraId="29E72593" w14:textId="77777777" w:rsidR="007C33FC" w:rsidRPr="00F80FC0" w:rsidRDefault="007C33FC" w:rsidP="007C33FC">
            <w:pPr>
              <w:rPr>
                <w:rFonts w:ascii="Arial" w:hAnsi="Arial" w:cs="Arial"/>
                <w:sz w:val="18"/>
                <w:szCs w:val="18"/>
              </w:rPr>
            </w:pPr>
            <w:r w:rsidRPr="00F80FC0">
              <w:rPr>
                <w:rFonts w:ascii="Arial" w:hAnsi="Arial" w:cs="Arial"/>
                <w:sz w:val="18"/>
                <w:szCs w:val="18"/>
                <w:lang w:val="en-US"/>
              </w:rPr>
              <w:t>&lt;16&gt;</w:t>
            </w:r>
          </w:p>
        </w:tc>
        <w:tc>
          <w:tcPr>
            <w:tcW w:w="708" w:type="dxa"/>
            <w:noWrap/>
            <w:hideMark/>
          </w:tcPr>
          <w:p w14:paraId="23992ECD" w14:textId="77777777" w:rsidR="007C33FC" w:rsidRPr="00F80FC0" w:rsidRDefault="007C33FC" w:rsidP="007C33FC">
            <w:pPr>
              <w:rPr>
                <w:rFonts w:ascii="Arial" w:hAnsi="Arial" w:cs="Arial"/>
                <w:sz w:val="18"/>
                <w:szCs w:val="18"/>
                <w:lang w:val="en-US"/>
              </w:rPr>
            </w:pPr>
            <w:r w:rsidRPr="00F80FC0">
              <w:rPr>
                <w:rFonts w:ascii="Arial" w:hAnsi="Arial" w:cs="Arial"/>
                <w:sz w:val="18"/>
                <w:szCs w:val="18"/>
              </w:rPr>
              <w:t>1</w:t>
            </w:r>
            <w:r w:rsidRPr="00F80FC0">
              <w:rPr>
                <w:rFonts w:ascii="Arial" w:hAnsi="Arial" w:cs="Arial"/>
                <w:sz w:val="18"/>
                <w:szCs w:val="18"/>
                <w:lang w:val="en-US"/>
              </w:rPr>
              <w:t>5</w:t>
            </w:r>
          </w:p>
          <w:p w14:paraId="46A5435E" w14:textId="77777777" w:rsidR="007C33FC" w:rsidRPr="00F80FC0" w:rsidRDefault="007C33FC" w:rsidP="007C33FC">
            <w:pPr>
              <w:rPr>
                <w:rFonts w:ascii="Arial" w:hAnsi="Arial" w:cs="Arial"/>
                <w:sz w:val="18"/>
                <w:szCs w:val="18"/>
              </w:rPr>
            </w:pPr>
            <w:r w:rsidRPr="00F80FC0">
              <w:rPr>
                <w:rFonts w:ascii="Arial" w:hAnsi="Arial" w:cs="Arial"/>
                <w:sz w:val="18"/>
                <w:szCs w:val="18"/>
                <w:lang w:val="en-US"/>
              </w:rPr>
              <w:t>&lt;17&gt;</w:t>
            </w:r>
          </w:p>
        </w:tc>
        <w:tc>
          <w:tcPr>
            <w:tcW w:w="709" w:type="dxa"/>
            <w:hideMark/>
          </w:tcPr>
          <w:p w14:paraId="4D163F45" w14:textId="77777777" w:rsidR="007C33FC" w:rsidRPr="00F80FC0" w:rsidRDefault="007C33FC" w:rsidP="007C33FC">
            <w:pPr>
              <w:rPr>
                <w:rFonts w:ascii="Arial" w:hAnsi="Arial" w:cs="Arial"/>
                <w:sz w:val="18"/>
                <w:szCs w:val="18"/>
                <w:lang w:val="en-US"/>
              </w:rPr>
            </w:pPr>
            <w:r w:rsidRPr="00F80FC0">
              <w:rPr>
                <w:rFonts w:ascii="Arial" w:hAnsi="Arial" w:cs="Arial"/>
                <w:sz w:val="18"/>
                <w:szCs w:val="18"/>
              </w:rPr>
              <w:t>1</w:t>
            </w:r>
            <w:r w:rsidRPr="00F80FC0">
              <w:rPr>
                <w:rFonts w:ascii="Arial" w:hAnsi="Arial" w:cs="Arial"/>
                <w:sz w:val="18"/>
                <w:szCs w:val="18"/>
                <w:lang w:val="en-US"/>
              </w:rPr>
              <w:t>6</w:t>
            </w:r>
          </w:p>
          <w:p w14:paraId="698616E6" w14:textId="77777777" w:rsidR="007C33FC" w:rsidRPr="00F80FC0" w:rsidRDefault="007C33FC" w:rsidP="007C33FC">
            <w:pPr>
              <w:rPr>
                <w:rFonts w:ascii="Arial" w:hAnsi="Arial" w:cs="Arial"/>
                <w:sz w:val="18"/>
                <w:szCs w:val="18"/>
              </w:rPr>
            </w:pPr>
            <w:r w:rsidRPr="00F80FC0">
              <w:rPr>
                <w:rFonts w:ascii="Arial" w:hAnsi="Arial" w:cs="Arial"/>
                <w:sz w:val="18"/>
                <w:szCs w:val="18"/>
                <w:lang w:val="en-US"/>
              </w:rPr>
              <w:t>&lt;18&gt;</w:t>
            </w:r>
          </w:p>
        </w:tc>
        <w:tc>
          <w:tcPr>
            <w:tcW w:w="709" w:type="dxa"/>
            <w:noWrap/>
            <w:hideMark/>
          </w:tcPr>
          <w:p w14:paraId="582977C7" w14:textId="77777777" w:rsidR="007C33FC" w:rsidRPr="00F80FC0" w:rsidRDefault="007C33FC" w:rsidP="007C33FC">
            <w:pPr>
              <w:rPr>
                <w:rFonts w:ascii="Arial" w:hAnsi="Arial" w:cs="Arial"/>
                <w:sz w:val="18"/>
                <w:szCs w:val="18"/>
                <w:lang w:val="en-US"/>
              </w:rPr>
            </w:pPr>
            <w:r w:rsidRPr="00F80FC0">
              <w:rPr>
                <w:rFonts w:ascii="Arial" w:hAnsi="Arial" w:cs="Arial"/>
                <w:sz w:val="18"/>
                <w:szCs w:val="18"/>
                <w:lang w:val="en-US"/>
              </w:rPr>
              <w:t>17</w:t>
            </w:r>
          </w:p>
          <w:p w14:paraId="49E501A8" w14:textId="77777777" w:rsidR="007C33FC" w:rsidRPr="00F80FC0" w:rsidRDefault="007C33FC" w:rsidP="007C33FC">
            <w:pPr>
              <w:rPr>
                <w:rFonts w:ascii="Arial" w:hAnsi="Arial" w:cs="Arial"/>
                <w:sz w:val="18"/>
                <w:szCs w:val="18"/>
              </w:rPr>
            </w:pPr>
            <w:r w:rsidRPr="00F80FC0">
              <w:rPr>
                <w:rFonts w:ascii="Arial" w:hAnsi="Arial" w:cs="Arial"/>
                <w:sz w:val="18"/>
                <w:szCs w:val="18"/>
                <w:lang w:val="en-US"/>
              </w:rPr>
              <w:t>&lt;16&gt;</w:t>
            </w:r>
          </w:p>
        </w:tc>
        <w:tc>
          <w:tcPr>
            <w:tcW w:w="709" w:type="dxa"/>
            <w:noWrap/>
            <w:hideMark/>
          </w:tcPr>
          <w:p w14:paraId="717D673D" w14:textId="77777777" w:rsidR="007C33FC" w:rsidRPr="00F80FC0" w:rsidRDefault="007C33FC" w:rsidP="007C33FC">
            <w:pPr>
              <w:rPr>
                <w:rFonts w:ascii="Arial" w:hAnsi="Arial" w:cs="Arial"/>
                <w:sz w:val="18"/>
                <w:szCs w:val="18"/>
                <w:lang w:val="en-US"/>
              </w:rPr>
            </w:pPr>
            <w:r w:rsidRPr="00F80FC0">
              <w:rPr>
                <w:rFonts w:ascii="Arial" w:hAnsi="Arial" w:cs="Arial"/>
                <w:sz w:val="18"/>
                <w:szCs w:val="18"/>
              </w:rPr>
              <w:t>18</w:t>
            </w:r>
          </w:p>
          <w:p w14:paraId="72EE8DDC" w14:textId="77777777" w:rsidR="007C33FC" w:rsidRPr="00F80FC0" w:rsidRDefault="007C33FC" w:rsidP="007C33FC">
            <w:pPr>
              <w:rPr>
                <w:rFonts w:ascii="Arial" w:hAnsi="Arial" w:cs="Arial"/>
                <w:sz w:val="18"/>
                <w:szCs w:val="18"/>
              </w:rPr>
            </w:pPr>
            <w:r w:rsidRPr="00F80FC0">
              <w:rPr>
                <w:rFonts w:ascii="Arial" w:hAnsi="Arial" w:cs="Arial"/>
                <w:sz w:val="18"/>
                <w:szCs w:val="18"/>
                <w:lang w:val="en-US"/>
              </w:rPr>
              <w:t>&lt;17&gt;</w:t>
            </w:r>
          </w:p>
        </w:tc>
        <w:tc>
          <w:tcPr>
            <w:tcW w:w="708" w:type="dxa"/>
            <w:noWrap/>
            <w:hideMark/>
          </w:tcPr>
          <w:p w14:paraId="44C5371E" w14:textId="77777777" w:rsidR="007C33FC" w:rsidRPr="00F80FC0" w:rsidRDefault="007C33FC" w:rsidP="007C33FC">
            <w:pPr>
              <w:rPr>
                <w:rFonts w:ascii="Arial" w:hAnsi="Arial" w:cs="Arial"/>
                <w:sz w:val="18"/>
                <w:szCs w:val="18"/>
                <w:lang w:val="en-US"/>
              </w:rPr>
            </w:pPr>
            <w:r w:rsidRPr="00F80FC0">
              <w:rPr>
                <w:rFonts w:ascii="Arial" w:hAnsi="Arial" w:cs="Arial"/>
                <w:sz w:val="18"/>
                <w:szCs w:val="18"/>
                <w:lang w:val="en-US"/>
              </w:rPr>
              <w:t>19</w:t>
            </w:r>
          </w:p>
          <w:p w14:paraId="5CE06006" w14:textId="77777777" w:rsidR="007C33FC" w:rsidRPr="00F80FC0" w:rsidRDefault="007C33FC" w:rsidP="007C33FC">
            <w:pPr>
              <w:rPr>
                <w:rFonts w:ascii="Arial" w:hAnsi="Arial" w:cs="Arial"/>
                <w:sz w:val="18"/>
                <w:szCs w:val="18"/>
              </w:rPr>
            </w:pPr>
            <w:r w:rsidRPr="00F80FC0">
              <w:rPr>
                <w:rFonts w:ascii="Arial" w:hAnsi="Arial" w:cs="Arial"/>
                <w:sz w:val="18"/>
                <w:szCs w:val="18"/>
                <w:lang w:val="en-US"/>
              </w:rPr>
              <w:t>&lt;18&gt;</w:t>
            </w:r>
          </w:p>
        </w:tc>
        <w:tc>
          <w:tcPr>
            <w:tcW w:w="567" w:type="dxa"/>
            <w:noWrap/>
            <w:hideMark/>
          </w:tcPr>
          <w:p w14:paraId="26D0B620" w14:textId="77777777" w:rsidR="007C33FC" w:rsidRPr="00F80FC0" w:rsidRDefault="007C33FC" w:rsidP="007C33FC">
            <w:pPr>
              <w:rPr>
                <w:rFonts w:ascii="Arial" w:hAnsi="Arial" w:cs="Arial"/>
                <w:sz w:val="18"/>
                <w:szCs w:val="18"/>
                <w:lang w:val="en-US"/>
              </w:rPr>
            </w:pPr>
            <w:r w:rsidRPr="00F80FC0">
              <w:rPr>
                <w:rFonts w:ascii="Arial" w:hAnsi="Arial" w:cs="Arial"/>
                <w:sz w:val="18"/>
                <w:szCs w:val="18"/>
                <w:lang w:val="en-US"/>
              </w:rPr>
              <w:t>20</w:t>
            </w:r>
          </w:p>
          <w:p w14:paraId="2FE7AB57" w14:textId="77777777" w:rsidR="007C33FC" w:rsidRPr="00F80FC0" w:rsidRDefault="007C33FC" w:rsidP="007C33FC">
            <w:pPr>
              <w:rPr>
                <w:rFonts w:ascii="Arial" w:hAnsi="Arial" w:cs="Arial"/>
                <w:sz w:val="18"/>
                <w:szCs w:val="18"/>
              </w:rPr>
            </w:pPr>
            <w:r w:rsidRPr="00F80FC0">
              <w:rPr>
                <w:rFonts w:ascii="Arial" w:hAnsi="Arial" w:cs="Arial"/>
                <w:sz w:val="18"/>
                <w:szCs w:val="18"/>
                <w:lang w:val="en-US"/>
              </w:rPr>
              <w:t>&lt;16&gt;</w:t>
            </w:r>
          </w:p>
        </w:tc>
        <w:tc>
          <w:tcPr>
            <w:tcW w:w="709" w:type="dxa"/>
            <w:noWrap/>
            <w:hideMark/>
          </w:tcPr>
          <w:p w14:paraId="65A4E78B" w14:textId="77777777" w:rsidR="007C33FC" w:rsidRPr="00F80FC0" w:rsidRDefault="007C33FC" w:rsidP="007C33FC">
            <w:pPr>
              <w:rPr>
                <w:rFonts w:ascii="Arial" w:hAnsi="Arial" w:cs="Arial"/>
                <w:sz w:val="18"/>
                <w:szCs w:val="18"/>
                <w:lang w:val="en-US"/>
              </w:rPr>
            </w:pPr>
            <w:r w:rsidRPr="00F80FC0">
              <w:rPr>
                <w:rFonts w:ascii="Arial" w:hAnsi="Arial" w:cs="Arial"/>
                <w:sz w:val="18"/>
                <w:szCs w:val="18"/>
                <w:lang w:val="en-US"/>
              </w:rPr>
              <w:t>21</w:t>
            </w:r>
          </w:p>
          <w:p w14:paraId="0253AF85" w14:textId="77777777" w:rsidR="007C33FC" w:rsidRPr="00F80FC0" w:rsidRDefault="007C33FC" w:rsidP="007C33FC">
            <w:pPr>
              <w:rPr>
                <w:rFonts w:ascii="Arial" w:hAnsi="Arial" w:cs="Arial"/>
                <w:sz w:val="18"/>
                <w:szCs w:val="18"/>
              </w:rPr>
            </w:pPr>
            <w:r w:rsidRPr="00F80FC0">
              <w:rPr>
                <w:rFonts w:ascii="Arial" w:hAnsi="Arial" w:cs="Arial"/>
                <w:sz w:val="18"/>
                <w:szCs w:val="18"/>
                <w:lang w:val="en-US"/>
              </w:rPr>
              <w:t>&lt;17&gt;</w:t>
            </w:r>
          </w:p>
        </w:tc>
        <w:tc>
          <w:tcPr>
            <w:tcW w:w="709" w:type="dxa"/>
            <w:hideMark/>
          </w:tcPr>
          <w:p w14:paraId="5F8123A2" w14:textId="77777777" w:rsidR="007C33FC" w:rsidRPr="00F80FC0" w:rsidRDefault="007C33FC" w:rsidP="007C33FC">
            <w:pPr>
              <w:rPr>
                <w:rFonts w:ascii="Arial" w:hAnsi="Arial" w:cs="Arial"/>
                <w:sz w:val="18"/>
                <w:szCs w:val="18"/>
                <w:lang w:val="en-US"/>
              </w:rPr>
            </w:pPr>
            <w:r w:rsidRPr="00F80FC0">
              <w:rPr>
                <w:rFonts w:ascii="Arial" w:hAnsi="Arial" w:cs="Arial"/>
                <w:sz w:val="18"/>
                <w:szCs w:val="18"/>
                <w:lang w:val="en-US"/>
              </w:rPr>
              <w:t>22</w:t>
            </w:r>
          </w:p>
          <w:p w14:paraId="7840DF08" w14:textId="77777777" w:rsidR="007C33FC" w:rsidRPr="00F80FC0" w:rsidRDefault="007C33FC" w:rsidP="007C33FC">
            <w:pPr>
              <w:rPr>
                <w:rFonts w:ascii="Arial" w:hAnsi="Arial" w:cs="Arial"/>
                <w:sz w:val="18"/>
                <w:szCs w:val="18"/>
              </w:rPr>
            </w:pPr>
            <w:r w:rsidRPr="00F80FC0">
              <w:rPr>
                <w:rFonts w:ascii="Arial" w:hAnsi="Arial" w:cs="Arial"/>
                <w:sz w:val="18"/>
                <w:szCs w:val="18"/>
                <w:lang w:val="en-US"/>
              </w:rPr>
              <w:t>&lt;18&gt;</w:t>
            </w:r>
          </w:p>
        </w:tc>
      </w:tr>
      <w:tr w:rsidR="00C30E9C" w:rsidRPr="00F80FC0" w14:paraId="003A4C46" w14:textId="77777777" w:rsidTr="0021532B">
        <w:trPr>
          <w:trHeight w:val="300"/>
        </w:trPr>
        <w:tc>
          <w:tcPr>
            <w:tcW w:w="2553" w:type="dxa"/>
            <w:gridSpan w:val="3"/>
            <w:vMerge w:val="restart"/>
            <w:noWrap/>
            <w:hideMark/>
          </w:tcPr>
          <w:p w14:paraId="3C719581" w14:textId="77777777" w:rsidR="007C33FC" w:rsidRPr="00F80FC0" w:rsidRDefault="007C33FC" w:rsidP="007C33FC">
            <w:pPr>
              <w:rPr>
                <w:rFonts w:ascii="Arial" w:hAnsi="Arial" w:cs="Arial"/>
                <w:sz w:val="18"/>
                <w:szCs w:val="18"/>
              </w:rPr>
            </w:pPr>
            <w:r w:rsidRPr="00F80FC0">
              <w:rPr>
                <w:rFonts w:ascii="Arial" w:hAnsi="Arial" w:cs="Arial"/>
                <w:sz w:val="18"/>
                <w:szCs w:val="18"/>
              </w:rPr>
              <w:t>ИТОГО по субъекту Российской Федерации:</w:t>
            </w:r>
          </w:p>
        </w:tc>
        <w:tc>
          <w:tcPr>
            <w:tcW w:w="1417" w:type="dxa"/>
            <w:gridSpan w:val="2"/>
            <w:hideMark/>
          </w:tcPr>
          <w:p w14:paraId="6C814A4E" w14:textId="77777777" w:rsidR="007C33FC" w:rsidRPr="00F80FC0" w:rsidRDefault="007C33FC" w:rsidP="007C33FC">
            <w:pPr>
              <w:rPr>
                <w:rFonts w:ascii="Arial" w:hAnsi="Arial" w:cs="Arial"/>
                <w:sz w:val="18"/>
                <w:szCs w:val="18"/>
              </w:rPr>
            </w:pPr>
            <w:r w:rsidRPr="00F80FC0">
              <w:rPr>
                <w:rFonts w:ascii="Arial" w:hAnsi="Arial" w:cs="Arial"/>
                <w:sz w:val="18"/>
                <w:szCs w:val="18"/>
              </w:rPr>
              <w:t>Общая стоимость</w:t>
            </w:r>
          </w:p>
        </w:tc>
        <w:tc>
          <w:tcPr>
            <w:tcW w:w="709" w:type="dxa"/>
            <w:noWrap/>
            <w:hideMark/>
          </w:tcPr>
          <w:p w14:paraId="370C8760" w14:textId="77777777" w:rsidR="007C33FC" w:rsidRPr="00F80FC0" w:rsidRDefault="007C33FC" w:rsidP="007C33FC">
            <w:pPr>
              <w:rPr>
                <w:rFonts w:ascii="Arial" w:hAnsi="Arial" w:cs="Arial"/>
                <w:sz w:val="18"/>
                <w:szCs w:val="18"/>
              </w:rPr>
            </w:pPr>
          </w:p>
        </w:tc>
        <w:tc>
          <w:tcPr>
            <w:tcW w:w="709" w:type="dxa"/>
            <w:noWrap/>
            <w:hideMark/>
          </w:tcPr>
          <w:p w14:paraId="76B23D39" w14:textId="77777777" w:rsidR="007C33FC" w:rsidRPr="00F80FC0" w:rsidRDefault="007C33FC" w:rsidP="007C33FC">
            <w:pPr>
              <w:rPr>
                <w:rFonts w:ascii="Arial" w:hAnsi="Arial" w:cs="Arial"/>
                <w:sz w:val="18"/>
                <w:szCs w:val="18"/>
              </w:rPr>
            </w:pPr>
          </w:p>
        </w:tc>
        <w:tc>
          <w:tcPr>
            <w:tcW w:w="708" w:type="dxa"/>
            <w:noWrap/>
            <w:hideMark/>
          </w:tcPr>
          <w:p w14:paraId="2EE39B42" w14:textId="77777777" w:rsidR="007C33FC" w:rsidRPr="00F80FC0" w:rsidRDefault="007C33FC" w:rsidP="007C33FC">
            <w:pPr>
              <w:rPr>
                <w:rFonts w:ascii="Arial" w:hAnsi="Arial" w:cs="Arial"/>
                <w:sz w:val="18"/>
                <w:szCs w:val="18"/>
              </w:rPr>
            </w:pPr>
          </w:p>
        </w:tc>
        <w:tc>
          <w:tcPr>
            <w:tcW w:w="709" w:type="dxa"/>
            <w:noWrap/>
            <w:hideMark/>
          </w:tcPr>
          <w:p w14:paraId="6CC80E03" w14:textId="77777777" w:rsidR="007C33FC" w:rsidRPr="00F80FC0" w:rsidRDefault="007C33FC" w:rsidP="007C33FC">
            <w:pPr>
              <w:rPr>
                <w:rFonts w:ascii="Arial" w:hAnsi="Arial" w:cs="Arial"/>
                <w:sz w:val="18"/>
                <w:szCs w:val="18"/>
              </w:rPr>
            </w:pPr>
          </w:p>
        </w:tc>
        <w:tc>
          <w:tcPr>
            <w:tcW w:w="709" w:type="dxa"/>
            <w:noWrap/>
            <w:hideMark/>
          </w:tcPr>
          <w:p w14:paraId="51CE7D87" w14:textId="77777777" w:rsidR="007C33FC" w:rsidRPr="00F80FC0" w:rsidRDefault="007C33FC" w:rsidP="007C33FC">
            <w:pPr>
              <w:rPr>
                <w:rFonts w:ascii="Arial" w:hAnsi="Arial" w:cs="Arial"/>
                <w:sz w:val="18"/>
                <w:szCs w:val="18"/>
              </w:rPr>
            </w:pPr>
          </w:p>
        </w:tc>
        <w:tc>
          <w:tcPr>
            <w:tcW w:w="709" w:type="dxa"/>
            <w:noWrap/>
            <w:hideMark/>
          </w:tcPr>
          <w:p w14:paraId="79B2885E" w14:textId="77777777" w:rsidR="007C33FC" w:rsidRPr="00F80FC0" w:rsidRDefault="007C33FC" w:rsidP="007C33FC">
            <w:pPr>
              <w:rPr>
                <w:rFonts w:ascii="Arial" w:hAnsi="Arial" w:cs="Arial"/>
                <w:sz w:val="18"/>
                <w:szCs w:val="18"/>
              </w:rPr>
            </w:pPr>
          </w:p>
        </w:tc>
        <w:tc>
          <w:tcPr>
            <w:tcW w:w="708" w:type="dxa"/>
            <w:noWrap/>
            <w:hideMark/>
          </w:tcPr>
          <w:p w14:paraId="512686AB" w14:textId="77777777" w:rsidR="007C33FC" w:rsidRPr="00F80FC0" w:rsidRDefault="007C33FC" w:rsidP="007C33FC">
            <w:pPr>
              <w:rPr>
                <w:rFonts w:ascii="Arial" w:hAnsi="Arial" w:cs="Arial"/>
                <w:sz w:val="18"/>
                <w:szCs w:val="18"/>
              </w:rPr>
            </w:pPr>
          </w:p>
        </w:tc>
        <w:tc>
          <w:tcPr>
            <w:tcW w:w="709" w:type="dxa"/>
            <w:noWrap/>
            <w:hideMark/>
          </w:tcPr>
          <w:p w14:paraId="4E092629" w14:textId="77777777" w:rsidR="007C33FC" w:rsidRPr="00F80FC0" w:rsidRDefault="007C33FC" w:rsidP="007C33FC">
            <w:pPr>
              <w:rPr>
                <w:rFonts w:ascii="Arial" w:hAnsi="Arial" w:cs="Arial"/>
                <w:sz w:val="18"/>
                <w:szCs w:val="18"/>
              </w:rPr>
            </w:pPr>
          </w:p>
        </w:tc>
        <w:tc>
          <w:tcPr>
            <w:tcW w:w="709" w:type="dxa"/>
            <w:noWrap/>
            <w:hideMark/>
          </w:tcPr>
          <w:p w14:paraId="5009DD24" w14:textId="77777777" w:rsidR="007C33FC" w:rsidRPr="00F80FC0" w:rsidRDefault="007C33FC" w:rsidP="007C33FC">
            <w:pPr>
              <w:rPr>
                <w:rFonts w:ascii="Arial" w:hAnsi="Arial" w:cs="Arial"/>
                <w:sz w:val="18"/>
                <w:szCs w:val="18"/>
              </w:rPr>
            </w:pPr>
          </w:p>
        </w:tc>
        <w:tc>
          <w:tcPr>
            <w:tcW w:w="709" w:type="dxa"/>
            <w:noWrap/>
            <w:hideMark/>
          </w:tcPr>
          <w:p w14:paraId="25759DA6" w14:textId="77777777" w:rsidR="007C33FC" w:rsidRPr="00F80FC0" w:rsidRDefault="007C33FC" w:rsidP="007C33FC">
            <w:pPr>
              <w:rPr>
                <w:rFonts w:ascii="Arial" w:hAnsi="Arial" w:cs="Arial"/>
                <w:sz w:val="18"/>
                <w:szCs w:val="18"/>
              </w:rPr>
            </w:pPr>
          </w:p>
        </w:tc>
        <w:tc>
          <w:tcPr>
            <w:tcW w:w="708" w:type="dxa"/>
            <w:noWrap/>
            <w:hideMark/>
          </w:tcPr>
          <w:p w14:paraId="2C2DAE8A" w14:textId="77777777" w:rsidR="007C33FC" w:rsidRPr="00F80FC0" w:rsidRDefault="007C33FC" w:rsidP="007C33FC">
            <w:pPr>
              <w:rPr>
                <w:rFonts w:ascii="Arial" w:hAnsi="Arial" w:cs="Arial"/>
                <w:sz w:val="18"/>
                <w:szCs w:val="18"/>
              </w:rPr>
            </w:pPr>
          </w:p>
        </w:tc>
        <w:tc>
          <w:tcPr>
            <w:tcW w:w="709" w:type="dxa"/>
            <w:noWrap/>
            <w:hideMark/>
          </w:tcPr>
          <w:p w14:paraId="6F8DB7AD" w14:textId="77777777" w:rsidR="007C33FC" w:rsidRPr="00F80FC0" w:rsidRDefault="007C33FC" w:rsidP="007C33FC">
            <w:pPr>
              <w:rPr>
                <w:rFonts w:ascii="Arial" w:hAnsi="Arial" w:cs="Arial"/>
                <w:sz w:val="18"/>
                <w:szCs w:val="18"/>
              </w:rPr>
            </w:pPr>
          </w:p>
        </w:tc>
        <w:tc>
          <w:tcPr>
            <w:tcW w:w="709" w:type="dxa"/>
            <w:noWrap/>
            <w:hideMark/>
          </w:tcPr>
          <w:p w14:paraId="2ACC55FE" w14:textId="77777777" w:rsidR="007C33FC" w:rsidRPr="00F80FC0" w:rsidRDefault="007C33FC" w:rsidP="007C33FC">
            <w:pPr>
              <w:rPr>
                <w:rFonts w:ascii="Arial" w:hAnsi="Arial" w:cs="Arial"/>
                <w:sz w:val="18"/>
                <w:szCs w:val="18"/>
              </w:rPr>
            </w:pPr>
          </w:p>
        </w:tc>
        <w:tc>
          <w:tcPr>
            <w:tcW w:w="709" w:type="dxa"/>
            <w:noWrap/>
            <w:hideMark/>
          </w:tcPr>
          <w:p w14:paraId="7C0BCBB5" w14:textId="77777777" w:rsidR="007C33FC" w:rsidRPr="00F80FC0" w:rsidRDefault="007C33FC" w:rsidP="007C33FC">
            <w:pPr>
              <w:rPr>
                <w:rFonts w:ascii="Arial" w:hAnsi="Arial" w:cs="Arial"/>
                <w:sz w:val="18"/>
                <w:szCs w:val="18"/>
              </w:rPr>
            </w:pPr>
          </w:p>
        </w:tc>
        <w:tc>
          <w:tcPr>
            <w:tcW w:w="708" w:type="dxa"/>
            <w:noWrap/>
            <w:hideMark/>
          </w:tcPr>
          <w:p w14:paraId="6B92E82C" w14:textId="77777777" w:rsidR="007C33FC" w:rsidRPr="00F80FC0" w:rsidRDefault="007C33FC" w:rsidP="007C33FC">
            <w:pPr>
              <w:rPr>
                <w:rFonts w:ascii="Arial" w:hAnsi="Arial" w:cs="Arial"/>
                <w:sz w:val="18"/>
                <w:szCs w:val="18"/>
              </w:rPr>
            </w:pPr>
          </w:p>
        </w:tc>
        <w:tc>
          <w:tcPr>
            <w:tcW w:w="567" w:type="dxa"/>
            <w:noWrap/>
            <w:hideMark/>
          </w:tcPr>
          <w:p w14:paraId="7DE1BEEA" w14:textId="77777777" w:rsidR="007C33FC" w:rsidRPr="00F80FC0" w:rsidRDefault="007C33FC" w:rsidP="007C33FC">
            <w:pPr>
              <w:rPr>
                <w:rFonts w:ascii="Arial" w:hAnsi="Arial" w:cs="Arial"/>
                <w:sz w:val="18"/>
                <w:szCs w:val="18"/>
              </w:rPr>
            </w:pPr>
          </w:p>
        </w:tc>
        <w:tc>
          <w:tcPr>
            <w:tcW w:w="709" w:type="dxa"/>
            <w:noWrap/>
            <w:hideMark/>
          </w:tcPr>
          <w:p w14:paraId="58661C9B" w14:textId="77777777" w:rsidR="007C33FC" w:rsidRPr="00F80FC0" w:rsidRDefault="007C33FC" w:rsidP="007C33FC">
            <w:pPr>
              <w:rPr>
                <w:rFonts w:ascii="Arial" w:hAnsi="Arial" w:cs="Arial"/>
                <w:sz w:val="18"/>
                <w:szCs w:val="18"/>
              </w:rPr>
            </w:pPr>
          </w:p>
        </w:tc>
        <w:tc>
          <w:tcPr>
            <w:tcW w:w="709" w:type="dxa"/>
            <w:noWrap/>
            <w:hideMark/>
          </w:tcPr>
          <w:p w14:paraId="60643B0D" w14:textId="77777777" w:rsidR="007C33FC" w:rsidRPr="00F80FC0" w:rsidRDefault="007C33FC" w:rsidP="007C33FC">
            <w:pPr>
              <w:rPr>
                <w:rFonts w:ascii="Arial" w:hAnsi="Arial" w:cs="Arial"/>
                <w:sz w:val="18"/>
                <w:szCs w:val="18"/>
              </w:rPr>
            </w:pPr>
          </w:p>
        </w:tc>
      </w:tr>
      <w:tr w:rsidR="00C30E9C" w:rsidRPr="00F80FC0" w14:paraId="0F4217F5" w14:textId="77777777" w:rsidTr="0021532B">
        <w:trPr>
          <w:trHeight w:val="360"/>
        </w:trPr>
        <w:tc>
          <w:tcPr>
            <w:tcW w:w="2553" w:type="dxa"/>
            <w:gridSpan w:val="3"/>
            <w:vMerge/>
            <w:hideMark/>
          </w:tcPr>
          <w:p w14:paraId="578CD825" w14:textId="77777777" w:rsidR="007C33FC" w:rsidRPr="00F80FC0" w:rsidRDefault="007C33FC" w:rsidP="007C33FC">
            <w:pPr>
              <w:rPr>
                <w:rFonts w:ascii="Arial" w:hAnsi="Arial" w:cs="Arial"/>
                <w:sz w:val="18"/>
                <w:szCs w:val="18"/>
              </w:rPr>
            </w:pPr>
          </w:p>
        </w:tc>
        <w:tc>
          <w:tcPr>
            <w:tcW w:w="567" w:type="dxa"/>
            <w:vMerge w:val="restart"/>
            <w:noWrap/>
            <w:textDirection w:val="btLr"/>
            <w:hideMark/>
          </w:tcPr>
          <w:p w14:paraId="514CDE8E" w14:textId="77777777" w:rsidR="007C33FC" w:rsidRPr="00F80FC0" w:rsidRDefault="007C33FC" w:rsidP="007C33FC">
            <w:pPr>
              <w:rPr>
                <w:rFonts w:ascii="Arial" w:hAnsi="Arial" w:cs="Arial"/>
                <w:sz w:val="18"/>
                <w:szCs w:val="18"/>
              </w:rPr>
            </w:pPr>
            <w:r w:rsidRPr="00F80FC0">
              <w:rPr>
                <w:rFonts w:ascii="Arial" w:hAnsi="Arial" w:cs="Arial"/>
                <w:sz w:val="18"/>
                <w:szCs w:val="18"/>
              </w:rPr>
              <w:t>в том числе:</w:t>
            </w:r>
          </w:p>
        </w:tc>
        <w:tc>
          <w:tcPr>
            <w:tcW w:w="850" w:type="dxa"/>
            <w:noWrap/>
            <w:hideMark/>
          </w:tcPr>
          <w:p w14:paraId="0D02D105" w14:textId="77777777" w:rsidR="007C33FC" w:rsidRPr="00F80FC0" w:rsidRDefault="007C33FC" w:rsidP="007C33FC">
            <w:pPr>
              <w:rPr>
                <w:rFonts w:ascii="Arial" w:hAnsi="Arial" w:cs="Arial"/>
                <w:sz w:val="18"/>
                <w:szCs w:val="18"/>
                <w:lang w:val="en-US"/>
              </w:rPr>
            </w:pPr>
            <w:r w:rsidRPr="00F80FC0">
              <w:rPr>
                <w:rFonts w:ascii="Arial" w:hAnsi="Arial" w:cs="Arial"/>
                <w:sz w:val="18"/>
                <w:szCs w:val="18"/>
              </w:rPr>
              <w:t xml:space="preserve">СФ </w:t>
            </w:r>
            <w:r w:rsidRPr="00F80FC0">
              <w:rPr>
                <w:rFonts w:ascii="Arial" w:hAnsi="Arial" w:cs="Arial"/>
                <w:sz w:val="18"/>
                <w:szCs w:val="18"/>
                <w:lang w:val="en-US"/>
              </w:rPr>
              <w:t>&lt;1&gt;</w:t>
            </w:r>
          </w:p>
        </w:tc>
        <w:tc>
          <w:tcPr>
            <w:tcW w:w="709" w:type="dxa"/>
            <w:noWrap/>
            <w:hideMark/>
          </w:tcPr>
          <w:p w14:paraId="401961B7" w14:textId="77777777" w:rsidR="007C33FC" w:rsidRPr="00F80FC0" w:rsidRDefault="007C33FC" w:rsidP="007C33FC">
            <w:pPr>
              <w:rPr>
                <w:rFonts w:ascii="Arial" w:hAnsi="Arial" w:cs="Arial"/>
                <w:sz w:val="18"/>
                <w:szCs w:val="18"/>
              </w:rPr>
            </w:pPr>
          </w:p>
        </w:tc>
        <w:tc>
          <w:tcPr>
            <w:tcW w:w="709" w:type="dxa"/>
            <w:noWrap/>
            <w:hideMark/>
          </w:tcPr>
          <w:p w14:paraId="28C68C76" w14:textId="77777777" w:rsidR="007C33FC" w:rsidRPr="00F80FC0" w:rsidRDefault="007C33FC" w:rsidP="007C33FC">
            <w:pPr>
              <w:rPr>
                <w:rFonts w:ascii="Arial" w:hAnsi="Arial" w:cs="Arial"/>
                <w:sz w:val="18"/>
                <w:szCs w:val="18"/>
              </w:rPr>
            </w:pPr>
          </w:p>
        </w:tc>
        <w:tc>
          <w:tcPr>
            <w:tcW w:w="708" w:type="dxa"/>
            <w:noWrap/>
            <w:hideMark/>
          </w:tcPr>
          <w:p w14:paraId="640762AE" w14:textId="77777777" w:rsidR="007C33FC" w:rsidRPr="00F80FC0" w:rsidRDefault="007C33FC" w:rsidP="007C33FC">
            <w:pPr>
              <w:rPr>
                <w:rFonts w:ascii="Arial" w:hAnsi="Arial" w:cs="Arial"/>
                <w:sz w:val="18"/>
                <w:szCs w:val="18"/>
              </w:rPr>
            </w:pPr>
          </w:p>
        </w:tc>
        <w:tc>
          <w:tcPr>
            <w:tcW w:w="709" w:type="dxa"/>
            <w:noWrap/>
            <w:hideMark/>
          </w:tcPr>
          <w:p w14:paraId="0A61A8EC" w14:textId="77777777" w:rsidR="007C33FC" w:rsidRPr="00F80FC0" w:rsidRDefault="007C33FC" w:rsidP="007C33FC">
            <w:pPr>
              <w:rPr>
                <w:rFonts w:ascii="Arial" w:hAnsi="Arial" w:cs="Arial"/>
                <w:sz w:val="18"/>
                <w:szCs w:val="18"/>
              </w:rPr>
            </w:pPr>
          </w:p>
        </w:tc>
        <w:tc>
          <w:tcPr>
            <w:tcW w:w="709" w:type="dxa"/>
            <w:noWrap/>
            <w:hideMark/>
          </w:tcPr>
          <w:p w14:paraId="5F9A14F0" w14:textId="77777777" w:rsidR="007C33FC" w:rsidRPr="00F80FC0" w:rsidRDefault="007C33FC" w:rsidP="007C33FC">
            <w:pPr>
              <w:rPr>
                <w:rFonts w:ascii="Arial" w:hAnsi="Arial" w:cs="Arial"/>
                <w:sz w:val="18"/>
                <w:szCs w:val="18"/>
              </w:rPr>
            </w:pPr>
          </w:p>
        </w:tc>
        <w:tc>
          <w:tcPr>
            <w:tcW w:w="709" w:type="dxa"/>
            <w:noWrap/>
            <w:hideMark/>
          </w:tcPr>
          <w:p w14:paraId="352225A9" w14:textId="77777777" w:rsidR="007C33FC" w:rsidRPr="00F80FC0" w:rsidRDefault="007C33FC" w:rsidP="007C33FC">
            <w:pPr>
              <w:rPr>
                <w:rFonts w:ascii="Arial" w:hAnsi="Arial" w:cs="Arial"/>
                <w:sz w:val="18"/>
                <w:szCs w:val="18"/>
              </w:rPr>
            </w:pPr>
          </w:p>
        </w:tc>
        <w:tc>
          <w:tcPr>
            <w:tcW w:w="708" w:type="dxa"/>
            <w:noWrap/>
            <w:hideMark/>
          </w:tcPr>
          <w:p w14:paraId="7A0BA280" w14:textId="77777777" w:rsidR="007C33FC" w:rsidRPr="00F80FC0" w:rsidRDefault="007C33FC" w:rsidP="007C33FC">
            <w:pPr>
              <w:rPr>
                <w:rFonts w:ascii="Arial" w:hAnsi="Arial" w:cs="Arial"/>
                <w:sz w:val="18"/>
                <w:szCs w:val="18"/>
              </w:rPr>
            </w:pPr>
          </w:p>
        </w:tc>
        <w:tc>
          <w:tcPr>
            <w:tcW w:w="709" w:type="dxa"/>
            <w:noWrap/>
            <w:hideMark/>
          </w:tcPr>
          <w:p w14:paraId="2B660E19" w14:textId="77777777" w:rsidR="007C33FC" w:rsidRPr="00F80FC0" w:rsidRDefault="007C33FC" w:rsidP="007C33FC">
            <w:pPr>
              <w:rPr>
                <w:rFonts w:ascii="Arial" w:hAnsi="Arial" w:cs="Arial"/>
                <w:sz w:val="18"/>
                <w:szCs w:val="18"/>
              </w:rPr>
            </w:pPr>
          </w:p>
        </w:tc>
        <w:tc>
          <w:tcPr>
            <w:tcW w:w="709" w:type="dxa"/>
            <w:noWrap/>
            <w:hideMark/>
          </w:tcPr>
          <w:p w14:paraId="0537A9D4" w14:textId="77777777" w:rsidR="007C33FC" w:rsidRPr="00F80FC0" w:rsidRDefault="007C33FC" w:rsidP="007C33FC">
            <w:pPr>
              <w:rPr>
                <w:rFonts w:ascii="Arial" w:hAnsi="Arial" w:cs="Arial"/>
                <w:sz w:val="18"/>
                <w:szCs w:val="18"/>
              </w:rPr>
            </w:pPr>
          </w:p>
        </w:tc>
        <w:tc>
          <w:tcPr>
            <w:tcW w:w="709" w:type="dxa"/>
            <w:noWrap/>
            <w:hideMark/>
          </w:tcPr>
          <w:p w14:paraId="437AEE33" w14:textId="77777777" w:rsidR="007C33FC" w:rsidRPr="00F80FC0" w:rsidRDefault="007C33FC" w:rsidP="007C33FC">
            <w:pPr>
              <w:rPr>
                <w:rFonts w:ascii="Arial" w:hAnsi="Arial" w:cs="Arial"/>
                <w:sz w:val="18"/>
                <w:szCs w:val="18"/>
              </w:rPr>
            </w:pPr>
          </w:p>
        </w:tc>
        <w:tc>
          <w:tcPr>
            <w:tcW w:w="708" w:type="dxa"/>
            <w:noWrap/>
            <w:hideMark/>
          </w:tcPr>
          <w:p w14:paraId="5E10FF9B" w14:textId="77777777" w:rsidR="007C33FC" w:rsidRPr="00F80FC0" w:rsidRDefault="007C33FC" w:rsidP="007C33FC">
            <w:pPr>
              <w:rPr>
                <w:rFonts w:ascii="Arial" w:hAnsi="Arial" w:cs="Arial"/>
                <w:sz w:val="18"/>
                <w:szCs w:val="18"/>
              </w:rPr>
            </w:pPr>
          </w:p>
        </w:tc>
        <w:tc>
          <w:tcPr>
            <w:tcW w:w="709" w:type="dxa"/>
            <w:noWrap/>
            <w:hideMark/>
          </w:tcPr>
          <w:p w14:paraId="4D2AB86C" w14:textId="77777777" w:rsidR="007C33FC" w:rsidRPr="00F80FC0" w:rsidRDefault="007C33FC" w:rsidP="007C33FC">
            <w:pPr>
              <w:rPr>
                <w:rFonts w:ascii="Arial" w:hAnsi="Arial" w:cs="Arial"/>
                <w:sz w:val="18"/>
                <w:szCs w:val="18"/>
              </w:rPr>
            </w:pPr>
          </w:p>
        </w:tc>
        <w:tc>
          <w:tcPr>
            <w:tcW w:w="709" w:type="dxa"/>
            <w:noWrap/>
            <w:hideMark/>
          </w:tcPr>
          <w:p w14:paraId="7AF1DC46" w14:textId="77777777" w:rsidR="007C33FC" w:rsidRPr="00F80FC0" w:rsidRDefault="007C33FC" w:rsidP="007C33FC">
            <w:pPr>
              <w:rPr>
                <w:rFonts w:ascii="Arial" w:hAnsi="Arial" w:cs="Arial"/>
                <w:sz w:val="18"/>
                <w:szCs w:val="18"/>
              </w:rPr>
            </w:pPr>
          </w:p>
        </w:tc>
        <w:tc>
          <w:tcPr>
            <w:tcW w:w="709" w:type="dxa"/>
            <w:noWrap/>
            <w:hideMark/>
          </w:tcPr>
          <w:p w14:paraId="2B9C6FDA" w14:textId="77777777" w:rsidR="007C33FC" w:rsidRPr="00F80FC0" w:rsidRDefault="007C33FC" w:rsidP="007C33FC">
            <w:pPr>
              <w:rPr>
                <w:rFonts w:ascii="Arial" w:hAnsi="Arial" w:cs="Arial"/>
                <w:sz w:val="18"/>
                <w:szCs w:val="18"/>
              </w:rPr>
            </w:pPr>
          </w:p>
        </w:tc>
        <w:tc>
          <w:tcPr>
            <w:tcW w:w="708" w:type="dxa"/>
            <w:noWrap/>
            <w:hideMark/>
          </w:tcPr>
          <w:p w14:paraId="2B7BD2F1" w14:textId="77777777" w:rsidR="007C33FC" w:rsidRPr="00F80FC0" w:rsidRDefault="007C33FC" w:rsidP="007C33FC">
            <w:pPr>
              <w:rPr>
                <w:rFonts w:ascii="Arial" w:hAnsi="Arial" w:cs="Arial"/>
                <w:sz w:val="18"/>
                <w:szCs w:val="18"/>
              </w:rPr>
            </w:pPr>
          </w:p>
        </w:tc>
        <w:tc>
          <w:tcPr>
            <w:tcW w:w="567" w:type="dxa"/>
            <w:noWrap/>
            <w:hideMark/>
          </w:tcPr>
          <w:p w14:paraId="48582BBC" w14:textId="77777777" w:rsidR="007C33FC" w:rsidRPr="00F80FC0" w:rsidRDefault="007C33FC" w:rsidP="007C33FC">
            <w:pPr>
              <w:rPr>
                <w:rFonts w:ascii="Arial" w:hAnsi="Arial" w:cs="Arial"/>
                <w:sz w:val="18"/>
                <w:szCs w:val="18"/>
              </w:rPr>
            </w:pPr>
          </w:p>
        </w:tc>
        <w:tc>
          <w:tcPr>
            <w:tcW w:w="709" w:type="dxa"/>
            <w:noWrap/>
            <w:hideMark/>
          </w:tcPr>
          <w:p w14:paraId="7992B05F" w14:textId="77777777" w:rsidR="007C33FC" w:rsidRPr="00F80FC0" w:rsidRDefault="007C33FC" w:rsidP="007C33FC">
            <w:pPr>
              <w:rPr>
                <w:rFonts w:ascii="Arial" w:hAnsi="Arial" w:cs="Arial"/>
                <w:sz w:val="18"/>
                <w:szCs w:val="18"/>
              </w:rPr>
            </w:pPr>
          </w:p>
        </w:tc>
        <w:tc>
          <w:tcPr>
            <w:tcW w:w="709" w:type="dxa"/>
            <w:noWrap/>
            <w:hideMark/>
          </w:tcPr>
          <w:p w14:paraId="0B852DFE" w14:textId="77777777" w:rsidR="007C33FC" w:rsidRPr="00F80FC0" w:rsidRDefault="007C33FC" w:rsidP="007C33FC">
            <w:pPr>
              <w:rPr>
                <w:rFonts w:ascii="Arial" w:hAnsi="Arial" w:cs="Arial"/>
                <w:sz w:val="18"/>
                <w:szCs w:val="18"/>
              </w:rPr>
            </w:pPr>
          </w:p>
        </w:tc>
      </w:tr>
      <w:tr w:rsidR="00C30E9C" w:rsidRPr="00F80FC0" w14:paraId="55241F77" w14:textId="77777777" w:rsidTr="0021532B">
        <w:trPr>
          <w:trHeight w:val="360"/>
        </w:trPr>
        <w:tc>
          <w:tcPr>
            <w:tcW w:w="2553" w:type="dxa"/>
            <w:gridSpan w:val="3"/>
            <w:vMerge/>
            <w:hideMark/>
          </w:tcPr>
          <w:p w14:paraId="759DCBB2" w14:textId="77777777" w:rsidR="007C33FC" w:rsidRPr="00F80FC0" w:rsidRDefault="007C33FC" w:rsidP="007C33FC">
            <w:pPr>
              <w:rPr>
                <w:rFonts w:ascii="Arial" w:hAnsi="Arial" w:cs="Arial"/>
                <w:sz w:val="18"/>
                <w:szCs w:val="18"/>
              </w:rPr>
            </w:pPr>
          </w:p>
        </w:tc>
        <w:tc>
          <w:tcPr>
            <w:tcW w:w="567" w:type="dxa"/>
            <w:vMerge/>
            <w:hideMark/>
          </w:tcPr>
          <w:p w14:paraId="419C669F" w14:textId="77777777" w:rsidR="007C33FC" w:rsidRPr="00F80FC0" w:rsidRDefault="007C33FC" w:rsidP="007C33FC">
            <w:pPr>
              <w:rPr>
                <w:rFonts w:ascii="Arial" w:hAnsi="Arial" w:cs="Arial"/>
                <w:sz w:val="18"/>
                <w:szCs w:val="18"/>
              </w:rPr>
            </w:pPr>
          </w:p>
        </w:tc>
        <w:tc>
          <w:tcPr>
            <w:tcW w:w="850" w:type="dxa"/>
            <w:noWrap/>
            <w:hideMark/>
          </w:tcPr>
          <w:p w14:paraId="2819BE73" w14:textId="77777777" w:rsidR="007C33FC" w:rsidRPr="00F80FC0" w:rsidRDefault="007C33FC" w:rsidP="007C33FC">
            <w:pPr>
              <w:rPr>
                <w:rFonts w:ascii="Arial" w:hAnsi="Arial" w:cs="Arial"/>
                <w:sz w:val="18"/>
                <w:szCs w:val="18"/>
                <w:lang w:val="en-US"/>
              </w:rPr>
            </w:pPr>
            <w:r w:rsidRPr="00F80FC0">
              <w:rPr>
                <w:rFonts w:ascii="Arial" w:hAnsi="Arial" w:cs="Arial"/>
                <w:sz w:val="18"/>
                <w:szCs w:val="18"/>
              </w:rPr>
              <w:t>БС</w:t>
            </w:r>
            <w:r w:rsidRPr="00F80FC0">
              <w:rPr>
                <w:rFonts w:ascii="Arial" w:hAnsi="Arial" w:cs="Arial"/>
                <w:sz w:val="18"/>
                <w:szCs w:val="18"/>
                <w:lang w:val="en-US"/>
              </w:rPr>
              <w:t xml:space="preserve"> &lt;2&gt;</w:t>
            </w:r>
          </w:p>
        </w:tc>
        <w:tc>
          <w:tcPr>
            <w:tcW w:w="709" w:type="dxa"/>
            <w:noWrap/>
            <w:hideMark/>
          </w:tcPr>
          <w:p w14:paraId="7EAC0FB3" w14:textId="77777777" w:rsidR="007C33FC" w:rsidRPr="00F80FC0" w:rsidRDefault="007C33FC" w:rsidP="007C33FC">
            <w:pPr>
              <w:rPr>
                <w:rFonts w:ascii="Arial" w:hAnsi="Arial" w:cs="Arial"/>
                <w:sz w:val="18"/>
                <w:szCs w:val="18"/>
              </w:rPr>
            </w:pPr>
          </w:p>
        </w:tc>
        <w:tc>
          <w:tcPr>
            <w:tcW w:w="709" w:type="dxa"/>
            <w:noWrap/>
            <w:hideMark/>
          </w:tcPr>
          <w:p w14:paraId="29E342A3" w14:textId="77777777" w:rsidR="007C33FC" w:rsidRPr="00F80FC0" w:rsidRDefault="007C33FC" w:rsidP="007C33FC">
            <w:pPr>
              <w:rPr>
                <w:rFonts w:ascii="Arial" w:hAnsi="Arial" w:cs="Arial"/>
                <w:sz w:val="18"/>
                <w:szCs w:val="18"/>
              </w:rPr>
            </w:pPr>
          </w:p>
        </w:tc>
        <w:tc>
          <w:tcPr>
            <w:tcW w:w="708" w:type="dxa"/>
            <w:noWrap/>
            <w:hideMark/>
          </w:tcPr>
          <w:p w14:paraId="0E801D64" w14:textId="77777777" w:rsidR="007C33FC" w:rsidRPr="00F80FC0" w:rsidRDefault="007C33FC" w:rsidP="007C33FC">
            <w:pPr>
              <w:rPr>
                <w:rFonts w:ascii="Arial" w:hAnsi="Arial" w:cs="Arial"/>
                <w:sz w:val="18"/>
                <w:szCs w:val="18"/>
              </w:rPr>
            </w:pPr>
          </w:p>
        </w:tc>
        <w:tc>
          <w:tcPr>
            <w:tcW w:w="709" w:type="dxa"/>
            <w:noWrap/>
            <w:hideMark/>
          </w:tcPr>
          <w:p w14:paraId="63F44551" w14:textId="77777777" w:rsidR="007C33FC" w:rsidRPr="00F80FC0" w:rsidRDefault="007C33FC" w:rsidP="007C33FC">
            <w:pPr>
              <w:rPr>
                <w:rFonts w:ascii="Arial" w:hAnsi="Arial" w:cs="Arial"/>
                <w:sz w:val="18"/>
                <w:szCs w:val="18"/>
              </w:rPr>
            </w:pPr>
          </w:p>
        </w:tc>
        <w:tc>
          <w:tcPr>
            <w:tcW w:w="709" w:type="dxa"/>
            <w:noWrap/>
            <w:hideMark/>
          </w:tcPr>
          <w:p w14:paraId="2D1412E9" w14:textId="77777777" w:rsidR="007C33FC" w:rsidRPr="00F80FC0" w:rsidRDefault="007C33FC" w:rsidP="007C33FC">
            <w:pPr>
              <w:rPr>
                <w:rFonts w:ascii="Arial" w:hAnsi="Arial" w:cs="Arial"/>
                <w:sz w:val="18"/>
                <w:szCs w:val="18"/>
              </w:rPr>
            </w:pPr>
          </w:p>
        </w:tc>
        <w:tc>
          <w:tcPr>
            <w:tcW w:w="709" w:type="dxa"/>
            <w:noWrap/>
            <w:hideMark/>
          </w:tcPr>
          <w:p w14:paraId="7626505B" w14:textId="77777777" w:rsidR="007C33FC" w:rsidRPr="00F80FC0" w:rsidRDefault="007C33FC" w:rsidP="007C33FC">
            <w:pPr>
              <w:rPr>
                <w:rFonts w:ascii="Arial" w:hAnsi="Arial" w:cs="Arial"/>
                <w:sz w:val="18"/>
                <w:szCs w:val="18"/>
              </w:rPr>
            </w:pPr>
          </w:p>
        </w:tc>
        <w:tc>
          <w:tcPr>
            <w:tcW w:w="708" w:type="dxa"/>
            <w:noWrap/>
            <w:hideMark/>
          </w:tcPr>
          <w:p w14:paraId="36E5997D" w14:textId="77777777" w:rsidR="007C33FC" w:rsidRPr="00F80FC0" w:rsidRDefault="007C33FC" w:rsidP="007C33FC">
            <w:pPr>
              <w:rPr>
                <w:rFonts w:ascii="Arial" w:hAnsi="Arial" w:cs="Arial"/>
                <w:sz w:val="18"/>
                <w:szCs w:val="18"/>
              </w:rPr>
            </w:pPr>
          </w:p>
        </w:tc>
        <w:tc>
          <w:tcPr>
            <w:tcW w:w="709" w:type="dxa"/>
            <w:noWrap/>
            <w:hideMark/>
          </w:tcPr>
          <w:p w14:paraId="213E0F94" w14:textId="77777777" w:rsidR="007C33FC" w:rsidRPr="00F80FC0" w:rsidRDefault="007C33FC" w:rsidP="007C33FC">
            <w:pPr>
              <w:rPr>
                <w:rFonts w:ascii="Arial" w:hAnsi="Arial" w:cs="Arial"/>
                <w:sz w:val="18"/>
                <w:szCs w:val="18"/>
              </w:rPr>
            </w:pPr>
          </w:p>
        </w:tc>
        <w:tc>
          <w:tcPr>
            <w:tcW w:w="709" w:type="dxa"/>
            <w:noWrap/>
            <w:hideMark/>
          </w:tcPr>
          <w:p w14:paraId="64E858F6" w14:textId="77777777" w:rsidR="007C33FC" w:rsidRPr="00F80FC0" w:rsidRDefault="007C33FC" w:rsidP="007C33FC">
            <w:pPr>
              <w:rPr>
                <w:rFonts w:ascii="Arial" w:hAnsi="Arial" w:cs="Arial"/>
                <w:sz w:val="18"/>
                <w:szCs w:val="18"/>
              </w:rPr>
            </w:pPr>
          </w:p>
        </w:tc>
        <w:tc>
          <w:tcPr>
            <w:tcW w:w="709" w:type="dxa"/>
            <w:noWrap/>
            <w:hideMark/>
          </w:tcPr>
          <w:p w14:paraId="40A9B80C" w14:textId="77777777" w:rsidR="007C33FC" w:rsidRPr="00F80FC0" w:rsidRDefault="007C33FC" w:rsidP="007C33FC">
            <w:pPr>
              <w:rPr>
                <w:rFonts w:ascii="Arial" w:hAnsi="Arial" w:cs="Arial"/>
                <w:sz w:val="18"/>
                <w:szCs w:val="18"/>
              </w:rPr>
            </w:pPr>
          </w:p>
        </w:tc>
        <w:tc>
          <w:tcPr>
            <w:tcW w:w="708" w:type="dxa"/>
            <w:noWrap/>
            <w:hideMark/>
          </w:tcPr>
          <w:p w14:paraId="4A0686AA" w14:textId="77777777" w:rsidR="007C33FC" w:rsidRPr="00F80FC0" w:rsidRDefault="007C33FC" w:rsidP="007C33FC">
            <w:pPr>
              <w:rPr>
                <w:rFonts w:ascii="Arial" w:hAnsi="Arial" w:cs="Arial"/>
                <w:sz w:val="18"/>
                <w:szCs w:val="18"/>
              </w:rPr>
            </w:pPr>
          </w:p>
        </w:tc>
        <w:tc>
          <w:tcPr>
            <w:tcW w:w="709" w:type="dxa"/>
            <w:noWrap/>
            <w:hideMark/>
          </w:tcPr>
          <w:p w14:paraId="77690D95" w14:textId="77777777" w:rsidR="007C33FC" w:rsidRPr="00F80FC0" w:rsidRDefault="007C33FC" w:rsidP="007C33FC">
            <w:pPr>
              <w:rPr>
                <w:rFonts w:ascii="Arial" w:hAnsi="Arial" w:cs="Arial"/>
                <w:sz w:val="18"/>
                <w:szCs w:val="18"/>
              </w:rPr>
            </w:pPr>
          </w:p>
        </w:tc>
        <w:tc>
          <w:tcPr>
            <w:tcW w:w="709" w:type="dxa"/>
            <w:noWrap/>
            <w:hideMark/>
          </w:tcPr>
          <w:p w14:paraId="143B0791" w14:textId="77777777" w:rsidR="007C33FC" w:rsidRPr="00F80FC0" w:rsidRDefault="007C33FC" w:rsidP="007C33FC">
            <w:pPr>
              <w:rPr>
                <w:rFonts w:ascii="Arial" w:hAnsi="Arial" w:cs="Arial"/>
                <w:sz w:val="18"/>
                <w:szCs w:val="18"/>
              </w:rPr>
            </w:pPr>
          </w:p>
        </w:tc>
        <w:tc>
          <w:tcPr>
            <w:tcW w:w="709" w:type="dxa"/>
            <w:noWrap/>
            <w:hideMark/>
          </w:tcPr>
          <w:p w14:paraId="379DF1A9" w14:textId="77777777" w:rsidR="007C33FC" w:rsidRPr="00F80FC0" w:rsidRDefault="007C33FC" w:rsidP="007C33FC">
            <w:pPr>
              <w:rPr>
                <w:rFonts w:ascii="Arial" w:hAnsi="Arial" w:cs="Arial"/>
                <w:sz w:val="18"/>
                <w:szCs w:val="18"/>
              </w:rPr>
            </w:pPr>
          </w:p>
        </w:tc>
        <w:tc>
          <w:tcPr>
            <w:tcW w:w="708" w:type="dxa"/>
            <w:noWrap/>
            <w:hideMark/>
          </w:tcPr>
          <w:p w14:paraId="414CABC6" w14:textId="77777777" w:rsidR="007C33FC" w:rsidRPr="00F80FC0" w:rsidRDefault="007C33FC" w:rsidP="007C33FC">
            <w:pPr>
              <w:rPr>
                <w:rFonts w:ascii="Arial" w:hAnsi="Arial" w:cs="Arial"/>
                <w:sz w:val="18"/>
                <w:szCs w:val="18"/>
              </w:rPr>
            </w:pPr>
          </w:p>
        </w:tc>
        <w:tc>
          <w:tcPr>
            <w:tcW w:w="567" w:type="dxa"/>
            <w:noWrap/>
            <w:hideMark/>
          </w:tcPr>
          <w:p w14:paraId="35669A6E" w14:textId="77777777" w:rsidR="007C33FC" w:rsidRPr="00F80FC0" w:rsidRDefault="007C33FC" w:rsidP="007C33FC">
            <w:pPr>
              <w:rPr>
                <w:rFonts w:ascii="Arial" w:hAnsi="Arial" w:cs="Arial"/>
                <w:sz w:val="18"/>
                <w:szCs w:val="18"/>
              </w:rPr>
            </w:pPr>
          </w:p>
        </w:tc>
        <w:tc>
          <w:tcPr>
            <w:tcW w:w="709" w:type="dxa"/>
            <w:noWrap/>
            <w:hideMark/>
          </w:tcPr>
          <w:p w14:paraId="3C3F3D16" w14:textId="77777777" w:rsidR="007C33FC" w:rsidRPr="00F80FC0" w:rsidRDefault="007C33FC" w:rsidP="007C33FC">
            <w:pPr>
              <w:rPr>
                <w:rFonts w:ascii="Arial" w:hAnsi="Arial" w:cs="Arial"/>
                <w:sz w:val="18"/>
                <w:szCs w:val="18"/>
              </w:rPr>
            </w:pPr>
          </w:p>
        </w:tc>
        <w:tc>
          <w:tcPr>
            <w:tcW w:w="709" w:type="dxa"/>
            <w:noWrap/>
            <w:hideMark/>
          </w:tcPr>
          <w:p w14:paraId="611747A3" w14:textId="77777777" w:rsidR="007C33FC" w:rsidRPr="00F80FC0" w:rsidRDefault="007C33FC" w:rsidP="007C33FC">
            <w:pPr>
              <w:rPr>
                <w:rFonts w:ascii="Arial" w:hAnsi="Arial" w:cs="Arial"/>
                <w:sz w:val="18"/>
                <w:szCs w:val="18"/>
              </w:rPr>
            </w:pPr>
          </w:p>
        </w:tc>
      </w:tr>
      <w:tr w:rsidR="00C30E9C" w:rsidRPr="00F80FC0" w14:paraId="60C176DC" w14:textId="77777777" w:rsidTr="0021532B">
        <w:trPr>
          <w:trHeight w:val="360"/>
        </w:trPr>
        <w:tc>
          <w:tcPr>
            <w:tcW w:w="2553" w:type="dxa"/>
            <w:gridSpan w:val="3"/>
            <w:vMerge/>
            <w:hideMark/>
          </w:tcPr>
          <w:p w14:paraId="65D7FD9B" w14:textId="77777777" w:rsidR="007C33FC" w:rsidRPr="00F80FC0" w:rsidRDefault="007C33FC" w:rsidP="007C33FC">
            <w:pPr>
              <w:rPr>
                <w:rFonts w:ascii="Arial" w:hAnsi="Arial" w:cs="Arial"/>
                <w:sz w:val="18"/>
                <w:szCs w:val="18"/>
              </w:rPr>
            </w:pPr>
          </w:p>
        </w:tc>
        <w:tc>
          <w:tcPr>
            <w:tcW w:w="567" w:type="dxa"/>
            <w:vMerge/>
            <w:hideMark/>
          </w:tcPr>
          <w:p w14:paraId="2A291A4C" w14:textId="77777777" w:rsidR="007C33FC" w:rsidRPr="00F80FC0" w:rsidRDefault="007C33FC" w:rsidP="007C33FC">
            <w:pPr>
              <w:rPr>
                <w:rFonts w:ascii="Arial" w:hAnsi="Arial" w:cs="Arial"/>
                <w:sz w:val="18"/>
                <w:szCs w:val="18"/>
              </w:rPr>
            </w:pPr>
          </w:p>
        </w:tc>
        <w:tc>
          <w:tcPr>
            <w:tcW w:w="850" w:type="dxa"/>
            <w:noWrap/>
            <w:hideMark/>
          </w:tcPr>
          <w:p w14:paraId="05E29A2C" w14:textId="77777777" w:rsidR="007C33FC" w:rsidRPr="00F80FC0" w:rsidRDefault="007C33FC" w:rsidP="007C33FC">
            <w:pPr>
              <w:rPr>
                <w:rFonts w:ascii="Arial" w:hAnsi="Arial" w:cs="Arial"/>
                <w:sz w:val="18"/>
                <w:szCs w:val="18"/>
                <w:lang w:val="en-US"/>
              </w:rPr>
            </w:pPr>
            <w:r w:rsidRPr="00F80FC0">
              <w:rPr>
                <w:rFonts w:ascii="Arial" w:hAnsi="Arial" w:cs="Arial"/>
                <w:sz w:val="18"/>
                <w:szCs w:val="18"/>
              </w:rPr>
              <w:t>МБ</w:t>
            </w:r>
            <w:r w:rsidRPr="00F80FC0">
              <w:rPr>
                <w:rFonts w:ascii="Arial" w:hAnsi="Arial" w:cs="Arial"/>
                <w:sz w:val="18"/>
                <w:szCs w:val="18"/>
                <w:lang w:val="en-US"/>
              </w:rPr>
              <w:t xml:space="preserve"> &lt;3&gt;</w:t>
            </w:r>
          </w:p>
        </w:tc>
        <w:tc>
          <w:tcPr>
            <w:tcW w:w="709" w:type="dxa"/>
            <w:noWrap/>
            <w:hideMark/>
          </w:tcPr>
          <w:p w14:paraId="6141452D" w14:textId="77777777" w:rsidR="007C33FC" w:rsidRPr="00F80FC0" w:rsidRDefault="007C33FC" w:rsidP="007C33FC">
            <w:pPr>
              <w:rPr>
                <w:rFonts w:ascii="Arial" w:hAnsi="Arial" w:cs="Arial"/>
                <w:sz w:val="18"/>
                <w:szCs w:val="18"/>
              </w:rPr>
            </w:pPr>
          </w:p>
        </w:tc>
        <w:tc>
          <w:tcPr>
            <w:tcW w:w="709" w:type="dxa"/>
            <w:noWrap/>
            <w:hideMark/>
          </w:tcPr>
          <w:p w14:paraId="2007BC39" w14:textId="77777777" w:rsidR="007C33FC" w:rsidRPr="00F80FC0" w:rsidRDefault="007C33FC" w:rsidP="007C33FC">
            <w:pPr>
              <w:rPr>
                <w:rFonts w:ascii="Arial" w:hAnsi="Arial" w:cs="Arial"/>
                <w:sz w:val="18"/>
                <w:szCs w:val="18"/>
              </w:rPr>
            </w:pPr>
          </w:p>
        </w:tc>
        <w:tc>
          <w:tcPr>
            <w:tcW w:w="708" w:type="dxa"/>
            <w:noWrap/>
            <w:hideMark/>
          </w:tcPr>
          <w:p w14:paraId="63CC8742" w14:textId="77777777" w:rsidR="007C33FC" w:rsidRPr="00F80FC0" w:rsidRDefault="007C33FC" w:rsidP="007C33FC">
            <w:pPr>
              <w:rPr>
                <w:rFonts w:ascii="Arial" w:hAnsi="Arial" w:cs="Arial"/>
                <w:sz w:val="18"/>
                <w:szCs w:val="18"/>
              </w:rPr>
            </w:pPr>
          </w:p>
        </w:tc>
        <w:tc>
          <w:tcPr>
            <w:tcW w:w="709" w:type="dxa"/>
            <w:noWrap/>
            <w:hideMark/>
          </w:tcPr>
          <w:p w14:paraId="386DE3CA" w14:textId="77777777" w:rsidR="007C33FC" w:rsidRPr="00F80FC0" w:rsidRDefault="007C33FC" w:rsidP="007C33FC">
            <w:pPr>
              <w:rPr>
                <w:rFonts w:ascii="Arial" w:hAnsi="Arial" w:cs="Arial"/>
                <w:sz w:val="18"/>
                <w:szCs w:val="18"/>
              </w:rPr>
            </w:pPr>
          </w:p>
        </w:tc>
        <w:tc>
          <w:tcPr>
            <w:tcW w:w="709" w:type="dxa"/>
            <w:noWrap/>
            <w:hideMark/>
          </w:tcPr>
          <w:p w14:paraId="6AC89D0A" w14:textId="77777777" w:rsidR="007C33FC" w:rsidRPr="00F80FC0" w:rsidRDefault="007C33FC" w:rsidP="007C33FC">
            <w:pPr>
              <w:rPr>
                <w:rFonts w:ascii="Arial" w:hAnsi="Arial" w:cs="Arial"/>
                <w:sz w:val="18"/>
                <w:szCs w:val="18"/>
              </w:rPr>
            </w:pPr>
          </w:p>
        </w:tc>
        <w:tc>
          <w:tcPr>
            <w:tcW w:w="709" w:type="dxa"/>
            <w:noWrap/>
            <w:hideMark/>
          </w:tcPr>
          <w:p w14:paraId="2D3D6E9D" w14:textId="77777777" w:rsidR="007C33FC" w:rsidRPr="00F80FC0" w:rsidRDefault="007C33FC" w:rsidP="007C33FC">
            <w:pPr>
              <w:rPr>
                <w:rFonts w:ascii="Arial" w:hAnsi="Arial" w:cs="Arial"/>
                <w:sz w:val="18"/>
                <w:szCs w:val="18"/>
              </w:rPr>
            </w:pPr>
          </w:p>
        </w:tc>
        <w:tc>
          <w:tcPr>
            <w:tcW w:w="708" w:type="dxa"/>
            <w:noWrap/>
            <w:hideMark/>
          </w:tcPr>
          <w:p w14:paraId="28C938C1" w14:textId="77777777" w:rsidR="007C33FC" w:rsidRPr="00F80FC0" w:rsidRDefault="007C33FC" w:rsidP="007C33FC">
            <w:pPr>
              <w:rPr>
                <w:rFonts w:ascii="Arial" w:hAnsi="Arial" w:cs="Arial"/>
                <w:sz w:val="18"/>
                <w:szCs w:val="18"/>
              </w:rPr>
            </w:pPr>
          </w:p>
        </w:tc>
        <w:tc>
          <w:tcPr>
            <w:tcW w:w="709" w:type="dxa"/>
            <w:noWrap/>
            <w:hideMark/>
          </w:tcPr>
          <w:p w14:paraId="4A931509" w14:textId="77777777" w:rsidR="007C33FC" w:rsidRPr="00F80FC0" w:rsidRDefault="007C33FC" w:rsidP="007C33FC">
            <w:pPr>
              <w:rPr>
                <w:rFonts w:ascii="Arial" w:hAnsi="Arial" w:cs="Arial"/>
                <w:sz w:val="18"/>
                <w:szCs w:val="18"/>
              </w:rPr>
            </w:pPr>
          </w:p>
        </w:tc>
        <w:tc>
          <w:tcPr>
            <w:tcW w:w="709" w:type="dxa"/>
            <w:noWrap/>
            <w:hideMark/>
          </w:tcPr>
          <w:p w14:paraId="079ADAB5" w14:textId="77777777" w:rsidR="007C33FC" w:rsidRPr="00F80FC0" w:rsidRDefault="007C33FC" w:rsidP="007C33FC">
            <w:pPr>
              <w:rPr>
                <w:rFonts w:ascii="Arial" w:hAnsi="Arial" w:cs="Arial"/>
                <w:sz w:val="18"/>
                <w:szCs w:val="18"/>
              </w:rPr>
            </w:pPr>
          </w:p>
        </w:tc>
        <w:tc>
          <w:tcPr>
            <w:tcW w:w="709" w:type="dxa"/>
            <w:noWrap/>
            <w:hideMark/>
          </w:tcPr>
          <w:p w14:paraId="5AC4FC76" w14:textId="77777777" w:rsidR="007C33FC" w:rsidRPr="00F80FC0" w:rsidRDefault="007C33FC" w:rsidP="007C33FC">
            <w:pPr>
              <w:rPr>
                <w:rFonts w:ascii="Arial" w:hAnsi="Arial" w:cs="Arial"/>
                <w:sz w:val="18"/>
                <w:szCs w:val="18"/>
              </w:rPr>
            </w:pPr>
          </w:p>
        </w:tc>
        <w:tc>
          <w:tcPr>
            <w:tcW w:w="708" w:type="dxa"/>
            <w:noWrap/>
            <w:hideMark/>
          </w:tcPr>
          <w:p w14:paraId="5216293C" w14:textId="77777777" w:rsidR="007C33FC" w:rsidRPr="00F80FC0" w:rsidRDefault="007C33FC" w:rsidP="007C33FC">
            <w:pPr>
              <w:rPr>
                <w:rFonts w:ascii="Arial" w:hAnsi="Arial" w:cs="Arial"/>
                <w:sz w:val="18"/>
                <w:szCs w:val="18"/>
              </w:rPr>
            </w:pPr>
          </w:p>
        </w:tc>
        <w:tc>
          <w:tcPr>
            <w:tcW w:w="709" w:type="dxa"/>
            <w:noWrap/>
            <w:hideMark/>
          </w:tcPr>
          <w:p w14:paraId="3738D1FE" w14:textId="77777777" w:rsidR="007C33FC" w:rsidRPr="00F80FC0" w:rsidRDefault="007C33FC" w:rsidP="007C33FC">
            <w:pPr>
              <w:rPr>
                <w:rFonts w:ascii="Arial" w:hAnsi="Arial" w:cs="Arial"/>
                <w:sz w:val="18"/>
                <w:szCs w:val="18"/>
              </w:rPr>
            </w:pPr>
          </w:p>
        </w:tc>
        <w:tc>
          <w:tcPr>
            <w:tcW w:w="709" w:type="dxa"/>
            <w:noWrap/>
            <w:hideMark/>
          </w:tcPr>
          <w:p w14:paraId="19DCC608" w14:textId="77777777" w:rsidR="007C33FC" w:rsidRPr="00F80FC0" w:rsidRDefault="007C33FC" w:rsidP="007C33FC">
            <w:pPr>
              <w:rPr>
                <w:rFonts w:ascii="Arial" w:hAnsi="Arial" w:cs="Arial"/>
                <w:sz w:val="18"/>
                <w:szCs w:val="18"/>
              </w:rPr>
            </w:pPr>
          </w:p>
        </w:tc>
        <w:tc>
          <w:tcPr>
            <w:tcW w:w="709" w:type="dxa"/>
            <w:noWrap/>
            <w:hideMark/>
          </w:tcPr>
          <w:p w14:paraId="45A5E2B1" w14:textId="77777777" w:rsidR="007C33FC" w:rsidRPr="00F80FC0" w:rsidRDefault="007C33FC" w:rsidP="007C33FC">
            <w:pPr>
              <w:rPr>
                <w:rFonts w:ascii="Arial" w:hAnsi="Arial" w:cs="Arial"/>
                <w:sz w:val="18"/>
                <w:szCs w:val="18"/>
              </w:rPr>
            </w:pPr>
          </w:p>
        </w:tc>
        <w:tc>
          <w:tcPr>
            <w:tcW w:w="708" w:type="dxa"/>
            <w:noWrap/>
            <w:hideMark/>
          </w:tcPr>
          <w:p w14:paraId="07F68C93" w14:textId="77777777" w:rsidR="007C33FC" w:rsidRPr="00F80FC0" w:rsidRDefault="007C33FC" w:rsidP="007C33FC">
            <w:pPr>
              <w:rPr>
                <w:rFonts w:ascii="Arial" w:hAnsi="Arial" w:cs="Arial"/>
                <w:sz w:val="18"/>
                <w:szCs w:val="18"/>
              </w:rPr>
            </w:pPr>
          </w:p>
        </w:tc>
        <w:tc>
          <w:tcPr>
            <w:tcW w:w="567" w:type="dxa"/>
            <w:noWrap/>
            <w:hideMark/>
          </w:tcPr>
          <w:p w14:paraId="187BA8F0" w14:textId="77777777" w:rsidR="007C33FC" w:rsidRPr="00F80FC0" w:rsidRDefault="007C33FC" w:rsidP="007C33FC">
            <w:pPr>
              <w:rPr>
                <w:rFonts w:ascii="Arial" w:hAnsi="Arial" w:cs="Arial"/>
                <w:sz w:val="18"/>
                <w:szCs w:val="18"/>
              </w:rPr>
            </w:pPr>
          </w:p>
        </w:tc>
        <w:tc>
          <w:tcPr>
            <w:tcW w:w="709" w:type="dxa"/>
            <w:noWrap/>
            <w:hideMark/>
          </w:tcPr>
          <w:p w14:paraId="5B0CC83E" w14:textId="77777777" w:rsidR="007C33FC" w:rsidRPr="00F80FC0" w:rsidRDefault="007C33FC" w:rsidP="007C33FC">
            <w:pPr>
              <w:rPr>
                <w:rFonts w:ascii="Arial" w:hAnsi="Arial" w:cs="Arial"/>
                <w:sz w:val="18"/>
                <w:szCs w:val="18"/>
              </w:rPr>
            </w:pPr>
          </w:p>
        </w:tc>
        <w:tc>
          <w:tcPr>
            <w:tcW w:w="709" w:type="dxa"/>
            <w:noWrap/>
            <w:hideMark/>
          </w:tcPr>
          <w:p w14:paraId="146AD030" w14:textId="77777777" w:rsidR="007C33FC" w:rsidRPr="00F80FC0" w:rsidRDefault="007C33FC" w:rsidP="007C33FC">
            <w:pPr>
              <w:rPr>
                <w:rFonts w:ascii="Arial" w:hAnsi="Arial" w:cs="Arial"/>
                <w:sz w:val="18"/>
                <w:szCs w:val="18"/>
              </w:rPr>
            </w:pPr>
          </w:p>
        </w:tc>
      </w:tr>
      <w:tr w:rsidR="00C30E9C" w:rsidRPr="00F80FC0" w14:paraId="7B019490" w14:textId="77777777" w:rsidTr="0021532B">
        <w:trPr>
          <w:trHeight w:val="360"/>
        </w:trPr>
        <w:tc>
          <w:tcPr>
            <w:tcW w:w="2553" w:type="dxa"/>
            <w:gridSpan w:val="3"/>
            <w:vMerge/>
            <w:hideMark/>
          </w:tcPr>
          <w:p w14:paraId="78F9C350" w14:textId="77777777" w:rsidR="007C33FC" w:rsidRPr="00F80FC0" w:rsidRDefault="007C33FC" w:rsidP="007C33FC">
            <w:pPr>
              <w:rPr>
                <w:rFonts w:ascii="Arial" w:hAnsi="Arial" w:cs="Arial"/>
                <w:sz w:val="18"/>
                <w:szCs w:val="18"/>
              </w:rPr>
            </w:pPr>
          </w:p>
        </w:tc>
        <w:tc>
          <w:tcPr>
            <w:tcW w:w="567" w:type="dxa"/>
            <w:vMerge/>
            <w:hideMark/>
          </w:tcPr>
          <w:p w14:paraId="20C6DBC3" w14:textId="77777777" w:rsidR="007C33FC" w:rsidRPr="00F80FC0" w:rsidRDefault="007C33FC" w:rsidP="007C33FC">
            <w:pPr>
              <w:rPr>
                <w:rFonts w:ascii="Arial" w:hAnsi="Arial" w:cs="Arial"/>
                <w:sz w:val="18"/>
                <w:szCs w:val="18"/>
              </w:rPr>
            </w:pPr>
          </w:p>
        </w:tc>
        <w:tc>
          <w:tcPr>
            <w:tcW w:w="850" w:type="dxa"/>
            <w:noWrap/>
            <w:hideMark/>
          </w:tcPr>
          <w:p w14:paraId="07E97985" w14:textId="77777777" w:rsidR="007C33FC" w:rsidRPr="00F80FC0" w:rsidRDefault="007C33FC" w:rsidP="007C33FC">
            <w:pPr>
              <w:rPr>
                <w:rFonts w:ascii="Arial" w:hAnsi="Arial" w:cs="Arial"/>
                <w:sz w:val="18"/>
                <w:szCs w:val="18"/>
                <w:lang w:val="en-US"/>
              </w:rPr>
            </w:pPr>
            <w:r w:rsidRPr="00F80FC0">
              <w:rPr>
                <w:rFonts w:ascii="Arial" w:hAnsi="Arial" w:cs="Arial"/>
                <w:sz w:val="18"/>
                <w:szCs w:val="18"/>
              </w:rPr>
              <w:t>ВБ</w:t>
            </w:r>
            <w:r w:rsidRPr="00F80FC0">
              <w:rPr>
                <w:rFonts w:ascii="Arial" w:hAnsi="Arial" w:cs="Arial"/>
                <w:sz w:val="18"/>
                <w:szCs w:val="18"/>
                <w:lang w:val="en-US"/>
              </w:rPr>
              <w:t xml:space="preserve"> &lt;4&gt;</w:t>
            </w:r>
          </w:p>
        </w:tc>
        <w:tc>
          <w:tcPr>
            <w:tcW w:w="709" w:type="dxa"/>
            <w:noWrap/>
            <w:hideMark/>
          </w:tcPr>
          <w:p w14:paraId="22E7A734" w14:textId="77777777" w:rsidR="007C33FC" w:rsidRPr="00F80FC0" w:rsidRDefault="007C33FC" w:rsidP="007C33FC">
            <w:pPr>
              <w:rPr>
                <w:rFonts w:ascii="Arial" w:hAnsi="Arial" w:cs="Arial"/>
                <w:sz w:val="18"/>
                <w:szCs w:val="18"/>
              </w:rPr>
            </w:pPr>
          </w:p>
        </w:tc>
        <w:tc>
          <w:tcPr>
            <w:tcW w:w="709" w:type="dxa"/>
            <w:noWrap/>
            <w:hideMark/>
          </w:tcPr>
          <w:p w14:paraId="2C063F19" w14:textId="77777777" w:rsidR="007C33FC" w:rsidRPr="00F80FC0" w:rsidRDefault="007C33FC" w:rsidP="007C33FC">
            <w:pPr>
              <w:rPr>
                <w:rFonts w:ascii="Arial" w:hAnsi="Arial" w:cs="Arial"/>
                <w:sz w:val="18"/>
                <w:szCs w:val="18"/>
              </w:rPr>
            </w:pPr>
          </w:p>
        </w:tc>
        <w:tc>
          <w:tcPr>
            <w:tcW w:w="708" w:type="dxa"/>
            <w:noWrap/>
            <w:hideMark/>
          </w:tcPr>
          <w:p w14:paraId="06AF6752" w14:textId="77777777" w:rsidR="007C33FC" w:rsidRPr="00F80FC0" w:rsidRDefault="007C33FC" w:rsidP="007C33FC">
            <w:pPr>
              <w:rPr>
                <w:rFonts w:ascii="Arial" w:hAnsi="Arial" w:cs="Arial"/>
                <w:sz w:val="18"/>
                <w:szCs w:val="18"/>
              </w:rPr>
            </w:pPr>
          </w:p>
        </w:tc>
        <w:tc>
          <w:tcPr>
            <w:tcW w:w="709" w:type="dxa"/>
            <w:noWrap/>
            <w:hideMark/>
          </w:tcPr>
          <w:p w14:paraId="121B61F9" w14:textId="77777777" w:rsidR="007C33FC" w:rsidRPr="00F80FC0" w:rsidRDefault="007C33FC" w:rsidP="007C33FC">
            <w:pPr>
              <w:rPr>
                <w:rFonts w:ascii="Arial" w:hAnsi="Arial" w:cs="Arial"/>
                <w:sz w:val="18"/>
                <w:szCs w:val="18"/>
              </w:rPr>
            </w:pPr>
          </w:p>
        </w:tc>
        <w:tc>
          <w:tcPr>
            <w:tcW w:w="709" w:type="dxa"/>
            <w:noWrap/>
            <w:hideMark/>
          </w:tcPr>
          <w:p w14:paraId="3F8A553D" w14:textId="77777777" w:rsidR="007C33FC" w:rsidRPr="00F80FC0" w:rsidRDefault="007C33FC" w:rsidP="007C33FC">
            <w:pPr>
              <w:rPr>
                <w:rFonts w:ascii="Arial" w:hAnsi="Arial" w:cs="Arial"/>
                <w:sz w:val="18"/>
                <w:szCs w:val="18"/>
              </w:rPr>
            </w:pPr>
          </w:p>
        </w:tc>
        <w:tc>
          <w:tcPr>
            <w:tcW w:w="709" w:type="dxa"/>
            <w:noWrap/>
            <w:hideMark/>
          </w:tcPr>
          <w:p w14:paraId="38F4DF73" w14:textId="77777777" w:rsidR="007C33FC" w:rsidRPr="00F80FC0" w:rsidRDefault="007C33FC" w:rsidP="007C33FC">
            <w:pPr>
              <w:rPr>
                <w:rFonts w:ascii="Arial" w:hAnsi="Arial" w:cs="Arial"/>
                <w:sz w:val="18"/>
                <w:szCs w:val="18"/>
              </w:rPr>
            </w:pPr>
          </w:p>
        </w:tc>
        <w:tc>
          <w:tcPr>
            <w:tcW w:w="708" w:type="dxa"/>
            <w:noWrap/>
            <w:hideMark/>
          </w:tcPr>
          <w:p w14:paraId="252D13E6" w14:textId="77777777" w:rsidR="007C33FC" w:rsidRPr="00F80FC0" w:rsidRDefault="007C33FC" w:rsidP="007C33FC">
            <w:pPr>
              <w:rPr>
                <w:rFonts w:ascii="Arial" w:hAnsi="Arial" w:cs="Arial"/>
                <w:sz w:val="18"/>
                <w:szCs w:val="18"/>
              </w:rPr>
            </w:pPr>
          </w:p>
        </w:tc>
        <w:tc>
          <w:tcPr>
            <w:tcW w:w="709" w:type="dxa"/>
            <w:noWrap/>
            <w:hideMark/>
          </w:tcPr>
          <w:p w14:paraId="4D611F38" w14:textId="77777777" w:rsidR="007C33FC" w:rsidRPr="00F80FC0" w:rsidRDefault="007C33FC" w:rsidP="007C33FC">
            <w:pPr>
              <w:rPr>
                <w:rFonts w:ascii="Arial" w:hAnsi="Arial" w:cs="Arial"/>
                <w:sz w:val="18"/>
                <w:szCs w:val="18"/>
              </w:rPr>
            </w:pPr>
          </w:p>
        </w:tc>
        <w:tc>
          <w:tcPr>
            <w:tcW w:w="709" w:type="dxa"/>
            <w:noWrap/>
            <w:hideMark/>
          </w:tcPr>
          <w:p w14:paraId="21F777D2" w14:textId="77777777" w:rsidR="007C33FC" w:rsidRPr="00F80FC0" w:rsidRDefault="007C33FC" w:rsidP="007C33FC">
            <w:pPr>
              <w:rPr>
                <w:rFonts w:ascii="Arial" w:hAnsi="Arial" w:cs="Arial"/>
                <w:sz w:val="18"/>
                <w:szCs w:val="18"/>
              </w:rPr>
            </w:pPr>
          </w:p>
        </w:tc>
        <w:tc>
          <w:tcPr>
            <w:tcW w:w="709" w:type="dxa"/>
            <w:noWrap/>
            <w:hideMark/>
          </w:tcPr>
          <w:p w14:paraId="2DBC69EA" w14:textId="77777777" w:rsidR="007C33FC" w:rsidRPr="00F80FC0" w:rsidRDefault="007C33FC" w:rsidP="007C33FC">
            <w:pPr>
              <w:rPr>
                <w:rFonts w:ascii="Arial" w:hAnsi="Arial" w:cs="Arial"/>
                <w:sz w:val="18"/>
                <w:szCs w:val="18"/>
              </w:rPr>
            </w:pPr>
          </w:p>
        </w:tc>
        <w:tc>
          <w:tcPr>
            <w:tcW w:w="708" w:type="dxa"/>
            <w:noWrap/>
            <w:hideMark/>
          </w:tcPr>
          <w:p w14:paraId="3037F972" w14:textId="77777777" w:rsidR="007C33FC" w:rsidRPr="00F80FC0" w:rsidRDefault="007C33FC" w:rsidP="007C33FC">
            <w:pPr>
              <w:rPr>
                <w:rFonts w:ascii="Arial" w:hAnsi="Arial" w:cs="Arial"/>
                <w:sz w:val="18"/>
                <w:szCs w:val="18"/>
              </w:rPr>
            </w:pPr>
          </w:p>
        </w:tc>
        <w:tc>
          <w:tcPr>
            <w:tcW w:w="709" w:type="dxa"/>
            <w:noWrap/>
            <w:hideMark/>
          </w:tcPr>
          <w:p w14:paraId="6E69502B" w14:textId="77777777" w:rsidR="007C33FC" w:rsidRPr="00F80FC0" w:rsidRDefault="007C33FC" w:rsidP="007C33FC">
            <w:pPr>
              <w:rPr>
                <w:rFonts w:ascii="Arial" w:hAnsi="Arial" w:cs="Arial"/>
                <w:sz w:val="18"/>
                <w:szCs w:val="18"/>
              </w:rPr>
            </w:pPr>
          </w:p>
        </w:tc>
        <w:tc>
          <w:tcPr>
            <w:tcW w:w="709" w:type="dxa"/>
            <w:noWrap/>
            <w:hideMark/>
          </w:tcPr>
          <w:p w14:paraId="593585F1" w14:textId="77777777" w:rsidR="007C33FC" w:rsidRPr="00F80FC0" w:rsidRDefault="007C33FC" w:rsidP="007C33FC">
            <w:pPr>
              <w:rPr>
                <w:rFonts w:ascii="Arial" w:hAnsi="Arial" w:cs="Arial"/>
                <w:sz w:val="18"/>
                <w:szCs w:val="18"/>
              </w:rPr>
            </w:pPr>
          </w:p>
        </w:tc>
        <w:tc>
          <w:tcPr>
            <w:tcW w:w="709" w:type="dxa"/>
            <w:noWrap/>
            <w:hideMark/>
          </w:tcPr>
          <w:p w14:paraId="7560665C" w14:textId="77777777" w:rsidR="007C33FC" w:rsidRPr="00F80FC0" w:rsidRDefault="007C33FC" w:rsidP="007C33FC">
            <w:pPr>
              <w:rPr>
                <w:rFonts w:ascii="Arial" w:hAnsi="Arial" w:cs="Arial"/>
                <w:sz w:val="18"/>
                <w:szCs w:val="18"/>
              </w:rPr>
            </w:pPr>
          </w:p>
        </w:tc>
        <w:tc>
          <w:tcPr>
            <w:tcW w:w="708" w:type="dxa"/>
            <w:noWrap/>
            <w:hideMark/>
          </w:tcPr>
          <w:p w14:paraId="0E43C246" w14:textId="77777777" w:rsidR="007C33FC" w:rsidRPr="00F80FC0" w:rsidRDefault="007C33FC" w:rsidP="007C33FC">
            <w:pPr>
              <w:rPr>
                <w:rFonts w:ascii="Arial" w:hAnsi="Arial" w:cs="Arial"/>
                <w:sz w:val="18"/>
                <w:szCs w:val="18"/>
              </w:rPr>
            </w:pPr>
          </w:p>
        </w:tc>
        <w:tc>
          <w:tcPr>
            <w:tcW w:w="567" w:type="dxa"/>
            <w:noWrap/>
            <w:hideMark/>
          </w:tcPr>
          <w:p w14:paraId="5880ABCE" w14:textId="77777777" w:rsidR="007C33FC" w:rsidRPr="00F80FC0" w:rsidRDefault="007C33FC" w:rsidP="007C33FC">
            <w:pPr>
              <w:rPr>
                <w:rFonts w:ascii="Arial" w:hAnsi="Arial" w:cs="Arial"/>
                <w:sz w:val="18"/>
                <w:szCs w:val="18"/>
              </w:rPr>
            </w:pPr>
          </w:p>
        </w:tc>
        <w:tc>
          <w:tcPr>
            <w:tcW w:w="709" w:type="dxa"/>
            <w:noWrap/>
            <w:hideMark/>
          </w:tcPr>
          <w:p w14:paraId="5B4BD666" w14:textId="77777777" w:rsidR="007C33FC" w:rsidRPr="00F80FC0" w:rsidRDefault="007C33FC" w:rsidP="007C33FC">
            <w:pPr>
              <w:rPr>
                <w:rFonts w:ascii="Arial" w:hAnsi="Arial" w:cs="Arial"/>
                <w:sz w:val="18"/>
                <w:szCs w:val="18"/>
              </w:rPr>
            </w:pPr>
          </w:p>
        </w:tc>
        <w:tc>
          <w:tcPr>
            <w:tcW w:w="709" w:type="dxa"/>
            <w:noWrap/>
            <w:hideMark/>
          </w:tcPr>
          <w:p w14:paraId="076CFBB9" w14:textId="77777777" w:rsidR="007C33FC" w:rsidRPr="00F80FC0" w:rsidRDefault="007C33FC" w:rsidP="007C33FC">
            <w:pPr>
              <w:rPr>
                <w:rFonts w:ascii="Arial" w:hAnsi="Arial" w:cs="Arial"/>
                <w:sz w:val="18"/>
                <w:szCs w:val="18"/>
              </w:rPr>
            </w:pPr>
          </w:p>
        </w:tc>
      </w:tr>
      <w:tr w:rsidR="00C30E9C" w:rsidRPr="00F80FC0" w14:paraId="08197A8C" w14:textId="77777777" w:rsidTr="0021532B">
        <w:trPr>
          <w:trHeight w:val="360"/>
        </w:trPr>
        <w:tc>
          <w:tcPr>
            <w:tcW w:w="575" w:type="dxa"/>
            <w:vMerge w:val="restart"/>
          </w:tcPr>
          <w:p w14:paraId="06AD4689" w14:textId="77777777" w:rsidR="007C33FC" w:rsidRPr="00F80FC0" w:rsidRDefault="007C33FC" w:rsidP="007C33FC">
            <w:pPr>
              <w:rPr>
                <w:rFonts w:ascii="Arial" w:hAnsi="Arial" w:cs="Arial"/>
                <w:sz w:val="18"/>
                <w:szCs w:val="18"/>
              </w:rPr>
            </w:pPr>
            <w:r w:rsidRPr="00F80FC0">
              <w:rPr>
                <w:rFonts w:ascii="Arial" w:hAnsi="Arial" w:cs="Arial"/>
                <w:sz w:val="18"/>
                <w:szCs w:val="18"/>
              </w:rPr>
              <w:t>1.</w:t>
            </w:r>
          </w:p>
        </w:tc>
        <w:tc>
          <w:tcPr>
            <w:tcW w:w="985" w:type="dxa"/>
            <w:vMerge w:val="restart"/>
          </w:tcPr>
          <w:p w14:paraId="4077B0BD" w14:textId="77777777" w:rsidR="007C33FC" w:rsidRPr="00F80FC0" w:rsidRDefault="007C33FC" w:rsidP="007C33FC">
            <w:pPr>
              <w:rPr>
                <w:rFonts w:ascii="Arial" w:hAnsi="Arial" w:cs="Arial"/>
                <w:sz w:val="18"/>
                <w:szCs w:val="18"/>
              </w:rPr>
            </w:pPr>
          </w:p>
        </w:tc>
        <w:tc>
          <w:tcPr>
            <w:tcW w:w="993" w:type="dxa"/>
            <w:vMerge w:val="restart"/>
          </w:tcPr>
          <w:p w14:paraId="4AC41AA0" w14:textId="77777777" w:rsidR="007C33FC" w:rsidRPr="00F80FC0" w:rsidRDefault="007C33FC" w:rsidP="007C33FC">
            <w:pPr>
              <w:rPr>
                <w:rFonts w:ascii="Arial" w:hAnsi="Arial" w:cs="Arial"/>
                <w:sz w:val="18"/>
                <w:szCs w:val="18"/>
              </w:rPr>
            </w:pPr>
          </w:p>
        </w:tc>
        <w:tc>
          <w:tcPr>
            <w:tcW w:w="1417" w:type="dxa"/>
            <w:gridSpan w:val="2"/>
          </w:tcPr>
          <w:p w14:paraId="603E4F67" w14:textId="77777777" w:rsidR="007C33FC" w:rsidRPr="00F80FC0" w:rsidRDefault="007C33FC" w:rsidP="007C33FC">
            <w:pPr>
              <w:rPr>
                <w:rFonts w:ascii="Arial" w:hAnsi="Arial" w:cs="Arial"/>
                <w:sz w:val="18"/>
                <w:szCs w:val="18"/>
              </w:rPr>
            </w:pPr>
            <w:r w:rsidRPr="00F80FC0">
              <w:rPr>
                <w:rFonts w:ascii="Arial" w:hAnsi="Arial" w:cs="Arial"/>
                <w:sz w:val="18"/>
                <w:szCs w:val="18"/>
              </w:rPr>
              <w:t>Общая стоимость</w:t>
            </w:r>
          </w:p>
        </w:tc>
        <w:tc>
          <w:tcPr>
            <w:tcW w:w="709" w:type="dxa"/>
            <w:noWrap/>
          </w:tcPr>
          <w:p w14:paraId="5179161B" w14:textId="77777777" w:rsidR="007C33FC" w:rsidRPr="00F80FC0" w:rsidRDefault="007C33FC" w:rsidP="007C33FC">
            <w:pPr>
              <w:rPr>
                <w:rFonts w:ascii="Arial" w:hAnsi="Arial" w:cs="Arial"/>
                <w:sz w:val="18"/>
                <w:szCs w:val="18"/>
              </w:rPr>
            </w:pPr>
          </w:p>
        </w:tc>
        <w:tc>
          <w:tcPr>
            <w:tcW w:w="709" w:type="dxa"/>
            <w:noWrap/>
          </w:tcPr>
          <w:p w14:paraId="2D51F508" w14:textId="77777777" w:rsidR="007C33FC" w:rsidRPr="00F80FC0" w:rsidRDefault="007C33FC" w:rsidP="007C33FC">
            <w:pPr>
              <w:rPr>
                <w:rFonts w:ascii="Arial" w:hAnsi="Arial" w:cs="Arial"/>
                <w:sz w:val="18"/>
                <w:szCs w:val="18"/>
              </w:rPr>
            </w:pPr>
          </w:p>
        </w:tc>
        <w:tc>
          <w:tcPr>
            <w:tcW w:w="708" w:type="dxa"/>
            <w:noWrap/>
          </w:tcPr>
          <w:p w14:paraId="3C320AF9" w14:textId="77777777" w:rsidR="007C33FC" w:rsidRPr="00F80FC0" w:rsidRDefault="007C33FC" w:rsidP="007C33FC">
            <w:pPr>
              <w:rPr>
                <w:rFonts w:ascii="Arial" w:hAnsi="Arial" w:cs="Arial"/>
                <w:sz w:val="18"/>
                <w:szCs w:val="18"/>
              </w:rPr>
            </w:pPr>
          </w:p>
        </w:tc>
        <w:tc>
          <w:tcPr>
            <w:tcW w:w="709" w:type="dxa"/>
            <w:noWrap/>
          </w:tcPr>
          <w:p w14:paraId="66DBCED7" w14:textId="77777777" w:rsidR="007C33FC" w:rsidRPr="00F80FC0" w:rsidRDefault="007C33FC" w:rsidP="007C33FC">
            <w:pPr>
              <w:rPr>
                <w:rFonts w:ascii="Arial" w:hAnsi="Arial" w:cs="Arial"/>
                <w:sz w:val="18"/>
                <w:szCs w:val="18"/>
              </w:rPr>
            </w:pPr>
          </w:p>
        </w:tc>
        <w:tc>
          <w:tcPr>
            <w:tcW w:w="709" w:type="dxa"/>
            <w:noWrap/>
          </w:tcPr>
          <w:p w14:paraId="199B0CE3" w14:textId="77777777" w:rsidR="007C33FC" w:rsidRPr="00F80FC0" w:rsidRDefault="007C33FC" w:rsidP="007C33FC">
            <w:pPr>
              <w:rPr>
                <w:rFonts w:ascii="Arial" w:hAnsi="Arial" w:cs="Arial"/>
                <w:sz w:val="18"/>
                <w:szCs w:val="18"/>
              </w:rPr>
            </w:pPr>
          </w:p>
        </w:tc>
        <w:tc>
          <w:tcPr>
            <w:tcW w:w="709" w:type="dxa"/>
            <w:noWrap/>
          </w:tcPr>
          <w:p w14:paraId="6C4A20D3" w14:textId="77777777" w:rsidR="007C33FC" w:rsidRPr="00F80FC0" w:rsidRDefault="007C33FC" w:rsidP="007C33FC">
            <w:pPr>
              <w:rPr>
                <w:rFonts w:ascii="Arial" w:hAnsi="Arial" w:cs="Arial"/>
                <w:sz w:val="18"/>
                <w:szCs w:val="18"/>
              </w:rPr>
            </w:pPr>
          </w:p>
        </w:tc>
        <w:tc>
          <w:tcPr>
            <w:tcW w:w="708" w:type="dxa"/>
            <w:noWrap/>
          </w:tcPr>
          <w:p w14:paraId="72DA3FFA" w14:textId="77777777" w:rsidR="007C33FC" w:rsidRPr="00F80FC0" w:rsidRDefault="007C33FC" w:rsidP="007C33FC">
            <w:pPr>
              <w:rPr>
                <w:rFonts w:ascii="Arial" w:hAnsi="Arial" w:cs="Arial"/>
                <w:sz w:val="18"/>
                <w:szCs w:val="18"/>
              </w:rPr>
            </w:pPr>
          </w:p>
        </w:tc>
        <w:tc>
          <w:tcPr>
            <w:tcW w:w="709" w:type="dxa"/>
            <w:noWrap/>
          </w:tcPr>
          <w:p w14:paraId="39D54771" w14:textId="77777777" w:rsidR="007C33FC" w:rsidRPr="00F80FC0" w:rsidRDefault="007C33FC" w:rsidP="007C33FC">
            <w:pPr>
              <w:rPr>
                <w:rFonts w:ascii="Arial" w:hAnsi="Arial" w:cs="Arial"/>
                <w:sz w:val="18"/>
                <w:szCs w:val="18"/>
              </w:rPr>
            </w:pPr>
          </w:p>
        </w:tc>
        <w:tc>
          <w:tcPr>
            <w:tcW w:w="709" w:type="dxa"/>
            <w:noWrap/>
          </w:tcPr>
          <w:p w14:paraId="46228A00" w14:textId="77777777" w:rsidR="007C33FC" w:rsidRPr="00F80FC0" w:rsidRDefault="007C33FC" w:rsidP="007C33FC">
            <w:pPr>
              <w:rPr>
                <w:rFonts w:ascii="Arial" w:hAnsi="Arial" w:cs="Arial"/>
                <w:sz w:val="18"/>
                <w:szCs w:val="18"/>
              </w:rPr>
            </w:pPr>
          </w:p>
        </w:tc>
        <w:tc>
          <w:tcPr>
            <w:tcW w:w="709" w:type="dxa"/>
            <w:noWrap/>
          </w:tcPr>
          <w:p w14:paraId="3614F492" w14:textId="77777777" w:rsidR="007C33FC" w:rsidRPr="00F80FC0" w:rsidRDefault="007C33FC" w:rsidP="007C33FC">
            <w:pPr>
              <w:rPr>
                <w:rFonts w:ascii="Arial" w:hAnsi="Arial" w:cs="Arial"/>
                <w:sz w:val="18"/>
                <w:szCs w:val="18"/>
              </w:rPr>
            </w:pPr>
          </w:p>
        </w:tc>
        <w:tc>
          <w:tcPr>
            <w:tcW w:w="708" w:type="dxa"/>
            <w:noWrap/>
          </w:tcPr>
          <w:p w14:paraId="5CF76552" w14:textId="77777777" w:rsidR="007C33FC" w:rsidRPr="00F80FC0" w:rsidRDefault="007C33FC" w:rsidP="007C33FC">
            <w:pPr>
              <w:rPr>
                <w:rFonts w:ascii="Arial" w:hAnsi="Arial" w:cs="Arial"/>
                <w:sz w:val="18"/>
                <w:szCs w:val="18"/>
              </w:rPr>
            </w:pPr>
          </w:p>
        </w:tc>
        <w:tc>
          <w:tcPr>
            <w:tcW w:w="709" w:type="dxa"/>
            <w:noWrap/>
          </w:tcPr>
          <w:p w14:paraId="19F6E44A" w14:textId="77777777" w:rsidR="007C33FC" w:rsidRPr="00F80FC0" w:rsidRDefault="007C33FC" w:rsidP="007C33FC">
            <w:pPr>
              <w:rPr>
                <w:rFonts w:ascii="Arial" w:hAnsi="Arial" w:cs="Arial"/>
                <w:sz w:val="18"/>
                <w:szCs w:val="18"/>
              </w:rPr>
            </w:pPr>
          </w:p>
        </w:tc>
        <w:tc>
          <w:tcPr>
            <w:tcW w:w="709" w:type="dxa"/>
            <w:noWrap/>
          </w:tcPr>
          <w:p w14:paraId="2FA0BB22" w14:textId="77777777" w:rsidR="007C33FC" w:rsidRPr="00F80FC0" w:rsidRDefault="007C33FC" w:rsidP="007C33FC">
            <w:pPr>
              <w:rPr>
                <w:rFonts w:ascii="Arial" w:hAnsi="Arial" w:cs="Arial"/>
                <w:sz w:val="18"/>
                <w:szCs w:val="18"/>
              </w:rPr>
            </w:pPr>
          </w:p>
        </w:tc>
        <w:tc>
          <w:tcPr>
            <w:tcW w:w="709" w:type="dxa"/>
            <w:noWrap/>
          </w:tcPr>
          <w:p w14:paraId="4437CF6F" w14:textId="77777777" w:rsidR="007C33FC" w:rsidRPr="00F80FC0" w:rsidRDefault="007C33FC" w:rsidP="007C33FC">
            <w:pPr>
              <w:rPr>
                <w:rFonts w:ascii="Arial" w:hAnsi="Arial" w:cs="Arial"/>
                <w:sz w:val="18"/>
                <w:szCs w:val="18"/>
              </w:rPr>
            </w:pPr>
          </w:p>
        </w:tc>
        <w:tc>
          <w:tcPr>
            <w:tcW w:w="708" w:type="dxa"/>
            <w:noWrap/>
          </w:tcPr>
          <w:p w14:paraId="2C1DA520" w14:textId="77777777" w:rsidR="007C33FC" w:rsidRPr="00F80FC0" w:rsidRDefault="007C33FC" w:rsidP="007C33FC">
            <w:pPr>
              <w:rPr>
                <w:rFonts w:ascii="Arial" w:hAnsi="Arial" w:cs="Arial"/>
                <w:sz w:val="18"/>
                <w:szCs w:val="18"/>
              </w:rPr>
            </w:pPr>
          </w:p>
        </w:tc>
        <w:tc>
          <w:tcPr>
            <w:tcW w:w="567" w:type="dxa"/>
            <w:noWrap/>
          </w:tcPr>
          <w:p w14:paraId="08548143" w14:textId="77777777" w:rsidR="007C33FC" w:rsidRPr="00F80FC0" w:rsidRDefault="007C33FC" w:rsidP="007C33FC">
            <w:pPr>
              <w:rPr>
                <w:rFonts w:ascii="Arial" w:hAnsi="Arial" w:cs="Arial"/>
                <w:sz w:val="18"/>
                <w:szCs w:val="18"/>
              </w:rPr>
            </w:pPr>
          </w:p>
        </w:tc>
        <w:tc>
          <w:tcPr>
            <w:tcW w:w="709" w:type="dxa"/>
            <w:noWrap/>
          </w:tcPr>
          <w:p w14:paraId="2CEFA981" w14:textId="77777777" w:rsidR="007C33FC" w:rsidRPr="00F80FC0" w:rsidRDefault="007C33FC" w:rsidP="007C33FC">
            <w:pPr>
              <w:rPr>
                <w:rFonts w:ascii="Arial" w:hAnsi="Arial" w:cs="Arial"/>
                <w:sz w:val="18"/>
                <w:szCs w:val="18"/>
              </w:rPr>
            </w:pPr>
          </w:p>
        </w:tc>
        <w:tc>
          <w:tcPr>
            <w:tcW w:w="709" w:type="dxa"/>
            <w:noWrap/>
          </w:tcPr>
          <w:p w14:paraId="01467C41" w14:textId="77777777" w:rsidR="007C33FC" w:rsidRPr="00F80FC0" w:rsidRDefault="007C33FC" w:rsidP="007C33FC">
            <w:pPr>
              <w:rPr>
                <w:rFonts w:ascii="Arial" w:hAnsi="Arial" w:cs="Arial"/>
                <w:sz w:val="18"/>
                <w:szCs w:val="18"/>
              </w:rPr>
            </w:pPr>
          </w:p>
        </w:tc>
      </w:tr>
      <w:tr w:rsidR="00C30E9C" w:rsidRPr="00F80FC0" w14:paraId="2D5763F7" w14:textId="77777777" w:rsidTr="0021532B">
        <w:trPr>
          <w:trHeight w:val="360"/>
        </w:trPr>
        <w:tc>
          <w:tcPr>
            <w:tcW w:w="575" w:type="dxa"/>
            <w:vMerge/>
          </w:tcPr>
          <w:p w14:paraId="547EF16D" w14:textId="77777777" w:rsidR="007C33FC" w:rsidRPr="00F80FC0" w:rsidRDefault="007C33FC" w:rsidP="007C33FC">
            <w:pPr>
              <w:rPr>
                <w:rFonts w:ascii="Arial" w:hAnsi="Arial" w:cs="Arial"/>
                <w:sz w:val="18"/>
                <w:szCs w:val="18"/>
              </w:rPr>
            </w:pPr>
          </w:p>
        </w:tc>
        <w:tc>
          <w:tcPr>
            <w:tcW w:w="985" w:type="dxa"/>
            <w:vMerge/>
          </w:tcPr>
          <w:p w14:paraId="2500BA27" w14:textId="77777777" w:rsidR="007C33FC" w:rsidRPr="00F80FC0" w:rsidRDefault="007C33FC" w:rsidP="007C33FC">
            <w:pPr>
              <w:rPr>
                <w:rFonts w:ascii="Arial" w:hAnsi="Arial" w:cs="Arial"/>
                <w:sz w:val="18"/>
                <w:szCs w:val="18"/>
              </w:rPr>
            </w:pPr>
          </w:p>
        </w:tc>
        <w:tc>
          <w:tcPr>
            <w:tcW w:w="993" w:type="dxa"/>
            <w:vMerge/>
          </w:tcPr>
          <w:p w14:paraId="27F23A58" w14:textId="77777777" w:rsidR="007C33FC" w:rsidRPr="00F80FC0" w:rsidRDefault="007C33FC" w:rsidP="007C33FC">
            <w:pPr>
              <w:rPr>
                <w:rFonts w:ascii="Arial" w:hAnsi="Arial" w:cs="Arial"/>
                <w:sz w:val="18"/>
                <w:szCs w:val="18"/>
              </w:rPr>
            </w:pPr>
          </w:p>
        </w:tc>
        <w:tc>
          <w:tcPr>
            <w:tcW w:w="567" w:type="dxa"/>
            <w:vMerge w:val="restart"/>
            <w:textDirection w:val="btLr"/>
          </w:tcPr>
          <w:p w14:paraId="12B50316" w14:textId="77777777" w:rsidR="007C33FC" w:rsidRPr="00F80FC0" w:rsidRDefault="007C33FC" w:rsidP="007C33FC">
            <w:pPr>
              <w:ind w:right="113"/>
              <w:rPr>
                <w:rFonts w:ascii="Arial" w:hAnsi="Arial" w:cs="Arial"/>
                <w:sz w:val="18"/>
                <w:szCs w:val="18"/>
              </w:rPr>
            </w:pPr>
            <w:r w:rsidRPr="00F80FC0">
              <w:rPr>
                <w:rFonts w:ascii="Arial" w:hAnsi="Arial" w:cs="Arial"/>
                <w:sz w:val="18"/>
                <w:szCs w:val="18"/>
              </w:rPr>
              <w:t>в том числе:</w:t>
            </w:r>
          </w:p>
        </w:tc>
        <w:tc>
          <w:tcPr>
            <w:tcW w:w="850" w:type="dxa"/>
            <w:noWrap/>
          </w:tcPr>
          <w:p w14:paraId="4544108C" w14:textId="77777777" w:rsidR="007C33FC" w:rsidRPr="00F80FC0" w:rsidRDefault="007C33FC" w:rsidP="007C33FC">
            <w:pPr>
              <w:rPr>
                <w:rFonts w:ascii="Arial" w:hAnsi="Arial" w:cs="Arial"/>
                <w:sz w:val="18"/>
                <w:szCs w:val="18"/>
              </w:rPr>
            </w:pPr>
            <w:r w:rsidRPr="00F80FC0">
              <w:rPr>
                <w:rFonts w:ascii="Arial" w:hAnsi="Arial" w:cs="Arial"/>
                <w:sz w:val="18"/>
                <w:szCs w:val="18"/>
              </w:rPr>
              <w:t xml:space="preserve">СФ </w:t>
            </w:r>
            <w:r w:rsidRPr="00F80FC0">
              <w:rPr>
                <w:rFonts w:ascii="Arial" w:hAnsi="Arial" w:cs="Arial"/>
                <w:sz w:val="18"/>
                <w:szCs w:val="18"/>
                <w:lang w:val="en-US"/>
              </w:rPr>
              <w:t>&lt;1&gt;</w:t>
            </w:r>
          </w:p>
        </w:tc>
        <w:tc>
          <w:tcPr>
            <w:tcW w:w="709" w:type="dxa"/>
            <w:noWrap/>
          </w:tcPr>
          <w:p w14:paraId="5F3BB57B" w14:textId="77777777" w:rsidR="007C33FC" w:rsidRPr="00F80FC0" w:rsidRDefault="007C33FC" w:rsidP="007C33FC">
            <w:pPr>
              <w:rPr>
                <w:rFonts w:ascii="Arial" w:hAnsi="Arial" w:cs="Arial"/>
                <w:sz w:val="18"/>
                <w:szCs w:val="18"/>
              </w:rPr>
            </w:pPr>
          </w:p>
        </w:tc>
        <w:tc>
          <w:tcPr>
            <w:tcW w:w="709" w:type="dxa"/>
            <w:noWrap/>
          </w:tcPr>
          <w:p w14:paraId="10AE1BBC" w14:textId="77777777" w:rsidR="007C33FC" w:rsidRPr="00F80FC0" w:rsidRDefault="007C33FC" w:rsidP="007C33FC">
            <w:pPr>
              <w:rPr>
                <w:rFonts w:ascii="Arial" w:hAnsi="Arial" w:cs="Arial"/>
                <w:sz w:val="18"/>
                <w:szCs w:val="18"/>
              </w:rPr>
            </w:pPr>
          </w:p>
        </w:tc>
        <w:tc>
          <w:tcPr>
            <w:tcW w:w="708" w:type="dxa"/>
            <w:noWrap/>
          </w:tcPr>
          <w:p w14:paraId="026AABEE" w14:textId="77777777" w:rsidR="007C33FC" w:rsidRPr="00F80FC0" w:rsidRDefault="007C33FC" w:rsidP="007C33FC">
            <w:pPr>
              <w:rPr>
                <w:rFonts w:ascii="Arial" w:hAnsi="Arial" w:cs="Arial"/>
                <w:sz w:val="18"/>
                <w:szCs w:val="18"/>
              </w:rPr>
            </w:pPr>
          </w:p>
        </w:tc>
        <w:tc>
          <w:tcPr>
            <w:tcW w:w="709" w:type="dxa"/>
            <w:noWrap/>
          </w:tcPr>
          <w:p w14:paraId="51527884" w14:textId="77777777" w:rsidR="007C33FC" w:rsidRPr="00F80FC0" w:rsidRDefault="007C33FC" w:rsidP="007C33FC">
            <w:pPr>
              <w:rPr>
                <w:rFonts w:ascii="Arial" w:hAnsi="Arial" w:cs="Arial"/>
                <w:sz w:val="18"/>
                <w:szCs w:val="18"/>
              </w:rPr>
            </w:pPr>
          </w:p>
        </w:tc>
        <w:tc>
          <w:tcPr>
            <w:tcW w:w="709" w:type="dxa"/>
            <w:noWrap/>
          </w:tcPr>
          <w:p w14:paraId="63E63C7D" w14:textId="77777777" w:rsidR="007C33FC" w:rsidRPr="00F80FC0" w:rsidRDefault="007C33FC" w:rsidP="007C33FC">
            <w:pPr>
              <w:rPr>
                <w:rFonts w:ascii="Arial" w:hAnsi="Arial" w:cs="Arial"/>
                <w:sz w:val="18"/>
                <w:szCs w:val="18"/>
              </w:rPr>
            </w:pPr>
          </w:p>
        </w:tc>
        <w:tc>
          <w:tcPr>
            <w:tcW w:w="709" w:type="dxa"/>
            <w:noWrap/>
          </w:tcPr>
          <w:p w14:paraId="12AB84C5" w14:textId="77777777" w:rsidR="007C33FC" w:rsidRPr="00F80FC0" w:rsidRDefault="007C33FC" w:rsidP="007C33FC">
            <w:pPr>
              <w:rPr>
                <w:rFonts w:ascii="Arial" w:hAnsi="Arial" w:cs="Arial"/>
                <w:sz w:val="18"/>
                <w:szCs w:val="18"/>
              </w:rPr>
            </w:pPr>
          </w:p>
        </w:tc>
        <w:tc>
          <w:tcPr>
            <w:tcW w:w="708" w:type="dxa"/>
            <w:noWrap/>
          </w:tcPr>
          <w:p w14:paraId="5911289F" w14:textId="77777777" w:rsidR="007C33FC" w:rsidRPr="00F80FC0" w:rsidRDefault="007C33FC" w:rsidP="007C33FC">
            <w:pPr>
              <w:rPr>
                <w:rFonts w:ascii="Arial" w:hAnsi="Arial" w:cs="Arial"/>
                <w:sz w:val="18"/>
                <w:szCs w:val="18"/>
              </w:rPr>
            </w:pPr>
          </w:p>
        </w:tc>
        <w:tc>
          <w:tcPr>
            <w:tcW w:w="709" w:type="dxa"/>
            <w:noWrap/>
          </w:tcPr>
          <w:p w14:paraId="0250384D" w14:textId="77777777" w:rsidR="007C33FC" w:rsidRPr="00F80FC0" w:rsidRDefault="007C33FC" w:rsidP="007C33FC">
            <w:pPr>
              <w:rPr>
                <w:rFonts w:ascii="Arial" w:hAnsi="Arial" w:cs="Arial"/>
                <w:sz w:val="18"/>
                <w:szCs w:val="18"/>
              </w:rPr>
            </w:pPr>
          </w:p>
        </w:tc>
        <w:tc>
          <w:tcPr>
            <w:tcW w:w="709" w:type="dxa"/>
            <w:noWrap/>
          </w:tcPr>
          <w:p w14:paraId="5A8CA1F6" w14:textId="77777777" w:rsidR="007C33FC" w:rsidRPr="00F80FC0" w:rsidRDefault="007C33FC" w:rsidP="007C33FC">
            <w:pPr>
              <w:rPr>
                <w:rFonts w:ascii="Arial" w:hAnsi="Arial" w:cs="Arial"/>
                <w:sz w:val="18"/>
                <w:szCs w:val="18"/>
              </w:rPr>
            </w:pPr>
          </w:p>
        </w:tc>
        <w:tc>
          <w:tcPr>
            <w:tcW w:w="709" w:type="dxa"/>
            <w:noWrap/>
          </w:tcPr>
          <w:p w14:paraId="602E38DA" w14:textId="77777777" w:rsidR="007C33FC" w:rsidRPr="00F80FC0" w:rsidRDefault="007C33FC" w:rsidP="007C33FC">
            <w:pPr>
              <w:rPr>
                <w:rFonts w:ascii="Arial" w:hAnsi="Arial" w:cs="Arial"/>
                <w:sz w:val="18"/>
                <w:szCs w:val="18"/>
              </w:rPr>
            </w:pPr>
          </w:p>
        </w:tc>
        <w:tc>
          <w:tcPr>
            <w:tcW w:w="708" w:type="dxa"/>
            <w:noWrap/>
          </w:tcPr>
          <w:p w14:paraId="6847F5E9" w14:textId="77777777" w:rsidR="007C33FC" w:rsidRPr="00F80FC0" w:rsidRDefault="007C33FC" w:rsidP="007C33FC">
            <w:pPr>
              <w:rPr>
                <w:rFonts w:ascii="Arial" w:hAnsi="Arial" w:cs="Arial"/>
                <w:sz w:val="18"/>
                <w:szCs w:val="18"/>
              </w:rPr>
            </w:pPr>
          </w:p>
        </w:tc>
        <w:tc>
          <w:tcPr>
            <w:tcW w:w="709" w:type="dxa"/>
            <w:noWrap/>
          </w:tcPr>
          <w:p w14:paraId="2BB1C902" w14:textId="77777777" w:rsidR="007C33FC" w:rsidRPr="00F80FC0" w:rsidRDefault="007C33FC" w:rsidP="007C33FC">
            <w:pPr>
              <w:rPr>
                <w:rFonts w:ascii="Arial" w:hAnsi="Arial" w:cs="Arial"/>
                <w:sz w:val="18"/>
                <w:szCs w:val="18"/>
              </w:rPr>
            </w:pPr>
          </w:p>
        </w:tc>
        <w:tc>
          <w:tcPr>
            <w:tcW w:w="709" w:type="dxa"/>
            <w:noWrap/>
          </w:tcPr>
          <w:p w14:paraId="5E7911A4" w14:textId="77777777" w:rsidR="007C33FC" w:rsidRPr="00F80FC0" w:rsidRDefault="007C33FC" w:rsidP="007C33FC">
            <w:pPr>
              <w:rPr>
                <w:rFonts w:ascii="Arial" w:hAnsi="Arial" w:cs="Arial"/>
                <w:sz w:val="18"/>
                <w:szCs w:val="18"/>
              </w:rPr>
            </w:pPr>
          </w:p>
        </w:tc>
        <w:tc>
          <w:tcPr>
            <w:tcW w:w="709" w:type="dxa"/>
            <w:noWrap/>
          </w:tcPr>
          <w:p w14:paraId="65A69818" w14:textId="77777777" w:rsidR="007C33FC" w:rsidRPr="00F80FC0" w:rsidRDefault="007C33FC" w:rsidP="007C33FC">
            <w:pPr>
              <w:rPr>
                <w:rFonts w:ascii="Arial" w:hAnsi="Arial" w:cs="Arial"/>
                <w:sz w:val="18"/>
                <w:szCs w:val="18"/>
              </w:rPr>
            </w:pPr>
          </w:p>
        </w:tc>
        <w:tc>
          <w:tcPr>
            <w:tcW w:w="708" w:type="dxa"/>
            <w:noWrap/>
          </w:tcPr>
          <w:p w14:paraId="4325B08D" w14:textId="77777777" w:rsidR="007C33FC" w:rsidRPr="00F80FC0" w:rsidRDefault="007C33FC" w:rsidP="007C33FC">
            <w:pPr>
              <w:rPr>
                <w:rFonts w:ascii="Arial" w:hAnsi="Arial" w:cs="Arial"/>
                <w:sz w:val="18"/>
                <w:szCs w:val="18"/>
              </w:rPr>
            </w:pPr>
          </w:p>
        </w:tc>
        <w:tc>
          <w:tcPr>
            <w:tcW w:w="567" w:type="dxa"/>
            <w:noWrap/>
          </w:tcPr>
          <w:p w14:paraId="17F2F747" w14:textId="77777777" w:rsidR="007C33FC" w:rsidRPr="00F80FC0" w:rsidRDefault="007C33FC" w:rsidP="007C33FC">
            <w:pPr>
              <w:rPr>
                <w:rFonts w:ascii="Arial" w:hAnsi="Arial" w:cs="Arial"/>
                <w:sz w:val="18"/>
                <w:szCs w:val="18"/>
              </w:rPr>
            </w:pPr>
          </w:p>
        </w:tc>
        <w:tc>
          <w:tcPr>
            <w:tcW w:w="709" w:type="dxa"/>
            <w:noWrap/>
          </w:tcPr>
          <w:p w14:paraId="5F052167" w14:textId="77777777" w:rsidR="007C33FC" w:rsidRPr="00F80FC0" w:rsidRDefault="007C33FC" w:rsidP="007C33FC">
            <w:pPr>
              <w:rPr>
                <w:rFonts w:ascii="Arial" w:hAnsi="Arial" w:cs="Arial"/>
                <w:sz w:val="18"/>
                <w:szCs w:val="18"/>
              </w:rPr>
            </w:pPr>
          </w:p>
        </w:tc>
        <w:tc>
          <w:tcPr>
            <w:tcW w:w="709" w:type="dxa"/>
            <w:noWrap/>
          </w:tcPr>
          <w:p w14:paraId="62DF589D" w14:textId="77777777" w:rsidR="007C33FC" w:rsidRPr="00F80FC0" w:rsidRDefault="007C33FC" w:rsidP="007C33FC">
            <w:pPr>
              <w:rPr>
                <w:rFonts w:ascii="Arial" w:hAnsi="Arial" w:cs="Arial"/>
                <w:sz w:val="18"/>
                <w:szCs w:val="18"/>
              </w:rPr>
            </w:pPr>
          </w:p>
        </w:tc>
      </w:tr>
      <w:tr w:rsidR="00C30E9C" w:rsidRPr="00F80FC0" w14:paraId="43D01BC2" w14:textId="77777777" w:rsidTr="0021532B">
        <w:trPr>
          <w:trHeight w:val="360"/>
        </w:trPr>
        <w:tc>
          <w:tcPr>
            <w:tcW w:w="575" w:type="dxa"/>
            <w:vMerge/>
          </w:tcPr>
          <w:p w14:paraId="0CA2C7E9" w14:textId="77777777" w:rsidR="007C33FC" w:rsidRPr="00F80FC0" w:rsidRDefault="007C33FC" w:rsidP="007C33FC">
            <w:pPr>
              <w:rPr>
                <w:rFonts w:ascii="Arial" w:hAnsi="Arial" w:cs="Arial"/>
                <w:sz w:val="18"/>
                <w:szCs w:val="18"/>
              </w:rPr>
            </w:pPr>
          </w:p>
        </w:tc>
        <w:tc>
          <w:tcPr>
            <w:tcW w:w="985" w:type="dxa"/>
            <w:vMerge/>
          </w:tcPr>
          <w:p w14:paraId="5BDBEC91" w14:textId="77777777" w:rsidR="007C33FC" w:rsidRPr="00F80FC0" w:rsidRDefault="007C33FC" w:rsidP="007C33FC">
            <w:pPr>
              <w:rPr>
                <w:rFonts w:ascii="Arial" w:hAnsi="Arial" w:cs="Arial"/>
                <w:sz w:val="18"/>
                <w:szCs w:val="18"/>
              </w:rPr>
            </w:pPr>
          </w:p>
        </w:tc>
        <w:tc>
          <w:tcPr>
            <w:tcW w:w="993" w:type="dxa"/>
            <w:vMerge/>
          </w:tcPr>
          <w:p w14:paraId="1F0F55FD" w14:textId="77777777" w:rsidR="007C33FC" w:rsidRPr="00F80FC0" w:rsidRDefault="007C33FC" w:rsidP="007C33FC">
            <w:pPr>
              <w:rPr>
                <w:rFonts w:ascii="Arial" w:hAnsi="Arial" w:cs="Arial"/>
                <w:sz w:val="18"/>
                <w:szCs w:val="18"/>
              </w:rPr>
            </w:pPr>
          </w:p>
        </w:tc>
        <w:tc>
          <w:tcPr>
            <w:tcW w:w="567" w:type="dxa"/>
            <w:vMerge/>
          </w:tcPr>
          <w:p w14:paraId="2A628030" w14:textId="77777777" w:rsidR="007C33FC" w:rsidRPr="00F80FC0" w:rsidRDefault="007C33FC" w:rsidP="007C33FC">
            <w:pPr>
              <w:rPr>
                <w:rFonts w:ascii="Arial" w:hAnsi="Arial" w:cs="Arial"/>
                <w:sz w:val="18"/>
                <w:szCs w:val="18"/>
              </w:rPr>
            </w:pPr>
          </w:p>
        </w:tc>
        <w:tc>
          <w:tcPr>
            <w:tcW w:w="850" w:type="dxa"/>
            <w:noWrap/>
          </w:tcPr>
          <w:p w14:paraId="1FDC6A89" w14:textId="77777777" w:rsidR="007C33FC" w:rsidRPr="00F80FC0" w:rsidRDefault="007C33FC" w:rsidP="007C33FC">
            <w:pPr>
              <w:rPr>
                <w:rFonts w:ascii="Arial" w:hAnsi="Arial" w:cs="Arial"/>
                <w:sz w:val="18"/>
                <w:szCs w:val="18"/>
              </w:rPr>
            </w:pPr>
            <w:r w:rsidRPr="00F80FC0">
              <w:rPr>
                <w:rFonts w:ascii="Arial" w:hAnsi="Arial" w:cs="Arial"/>
                <w:sz w:val="18"/>
                <w:szCs w:val="18"/>
              </w:rPr>
              <w:t>БС</w:t>
            </w:r>
            <w:r w:rsidRPr="00F80FC0">
              <w:rPr>
                <w:rFonts w:ascii="Arial" w:hAnsi="Arial" w:cs="Arial"/>
                <w:sz w:val="18"/>
                <w:szCs w:val="18"/>
                <w:lang w:val="en-US"/>
              </w:rPr>
              <w:t xml:space="preserve"> &lt;2&gt;</w:t>
            </w:r>
          </w:p>
        </w:tc>
        <w:tc>
          <w:tcPr>
            <w:tcW w:w="709" w:type="dxa"/>
            <w:noWrap/>
          </w:tcPr>
          <w:p w14:paraId="65EFCCFA" w14:textId="77777777" w:rsidR="007C33FC" w:rsidRPr="00F80FC0" w:rsidRDefault="007C33FC" w:rsidP="007C33FC">
            <w:pPr>
              <w:rPr>
                <w:rFonts w:ascii="Arial" w:hAnsi="Arial" w:cs="Arial"/>
                <w:sz w:val="18"/>
                <w:szCs w:val="18"/>
              </w:rPr>
            </w:pPr>
          </w:p>
        </w:tc>
        <w:tc>
          <w:tcPr>
            <w:tcW w:w="709" w:type="dxa"/>
            <w:noWrap/>
          </w:tcPr>
          <w:p w14:paraId="3B979067" w14:textId="77777777" w:rsidR="007C33FC" w:rsidRPr="00F80FC0" w:rsidRDefault="007C33FC" w:rsidP="007C33FC">
            <w:pPr>
              <w:rPr>
                <w:rFonts w:ascii="Arial" w:hAnsi="Arial" w:cs="Arial"/>
                <w:sz w:val="18"/>
                <w:szCs w:val="18"/>
              </w:rPr>
            </w:pPr>
          </w:p>
        </w:tc>
        <w:tc>
          <w:tcPr>
            <w:tcW w:w="708" w:type="dxa"/>
            <w:noWrap/>
          </w:tcPr>
          <w:p w14:paraId="408B8361" w14:textId="77777777" w:rsidR="007C33FC" w:rsidRPr="00F80FC0" w:rsidRDefault="007C33FC" w:rsidP="007C33FC">
            <w:pPr>
              <w:rPr>
                <w:rFonts w:ascii="Arial" w:hAnsi="Arial" w:cs="Arial"/>
                <w:sz w:val="18"/>
                <w:szCs w:val="18"/>
              </w:rPr>
            </w:pPr>
          </w:p>
        </w:tc>
        <w:tc>
          <w:tcPr>
            <w:tcW w:w="709" w:type="dxa"/>
            <w:noWrap/>
          </w:tcPr>
          <w:p w14:paraId="433BF069" w14:textId="77777777" w:rsidR="007C33FC" w:rsidRPr="00F80FC0" w:rsidRDefault="007C33FC" w:rsidP="007C33FC">
            <w:pPr>
              <w:rPr>
                <w:rFonts w:ascii="Arial" w:hAnsi="Arial" w:cs="Arial"/>
                <w:sz w:val="18"/>
                <w:szCs w:val="18"/>
              </w:rPr>
            </w:pPr>
          </w:p>
        </w:tc>
        <w:tc>
          <w:tcPr>
            <w:tcW w:w="709" w:type="dxa"/>
            <w:noWrap/>
          </w:tcPr>
          <w:p w14:paraId="6D82D39E" w14:textId="77777777" w:rsidR="007C33FC" w:rsidRPr="00F80FC0" w:rsidRDefault="007C33FC" w:rsidP="007C33FC">
            <w:pPr>
              <w:rPr>
                <w:rFonts w:ascii="Arial" w:hAnsi="Arial" w:cs="Arial"/>
                <w:sz w:val="18"/>
                <w:szCs w:val="18"/>
              </w:rPr>
            </w:pPr>
          </w:p>
        </w:tc>
        <w:tc>
          <w:tcPr>
            <w:tcW w:w="709" w:type="dxa"/>
            <w:noWrap/>
          </w:tcPr>
          <w:p w14:paraId="4EFD4EAE" w14:textId="77777777" w:rsidR="007C33FC" w:rsidRPr="00F80FC0" w:rsidRDefault="007C33FC" w:rsidP="007C33FC">
            <w:pPr>
              <w:rPr>
                <w:rFonts w:ascii="Arial" w:hAnsi="Arial" w:cs="Arial"/>
                <w:sz w:val="18"/>
                <w:szCs w:val="18"/>
              </w:rPr>
            </w:pPr>
          </w:p>
        </w:tc>
        <w:tc>
          <w:tcPr>
            <w:tcW w:w="708" w:type="dxa"/>
            <w:noWrap/>
          </w:tcPr>
          <w:p w14:paraId="66C053D5" w14:textId="77777777" w:rsidR="007C33FC" w:rsidRPr="00F80FC0" w:rsidRDefault="007C33FC" w:rsidP="007C33FC">
            <w:pPr>
              <w:rPr>
                <w:rFonts w:ascii="Arial" w:hAnsi="Arial" w:cs="Arial"/>
                <w:sz w:val="18"/>
                <w:szCs w:val="18"/>
              </w:rPr>
            </w:pPr>
          </w:p>
        </w:tc>
        <w:tc>
          <w:tcPr>
            <w:tcW w:w="709" w:type="dxa"/>
            <w:noWrap/>
          </w:tcPr>
          <w:p w14:paraId="7B5CFE6C" w14:textId="77777777" w:rsidR="007C33FC" w:rsidRPr="00F80FC0" w:rsidRDefault="007C33FC" w:rsidP="007C33FC">
            <w:pPr>
              <w:rPr>
                <w:rFonts w:ascii="Arial" w:hAnsi="Arial" w:cs="Arial"/>
                <w:sz w:val="18"/>
                <w:szCs w:val="18"/>
              </w:rPr>
            </w:pPr>
          </w:p>
        </w:tc>
        <w:tc>
          <w:tcPr>
            <w:tcW w:w="709" w:type="dxa"/>
            <w:noWrap/>
          </w:tcPr>
          <w:p w14:paraId="39997297" w14:textId="77777777" w:rsidR="007C33FC" w:rsidRPr="00F80FC0" w:rsidRDefault="007C33FC" w:rsidP="007C33FC">
            <w:pPr>
              <w:rPr>
                <w:rFonts w:ascii="Arial" w:hAnsi="Arial" w:cs="Arial"/>
                <w:sz w:val="18"/>
                <w:szCs w:val="18"/>
              </w:rPr>
            </w:pPr>
          </w:p>
        </w:tc>
        <w:tc>
          <w:tcPr>
            <w:tcW w:w="709" w:type="dxa"/>
            <w:noWrap/>
          </w:tcPr>
          <w:p w14:paraId="4ECDE059" w14:textId="77777777" w:rsidR="007C33FC" w:rsidRPr="00F80FC0" w:rsidRDefault="007C33FC" w:rsidP="007C33FC">
            <w:pPr>
              <w:rPr>
                <w:rFonts w:ascii="Arial" w:hAnsi="Arial" w:cs="Arial"/>
                <w:sz w:val="18"/>
                <w:szCs w:val="18"/>
              </w:rPr>
            </w:pPr>
          </w:p>
        </w:tc>
        <w:tc>
          <w:tcPr>
            <w:tcW w:w="708" w:type="dxa"/>
            <w:noWrap/>
          </w:tcPr>
          <w:p w14:paraId="4B2499D6" w14:textId="77777777" w:rsidR="007C33FC" w:rsidRPr="00F80FC0" w:rsidRDefault="007C33FC" w:rsidP="007C33FC">
            <w:pPr>
              <w:rPr>
                <w:rFonts w:ascii="Arial" w:hAnsi="Arial" w:cs="Arial"/>
                <w:sz w:val="18"/>
                <w:szCs w:val="18"/>
              </w:rPr>
            </w:pPr>
          </w:p>
        </w:tc>
        <w:tc>
          <w:tcPr>
            <w:tcW w:w="709" w:type="dxa"/>
            <w:noWrap/>
          </w:tcPr>
          <w:p w14:paraId="562E88F9" w14:textId="77777777" w:rsidR="007C33FC" w:rsidRPr="00F80FC0" w:rsidRDefault="007C33FC" w:rsidP="007C33FC">
            <w:pPr>
              <w:rPr>
                <w:rFonts w:ascii="Arial" w:hAnsi="Arial" w:cs="Arial"/>
                <w:sz w:val="18"/>
                <w:szCs w:val="18"/>
              </w:rPr>
            </w:pPr>
          </w:p>
        </w:tc>
        <w:tc>
          <w:tcPr>
            <w:tcW w:w="709" w:type="dxa"/>
            <w:noWrap/>
          </w:tcPr>
          <w:p w14:paraId="52499751" w14:textId="77777777" w:rsidR="007C33FC" w:rsidRPr="00F80FC0" w:rsidRDefault="007C33FC" w:rsidP="007C33FC">
            <w:pPr>
              <w:rPr>
                <w:rFonts w:ascii="Arial" w:hAnsi="Arial" w:cs="Arial"/>
                <w:sz w:val="18"/>
                <w:szCs w:val="18"/>
              </w:rPr>
            </w:pPr>
          </w:p>
        </w:tc>
        <w:tc>
          <w:tcPr>
            <w:tcW w:w="709" w:type="dxa"/>
            <w:noWrap/>
          </w:tcPr>
          <w:p w14:paraId="6C3ED69D" w14:textId="77777777" w:rsidR="007C33FC" w:rsidRPr="00F80FC0" w:rsidRDefault="007C33FC" w:rsidP="007C33FC">
            <w:pPr>
              <w:rPr>
                <w:rFonts w:ascii="Arial" w:hAnsi="Arial" w:cs="Arial"/>
                <w:sz w:val="18"/>
                <w:szCs w:val="18"/>
              </w:rPr>
            </w:pPr>
          </w:p>
        </w:tc>
        <w:tc>
          <w:tcPr>
            <w:tcW w:w="708" w:type="dxa"/>
            <w:noWrap/>
          </w:tcPr>
          <w:p w14:paraId="41BC3D38" w14:textId="77777777" w:rsidR="007C33FC" w:rsidRPr="00F80FC0" w:rsidRDefault="007C33FC" w:rsidP="007C33FC">
            <w:pPr>
              <w:rPr>
                <w:rFonts w:ascii="Arial" w:hAnsi="Arial" w:cs="Arial"/>
                <w:sz w:val="18"/>
                <w:szCs w:val="18"/>
              </w:rPr>
            </w:pPr>
          </w:p>
        </w:tc>
        <w:tc>
          <w:tcPr>
            <w:tcW w:w="567" w:type="dxa"/>
            <w:noWrap/>
          </w:tcPr>
          <w:p w14:paraId="6D8574AB" w14:textId="77777777" w:rsidR="007C33FC" w:rsidRPr="00F80FC0" w:rsidRDefault="007C33FC" w:rsidP="007C33FC">
            <w:pPr>
              <w:rPr>
                <w:rFonts w:ascii="Arial" w:hAnsi="Arial" w:cs="Arial"/>
                <w:sz w:val="18"/>
                <w:szCs w:val="18"/>
              </w:rPr>
            </w:pPr>
          </w:p>
        </w:tc>
        <w:tc>
          <w:tcPr>
            <w:tcW w:w="709" w:type="dxa"/>
            <w:noWrap/>
          </w:tcPr>
          <w:p w14:paraId="33D9B078" w14:textId="77777777" w:rsidR="007C33FC" w:rsidRPr="00F80FC0" w:rsidRDefault="007C33FC" w:rsidP="007C33FC">
            <w:pPr>
              <w:rPr>
                <w:rFonts w:ascii="Arial" w:hAnsi="Arial" w:cs="Arial"/>
                <w:sz w:val="18"/>
                <w:szCs w:val="18"/>
              </w:rPr>
            </w:pPr>
          </w:p>
        </w:tc>
        <w:tc>
          <w:tcPr>
            <w:tcW w:w="709" w:type="dxa"/>
            <w:noWrap/>
          </w:tcPr>
          <w:p w14:paraId="4153B83F" w14:textId="77777777" w:rsidR="007C33FC" w:rsidRPr="00F80FC0" w:rsidRDefault="007C33FC" w:rsidP="007C33FC">
            <w:pPr>
              <w:rPr>
                <w:rFonts w:ascii="Arial" w:hAnsi="Arial" w:cs="Arial"/>
                <w:sz w:val="18"/>
                <w:szCs w:val="18"/>
              </w:rPr>
            </w:pPr>
          </w:p>
        </w:tc>
      </w:tr>
      <w:tr w:rsidR="00C30E9C" w:rsidRPr="00F80FC0" w14:paraId="25A47288" w14:textId="77777777" w:rsidTr="0021532B">
        <w:trPr>
          <w:trHeight w:val="360"/>
        </w:trPr>
        <w:tc>
          <w:tcPr>
            <w:tcW w:w="575" w:type="dxa"/>
            <w:vMerge/>
          </w:tcPr>
          <w:p w14:paraId="21C5B746" w14:textId="77777777" w:rsidR="007C33FC" w:rsidRPr="00F80FC0" w:rsidRDefault="007C33FC" w:rsidP="007C33FC">
            <w:pPr>
              <w:rPr>
                <w:rFonts w:ascii="Arial" w:hAnsi="Arial" w:cs="Arial"/>
                <w:sz w:val="18"/>
                <w:szCs w:val="18"/>
              </w:rPr>
            </w:pPr>
          </w:p>
        </w:tc>
        <w:tc>
          <w:tcPr>
            <w:tcW w:w="985" w:type="dxa"/>
            <w:vMerge/>
          </w:tcPr>
          <w:p w14:paraId="3914AB15" w14:textId="77777777" w:rsidR="007C33FC" w:rsidRPr="00F80FC0" w:rsidRDefault="007C33FC" w:rsidP="007C33FC">
            <w:pPr>
              <w:rPr>
                <w:rFonts w:ascii="Arial" w:hAnsi="Arial" w:cs="Arial"/>
                <w:sz w:val="18"/>
                <w:szCs w:val="18"/>
              </w:rPr>
            </w:pPr>
          </w:p>
        </w:tc>
        <w:tc>
          <w:tcPr>
            <w:tcW w:w="993" w:type="dxa"/>
            <w:vMerge/>
          </w:tcPr>
          <w:p w14:paraId="68F41660" w14:textId="77777777" w:rsidR="007C33FC" w:rsidRPr="00F80FC0" w:rsidRDefault="007C33FC" w:rsidP="007C33FC">
            <w:pPr>
              <w:rPr>
                <w:rFonts w:ascii="Arial" w:hAnsi="Arial" w:cs="Arial"/>
                <w:sz w:val="18"/>
                <w:szCs w:val="18"/>
              </w:rPr>
            </w:pPr>
          </w:p>
        </w:tc>
        <w:tc>
          <w:tcPr>
            <w:tcW w:w="567" w:type="dxa"/>
            <w:vMerge/>
          </w:tcPr>
          <w:p w14:paraId="770B413B" w14:textId="77777777" w:rsidR="007C33FC" w:rsidRPr="00F80FC0" w:rsidRDefault="007C33FC" w:rsidP="007C33FC">
            <w:pPr>
              <w:rPr>
                <w:rFonts w:ascii="Arial" w:hAnsi="Arial" w:cs="Arial"/>
                <w:sz w:val="18"/>
                <w:szCs w:val="18"/>
              </w:rPr>
            </w:pPr>
          </w:p>
        </w:tc>
        <w:tc>
          <w:tcPr>
            <w:tcW w:w="850" w:type="dxa"/>
            <w:noWrap/>
          </w:tcPr>
          <w:p w14:paraId="05D264E8" w14:textId="77777777" w:rsidR="007C33FC" w:rsidRPr="00F80FC0" w:rsidRDefault="007C33FC" w:rsidP="007C33FC">
            <w:pPr>
              <w:rPr>
                <w:rFonts w:ascii="Arial" w:hAnsi="Arial" w:cs="Arial"/>
                <w:sz w:val="18"/>
                <w:szCs w:val="18"/>
              </w:rPr>
            </w:pPr>
            <w:r w:rsidRPr="00F80FC0">
              <w:rPr>
                <w:rFonts w:ascii="Arial" w:hAnsi="Arial" w:cs="Arial"/>
                <w:sz w:val="18"/>
                <w:szCs w:val="18"/>
              </w:rPr>
              <w:t>МБ</w:t>
            </w:r>
            <w:r w:rsidRPr="00F80FC0">
              <w:rPr>
                <w:rFonts w:ascii="Arial" w:hAnsi="Arial" w:cs="Arial"/>
                <w:sz w:val="18"/>
                <w:szCs w:val="18"/>
                <w:lang w:val="en-US"/>
              </w:rPr>
              <w:t xml:space="preserve"> &lt;3&gt;</w:t>
            </w:r>
          </w:p>
        </w:tc>
        <w:tc>
          <w:tcPr>
            <w:tcW w:w="709" w:type="dxa"/>
            <w:noWrap/>
          </w:tcPr>
          <w:p w14:paraId="7375BE1E" w14:textId="77777777" w:rsidR="007C33FC" w:rsidRPr="00F80FC0" w:rsidRDefault="007C33FC" w:rsidP="007C33FC">
            <w:pPr>
              <w:rPr>
                <w:rFonts w:ascii="Arial" w:hAnsi="Arial" w:cs="Arial"/>
                <w:sz w:val="18"/>
                <w:szCs w:val="18"/>
              </w:rPr>
            </w:pPr>
          </w:p>
        </w:tc>
        <w:tc>
          <w:tcPr>
            <w:tcW w:w="709" w:type="dxa"/>
            <w:noWrap/>
          </w:tcPr>
          <w:p w14:paraId="070B7AB1" w14:textId="77777777" w:rsidR="007C33FC" w:rsidRPr="00F80FC0" w:rsidRDefault="007C33FC" w:rsidP="007C33FC">
            <w:pPr>
              <w:rPr>
                <w:rFonts w:ascii="Arial" w:hAnsi="Arial" w:cs="Arial"/>
                <w:sz w:val="18"/>
                <w:szCs w:val="18"/>
              </w:rPr>
            </w:pPr>
          </w:p>
        </w:tc>
        <w:tc>
          <w:tcPr>
            <w:tcW w:w="708" w:type="dxa"/>
            <w:noWrap/>
          </w:tcPr>
          <w:p w14:paraId="5E6E7A18" w14:textId="77777777" w:rsidR="007C33FC" w:rsidRPr="00F80FC0" w:rsidRDefault="007C33FC" w:rsidP="007C33FC">
            <w:pPr>
              <w:rPr>
                <w:rFonts w:ascii="Arial" w:hAnsi="Arial" w:cs="Arial"/>
                <w:sz w:val="18"/>
                <w:szCs w:val="18"/>
              </w:rPr>
            </w:pPr>
          </w:p>
        </w:tc>
        <w:tc>
          <w:tcPr>
            <w:tcW w:w="709" w:type="dxa"/>
            <w:noWrap/>
          </w:tcPr>
          <w:p w14:paraId="4F4EC17C" w14:textId="77777777" w:rsidR="007C33FC" w:rsidRPr="00F80FC0" w:rsidRDefault="007C33FC" w:rsidP="007C33FC">
            <w:pPr>
              <w:rPr>
                <w:rFonts w:ascii="Arial" w:hAnsi="Arial" w:cs="Arial"/>
                <w:sz w:val="18"/>
                <w:szCs w:val="18"/>
              </w:rPr>
            </w:pPr>
          </w:p>
        </w:tc>
        <w:tc>
          <w:tcPr>
            <w:tcW w:w="709" w:type="dxa"/>
            <w:noWrap/>
          </w:tcPr>
          <w:p w14:paraId="1B6198ED" w14:textId="77777777" w:rsidR="007C33FC" w:rsidRPr="00F80FC0" w:rsidRDefault="007C33FC" w:rsidP="007C33FC">
            <w:pPr>
              <w:rPr>
                <w:rFonts w:ascii="Arial" w:hAnsi="Arial" w:cs="Arial"/>
                <w:sz w:val="18"/>
                <w:szCs w:val="18"/>
              </w:rPr>
            </w:pPr>
          </w:p>
        </w:tc>
        <w:tc>
          <w:tcPr>
            <w:tcW w:w="709" w:type="dxa"/>
            <w:noWrap/>
          </w:tcPr>
          <w:p w14:paraId="0A347EA3" w14:textId="77777777" w:rsidR="007C33FC" w:rsidRPr="00F80FC0" w:rsidRDefault="007C33FC" w:rsidP="007C33FC">
            <w:pPr>
              <w:rPr>
                <w:rFonts w:ascii="Arial" w:hAnsi="Arial" w:cs="Arial"/>
                <w:sz w:val="18"/>
                <w:szCs w:val="18"/>
              </w:rPr>
            </w:pPr>
          </w:p>
        </w:tc>
        <w:tc>
          <w:tcPr>
            <w:tcW w:w="708" w:type="dxa"/>
            <w:noWrap/>
          </w:tcPr>
          <w:p w14:paraId="1AEAF215" w14:textId="77777777" w:rsidR="007C33FC" w:rsidRPr="00F80FC0" w:rsidRDefault="007C33FC" w:rsidP="007C33FC">
            <w:pPr>
              <w:rPr>
                <w:rFonts w:ascii="Arial" w:hAnsi="Arial" w:cs="Arial"/>
                <w:sz w:val="18"/>
                <w:szCs w:val="18"/>
              </w:rPr>
            </w:pPr>
          </w:p>
        </w:tc>
        <w:tc>
          <w:tcPr>
            <w:tcW w:w="709" w:type="dxa"/>
            <w:noWrap/>
          </w:tcPr>
          <w:p w14:paraId="4255D251" w14:textId="77777777" w:rsidR="007C33FC" w:rsidRPr="00F80FC0" w:rsidRDefault="007C33FC" w:rsidP="007C33FC">
            <w:pPr>
              <w:rPr>
                <w:rFonts w:ascii="Arial" w:hAnsi="Arial" w:cs="Arial"/>
                <w:sz w:val="18"/>
                <w:szCs w:val="18"/>
              </w:rPr>
            </w:pPr>
          </w:p>
        </w:tc>
        <w:tc>
          <w:tcPr>
            <w:tcW w:w="709" w:type="dxa"/>
            <w:noWrap/>
          </w:tcPr>
          <w:p w14:paraId="71723A39" w14:textId="77777777" w:rsidR="007C33FC" w:rsidRPr="00F80FC0" w:rsidRDefault="007C33FC" w:rsidP="007C33FC">
            <w:pPr>
              <w:rPr>
                <w:rFonts w:ascii="Arial" w:hAnsi="Arial" w:cs="Arial"/>
                <w:sz w:val="18"/>
                <w:szCs w:val="18"/>
              </w:rPr>
            </w:pPr>
          </w:p>
        </w:tc>
        <w:tc>
          <w:tcPr>
            <w:tcW w:w="709" w:type="dxa"/>
            <w:noWrap/>
          </w:tcPr>
          <w:p w14:paraId="4630A3E1" w14:textId="77777777" w:rsidR="007C33FC" w:rsidRPr="00F80FC0" w:rsidRDefault="007C33FC" w:rsidP="007C33FC">
            <w:pPr>
              <w:rPr>
                <w:rFonts w:ascii="Arial" w:hAnsi="Arial" w:cs="Arial"/>
                <w:sz w:val="18"/>
                <w:szCs w:val="18"/>
              </w:rPr>
            </w:pPr>
          </w:p>
        </w:tc>
        <w:tc>
          <w:tcPr>
            <w:tcW w:w="708" w:type="dxa"/>
            <w:noWrap/>
          </w:tcPr>
          <w:p w14:paraId="530BBC4A" w14:textId="77777777" w:rsidR="007C33FC" w:rsidRPr="00F80FC0" w:rsidRDefault="007C33FC" w:rsidP="007C33FC">
            <w:pPr>
              <w:rPr>
                <w:rFonts w:ascii="Arial" w:hAnsi="Arial" w:cs="Arial"/>
                <w:sz w:val="18"/>
                <w:szCs w:val="18"/>
              </w:rPr>
            </w:pPr>
          </w:p>
        </w:tc>
        <w:tc>
          <w:tcPr>
            <w:tcW w:w="709" w:type="dxa"/>
            <w:noWrap/>
          </w:tcPr>
          <w:p w14:paraId="04433CA7" w14:textId="77777777" w:rsidR="007C33FC" w:rsidRPr="00F80FC0" w:rsidRDefault="007C33FC" w:rsidP="007C33FC">
            <w:pPr>
              <w:rPr>
                <w:rFonts w:ascii="Arial" w:hAnsi="Arial" w:cs="Arial"/>
                <w:sz w:val="18"/>
                <w:szCs w:val="18"/>
              </w:rPr>
            </w:pPr>
          </w:p>
        </w:tc>
        <w:tc>
          <w:tcPr>
            <w:tcW w:w="709" w:type="dxa"/>
            <w:noWrap/>
          </w:tcPr>
          <w:p w14:paraId="227A7703" w14:textId="77777777" w:rsidR="007C33FC" w:rsidRPr="00F80FC0" w:rsidRDefault="007C33FC" w:rsidP="007C33FC">
            <w:pPr>
              <w:rPr>
                <w:rFonts w:ascii="Arial" w:hAnsi="Arial" w:cs="Arial"/>
                <w:sz w:val="18"/>
                <w:szCs w:val="18"/>
              </w:rPr>
            </w:pPr>
          </w:p>
        </w:tc>
        <w:tc>
          <w:tcPr>
            <w:tcW w:w="709" w:type="dxa"/>
            <w:noWrap/>
          </w:tcPr>
          <w:p w14:paraId="4F34653D" w14:textId="77777777" w:rsidR="007C33FC" w:rsidRPr="00F80FC0" w:rsidRDefault="007C33FC" w:rsidP="007C33FC">
            <w:pPr>
              <w:rPr>
                <w:rFonts w:ascii="Arial" w:hAnsi="Arial" w:cs="Arial"/>
                <w:sz w:val="18"/>
                <w:szCs w:val="18"/>
              </w:rPr>
            </w:pPr>
          </w:p>
        </w:tc>
        <w:tc>
          <w:tcPr>
            <w:tcW w:w="708" w:type="dxa"/>
            <w:noWrap/>
          </w:tcPr>
          <w:p w14:paraId="281CA303" w14:textId="77777777" w:rsidR="007C33FC" w:rsidRPr="00F80FC0" w:rsidRDefault="007C33FC" w:rsidP="007C33FC">
            <w:pPr>
              <w:rPr>
                <w:rFonts w:ascii="Arial" w:hAnsi="Arial" w:cs="Arial"/>
                <w:sz w:val="18"/>
                <w:szCs w:val="18"/>
              </w:rPr>
            </w:pPr>
          </w:p>
        </w:tc>
        <w:tc>
          <w:tcPr>
            <w:tcW w:w="567" w:type="dxa"/>
            <w:noWrap/>
          </w:tcPr>
          <w:p w14:paraId="6DA6795D" w14:textId="77777777" w:rsidR="007C33FC" w:rsidRPr="00F80FC0" w:rsidRDefault="007C33FC" w:rsidP="007C33FC">
            <w:pPr>
              <w:rPr>
                <w:rFonts w:ascii="Arial" w:hAnsi="Arial" w:cs="Arial"/>
                <w:sz w:val="18"/>
                <w:szCs w:val="18"/>
              </w:rPr>
            </w:pPr>
          </w:p>
        </w:tc>
        <w:tc>
          <w:tcPr>
            <w:tcW w:w="709" w:type="dxa"/>
            <w:noWrap/>
          </w:tcPr>
          <w:p w14:paraId="268AC55F" w14:textId="77777777" w:rsidR="007C33FC" w:rsidRPr="00F80FC0" w:rsidRDefault="007C33FC" w:rsidP="007C33FC">
            <w:pPr>
              <w:rPr>
                <w:rFonts w:ascii="Arial" w:hAnsi="Arial" w:cs="Arial"/>
                <w:sz w:val="18"/>
                <w:szCs w:val="18"/>
              </w:rPr>
            </w:pPr>
          </w:p>
        </w:tc>
        <w:tc>
          <w:tcPr>
            <w:tcW w:w="709" w:type="dxa"/>
            <w:noWrap/>
          </w:tcPr>
          <w:p w14:paraId="34C2863C" w14:textId="77777777" w:rsidR="007C33FC" w:rsidRPr="00F80FC0" w:rsidRDefault="007C33FC" w:rsidP="007C33FC">
            <w:pPr>
              <w:rPr>
                <w:rFonts w:ascii="Arial" w:hAnsi="Arial" w:cs="Arial"/>
                <w:sz w:val="18"/>
                <w:szCs w:val="18"/>
              </w:rPr>
            </w:pPr>
          </w:p>
        </w:tc>
      </w:tr>
      <w:tr w:rsidR="00C30E9C" w:rsidRPr="00F80FC0" w14:paraId="51E436A4" w14:textId="77777777" w:rsidTr="0021532B">
        <w:trPr>
          <w:trHeight w:val="418"/>
        </w:trPr>
        <w:tc>
          <w:tcPr>
            <w:tcW w:w="575" w:type="dxa"/>
            <w:vMerge/>
          </w:tcPr>
          <w:p w14:paraId="30CA90DE" w14:textId="77777777" w:rsidR="007C33FC" w:rsidRPr="00F80FC0" w:rsidRDefault="007C33FC" w:rsidP="007C33FC">
            <w:pPr>
              <w:rPr>
                <w:rFonts w:ascii="Arial" w:hAnsi="Arial" w:cs="Arial"/>
                <w:sz w:val="18"/>
                <w:szCs w:val="18"/>
              </w:rPr>
            </w:pPr>
          </w:p>
        </w:tc>
        <w:tc>
          <w:tcPr>
            <w:tcW w:w="985" w:type="dxa"/>
            <w:vMerge/>
          </w:tcPr>
          <w:p w14:paraId="662456BC" w14:textId="77777777" w:rsidR="007C33FC" w:rsidRPr="00F80FC0" w:rsidRDefault="007C33FC" w:rsidP="007C33FC">
            <w:pPr>
              <w:rPr>
                <w:rFonts w:ascii="Arial" w:hAnsi="Arial" w:cs="Arial"/>
                <w:sz w:val="18"/>
                <w:szCs w:val="18"/>
              </w:rPr>
            </w:pPr>
          </w:p>
        </w:tc>
        <w:tc>
          <w:tcPr>
            <w:tcW w:w="993" w:type="dxa"/>
            <w:vMerge/>
          </w:tcPr>
          <w:p w14:paraId="1B204C15" w14:textId="77777777" w:rsidR="007C33FC" w:rsidRPr="00F80FC0" w:rsidRDefault="007C33FC" w:rsidP="007C33FC">
            <w:pPr>
              <w:rPr>
                <w:rFonts w:ascii="Arial" w:hAnsi="Arial" w:cs="Arial"/>
                <w:sz w:val="18"/>
                <w:szCs w:val="18"/>
              </w:rPr>
            </w:pPr>
          </w:p>
        </w:tc>
        <w:tc>
          <w:tcPr>
            <w:tcW w:w="567" w:type="dxa"/>
            <w:vMerge/>
          </w:tcPr>
          <w:p w14:paraId="411376AE" w14:textId="77777777" w:rsidR="007C33FC" w:rsidRPr="00F80FC0" w:rsidRDefault="007C33FC" w:rsidP="007C33FC">
            <w:pPr>
              <w:rPr>
                <w:rFonts w:ascii="Arial" w:hAnsi="Arial" w:cs="Arial"/>
                <w:sz w:val="18"/>
                <w:szCs w:val="18"/>
              </w:rPr>
            </w:pPr>
          </w:p>
        </w:tc>
        <w:tc>
          <w:tcPr>
            <w:tcW w:w="850" w:type="dxa"/>
            <w:noWrap/>
          </w:tcPr>
          <w:p w14:paraId="22BCBBC4" w14:textId="77777777" w:rsidR="007C33FC" w:rsidRPr="00F80FC0" w:rsidRDefault="007C33FC" w:rsidP="007C33FC">
            <w:pPr>
              <w:rPr>
                <w:rFonts w:ascii="Arial" w:hAnsi="Arial" w:cs="Arial"/>
                <w:sz w:val="18"/>
                <w:szCs w:val="18"/>
              </w:rPr>
            </w:pPr>
            <w:r w:rsidRPr="00F80FC0">
              <w:rPr>
                <w:rFonts w:ascii="Arial" w:hAnsi="Arial" w:cs="Arial"/>
                <w:sz w:val="18"/>
                <w:szCs w:val="18"/>
              </w:rPr>
              <w:t>ВБ</w:t>
            </w:r>
            <w:r w:rsidRPr="00F80FC0">
              <w:rPr>
                <w:rFonts w:ascii="Arial" w:hAnsi="Arial" w:cs="Arial"/>
                <w:sz w:val="18"/>
                <w:szCs w:val="18"/>
                <w:lang w:val="en-US"/>
              </w:rPr>
              <w:t xml:space="preserve"> &lt;4&gt;</w:t>
            </w:r>
          </w:p>
        </w:tc>
        <w:tc>
          <w:tcPr>
            <w:tcW w:w="709" w:type="dxa"/>
            <w:noWrap/>
          </w:tcPr>
          <w:p w14:paraId="3D7C1DC7" w14:textId="77777777" w:rsidR="007C33FC" w:rsidRPr="00F80FC0" w:rsidRDefault="007C33FC" w:rsidP="007C33FC">
            <w:pPr>
              <w:rPr>
                <w:rFonts w:ascii="Arial" w:hAnsi="Arial" w:cs="Arial"/>
                <w:sz w:val="18"/>
                <w:szCs w:val="18"/>
              </w:rPr>
            </w:pPr>
          </w:p>
        </w:tc>
        <w:tc>
          <w:tcPr>
            <w:tcW w:w="709" w:type="dxa"/>
            <w:noWrap/>
          </w:tcPr>
          <w:p w14:paraId="5D8F3162" w14:textId="77777777" w:rsidR="007C33FC" w:rsidRPr="00F80FC0" w:rsidRDefault="007C33FC" w:rsidP="007C33FC">
            <w:pPr>
              <w:rPr>
                <w:rFonts w:ascii="Arial" w:hAnsi="Arial" w:cs="Arial"/>
                <w:sz w:val="18"/>
                <w:szCs w:val="18"/>
              </w:rPr>
            </w:pPr>
          </w:p>
        </w:tc>
        <w:tc>
          <w:tcPr>
            <w:tcW w:w="708" w:type="dxa"/>
            <w:noWrap/>
          </w:tcPr>
          <w:p w14:paraId="5966717D" w14:textId="77777777" w:rsidR="007C33FC" w:rsidRPr="00F80FC0" w:rsidRDefault="007C33FC" w:rsidP="007C33FC">
            <w:pPr>
              <w:rPr>
                <w:rFonts w:ascii="Arial" w:hAnsi="Arial" w:cs="Arial"/>
                <w:sz w:val="18"/>
                <w:szCs w:val="18"/>
              </w:rPr>
            </w:pPr>
          </w:p>
        </w:tc>
        <w:tc>
          <w:tcPr>
            <w:tcW w:w="709" w:type="dxa"/>
            <w:noWrap/>
          </w:tcPr>
          <w:p w14:paraId="4A1CB009" w14:textId="77777777" w:rsidR="007C33FC" w:rsidRPr="00F80FC0" w:rsidRDefault="007C33FC" w:rsidP="007C33FC">
            <w:pPr>
              <w:rPr>
                <w:rFonts w:ascii="Arial" w:hAnsi="Arial" w:cs="Arial"/>
                <w:sz w:val="18"/>
                <w:szCs w:val="18"/>
              </w:rPr>
            </w:pPr>
          </w:p>
        </w:tc>
        <w:tc>
          <w:tcPr>
            <w:tcW w:w="709" w:type="dxa"/>
            <w:noWrap/>
          </w:tcPr>
          <w:p w14:paraId="499A2B20" w14:textId="77777777" w:rsidR="007C33FC" w:rsidRPr="00F80FC0" w:rsidRDefault="007C33FC" w:rsidP="007C33FC">
            <w:pPr>
              <w:rPr>
                <w:rFonts w:ascii="Arial" w:hAnsi="Arial" w:cs="Arial"/>
                <w:sz w:val="18"/>
                <w:szCs w:val="18"/>
              </w:rPr>
            </w:pPr>
          </w:p>
        </w:tc>
        <w:tc>
          <w:tcPr>
            <w:tcW w:w="709" w:type="dxa"/>
            <w:noWrap/>
          </w:tcPr>
          <w:p w14:paraId="3A754D02" w14:textId="77777777" w:rsidR="007C33FC" w:rsidRPr="00F80FC0" w:rsidRDefault="007C33FC" w:rsidP="007C33FC">
            <w:pPr>
              <w:rPr>
                <w:rFonts w:ascii="Arial" w:hAnsi="Arial" w:cs="Arial"/>
                <w:sz w:val="18"/>
                <w:szCs w:val="18"/>
              </w:rPr>
            </w:pPr>
          </w:p>
        </w:tc>
        <w:tc>
          <w:tcPr>
            <w:tcW w:w="708" w:type="dxa"/>
            <w:noWrap/>
          </w:tcPr>
          <w:p w14:paraId="41180C29" w14:textId="77777777" w:rsidR="007C33FC" w:rsidRPr="00F80FC0" w:rsidRDefault="007C33FC" w:rsidP="007C33FC">
            <w:pPr>
              <w:rPr>
                <w:rFonts w:ascii="Arial" w:hAnsi="Arial" w:cs="Arial"/>
                <w:sz w:val="18"/>
                <w:szCs w:val="18"/>
              </w:rPr>
            </w:pPr>
          </w:p>
        </w:tc>
        <w:tc>
          <w:tcPr>
            <w:tcW w:w="709" w:type="dxa"/>
            <w:noWrap/>
          </w:tcPr>
          <w:p w14:paraId="529750D8" w14:textId="77777777" w:rsidR="007C33FC" w:rsidRPr="00F80FC0" w:rsidRDefault="007C33FC" w:rsidP="007C33FC">
            <w:pPr>
              <w:rPr>
                <w:rFonts w:ascii="Arial" w:hAnsi="Arial" w:cs="Arial"/>
                <w:sz w:val="18"/>
                <w:szCs w:val="18"/>
              </w:rPr>
            </w:pPr>
          </w:p>
        </w:tc>
        <w:tc>
          <w:tcPr>
            <w:tcW w:w="709" w:type="dxa"/>
            <w:noWrap/>
          </w:tcPr>
          <w:p w14:paraId="1205410B" w14:textId="77777777" w:rsidR="007C33FC" w:rsidRPr="00F80FC0" w:rsidRDefault="007C33FC" w:rsidP="007C33FC">
            <w:pPr>
              <w:rPr>
                <w:rFonts w:ascii="Arial" w:hAnsi="Arial" w:cs="Arial"/>
                <w:sz w:val="18"/>
                <w:szCs w:val="18"/>
              </w:rPr>
            </w:pPr>
          </w:p>
        </w:tc>
        <w:tc>
          <w:tcPr>
            <w:tcW w:w="709" w:type="dxa"/>
            <w:noWrap/>
          </w:tcPr>
          <w:p w14:paraId="6E9CFCEA" w14:textId="77777777" w:rsidR="007C33FC" w:rsidRPr="00F80FC0" w:rsidRDefault="007C33FC" w:rsidP="007C33FC">
            <w:pPr>
              <w:rPr>
                <w:rFonts w:ascii="Arial" w:hAnsi="Arial" w:cs="Arial"/>
                <w:sz w:val="18"/>
                <w:szCs w:val="18"/>
              </w:rPr>
            </w:pPr>
          </w:p>
        </w:tc>
        <w:tc>
          <w:tcPr>
            <w:tcW w:w="708" w:type="dxa"/>
            <w:noWrap/>
          </w:tcPr>
          <w:p w14:paraId="179F8682" w14:textId="77777777" w:rsidR="007C33FC" w:rsidRPr="00F80FC0" w:rsidRDefault="007C33FC" w:rsidP="007C33FC">
            <w:pPr>
              <w:rPr>
                <w:rFonts w:ascii="Arial" w:hAnsi="Arial" w:cs="Arial"/>
                <w:sz w:val="18"/>
                <w:szCs w:val="18"/>
              </w:rPr>
            </w:pPr>
          </w:p>
        </w:tc>
        <w:tc>
          <w:tcPr>
            <w:tcW w:w="709" w:type="dxa"/>
            <w:noWrap/>
          </w:tcPr>
          <w:p w14:paraId="5DF7F979" w14:textId="77777777" w:rsidR="007C33FC" w:rsidRPr="00F80FC0" w:rsidRDefault="007C33FC" w:rsidP="007C33FC">
            <w:pPr>
              <w:rPr>
                <w:rFonts w:ascii="Arial" w:hAnsi="Arial" w:cs="Arial"/>
                <w:sz w:val="18"/>
                <w:szCs w:val="18"/>
              </w:rPr>
            </w:pPr>
          </w:p>
        </w:tc>
        <w:tc>
          <w:tcPr>
            <w:tcW w:w="709" w:type="dxa"/>
            <w:noWrap/>
          </w:tcPr>
          <w:p w14:paraId="0D2A8568" w14:textId="77777777" w:rsidR="007C33FC" w:rsidRPr="00F80FC0" w:rsidRDefault="007C33FC" w:rsidP="007C33FC">
            <w:pPr>
              <w:rPr>
                <w:rFonts w:ascii="Arial" w:hAnsi="Arial" w:cs="Arial"/>
                <w:sz w:val="18"/>
                <w:szCs w:val="18"/>
              </w:rPr>
            </w:pPr>
          </w:p>
        </w:tc>
        <w:tc>
          <w:tcPr>
            <w:tcW w:w="709" w:type="dxa"/>
            <w:noWrap/>
          </w:tcPr>
          <w:p w14:paraId="334C9038" w14:textId="77777777" w:rsidR="007C33FC" w:rsidRPr="00F80FC0" w:rsidRDefault="007C33FC" w:rsidP="007C33FC">
            <w:pPr>
              <w:rPr>
                <w:rFonts w:ascii="Arial" w:hAnsi="Arial" w:cs="Arial"/>
                <w:sz w:val="18"/>
                <w:szCs w:val="18"/>
              </w:rPr>
            </w:pPr>
          </w:p>
        </w:tc>
        <w:tc>
          <w:tcPr>
            <w:tcW w:w="708" w:type="dxa"/>
            <w:noWrap/>
          </w:tcPr>
          <w:p w14:paraId="1B4578FB" w14:textId="77777777" w:rsidR="007C33FC" w:rsidRPr="00F80FC0" w:rsidRDefault="007C33FC" w:rsidP="007C33FC">
            <w:pPr>
              <w:rPr>
                <w:rFonts w:ascii="Arial" w:hAnsi="Arial" w:cs="Arial"/>
                <w:sz w:val="18"/>
                <w:szCs w:val="18"/>
              </w:rPr>
            </w:pPr>
          </w:p>
        </w:tc>
        <w:tc>
          <w:tcPr>
            <w:tcW w:w="567" w:type="dxa"/>
            <w:noWrap/>
          </w:tcPr>
          <w:p w14:paraId="533EF758" w14:textId="77777777" w:rsidR="007C33FC" w:rsidRPr="00F80FC0" w:rsidRDefault="007C33FC" w:rsidP="007C33FC">
            <w:pPr>
              <w:rPr>
                <w:rFonts w:ascii="Arial" w:hAnsi="Arial" w:cs="Arial"/>
                <w:sz w:val="18"/>
                <w:szCs w:val="18"/>
              </w:rPr>
            </w:pPr>
          </w:p>
        </w:tc>
        <w:tc>
          <w:tcPr>
            <w:tcW w:w="709" w:type="dxa"/>
            <w:noWrap/>
          </w:tcPr>
          <w:p w14:paraId="31A3D3B8" w14:textId="77777777" w:rsidR="007C33FC" w:rsidRPr="00F80FC0" w:rsidRDefault="007C33FC" w:rsidP="007C33FC">
            <w:pPr>
              <w:rPr>
                <w:rFonts w:ascii="Arial" w:hAnsi="Arial" w:cs="Arial"/>
                <w:sz w:val="18"/>
                <w:szCs w:val="18"/>
              </w:rPr>
            </w:pPr>
          </w:p>
        </w:tc>
        <w:tc>
          <w:tcPr>
            <w:tcW w:w="709" w:type="dxa"/>
            <w:noWrap/>
          </w:tcPr>
          <w:p w14:paraId="74FE1122" w14:textId="77777777" w:rsidR="007C33FC" w:rsidRPr="00F80FC0" w:rsidRDefault="007C33FC" w:rsidP="007C33FC">
            <w:pPr>
              <w:rPr>
                <w:rFonts w:ascii="Arial" w:hAnsi="Arial" w:cs="Arial"/>
                <w:sz w:val="18"/>
                <w:szCs w:val="18"/>
              </w:rPr>
            </w:pPr>
          </w:p>
        </w:tc>
      </w:tr>
      <w:tr w:rsidR="00C30E9C" w:rsidRPr="00F80FC0" w14:paraId="28552F08" w14:textId="77777777" w:rsidTr="0021532B">
        <w:trPr>
          <w:trHeight w:val="360"/>
        </w:trPr>
        <w:tc>
          <w:tcPr>
            <w:tcW w:w="575" w:type="dxa"/>
            <w:vMerge w:val="restart"/>
          </w:tcPr>
          <w:p w14:paraId="3B1123FF" w14:textId="77777777" w:rsidR="007C33FC" w:rsidRPr="00F80FC0" w:rsidRDefault="007C33FC" w:rsidP="007C33FC">
            <w:pPr>
              <w:rPr>
                <w:rFonts w:ascii="Arial" w:hAnsi="Arial" w:cs="Arial"/>
                <w:sz w:val="18"/>
                <w:szCs w:val="18"/>
              </w:rPr>
            </w:pPr>
            <w:r w:rsidRPr="00F80FC0">
              <w:rPr>
                <w:rFonts w:ascii="Arial" w:hAnsi="Arial" w:cs="Arial"/>
                <w:sz w:val="18"/>
                <w:szCs w:val="18"/>
              </w:rPr>
              <w:t>...</w:t>
            </w:r>
          </w:p>
        </w:tc>
        <w:tc>
          <w:tcPr>
            <w:tcW w:w="985" w:type="dxa"/>
            <w:vMerge w:val="restart"/>
          </w:tcPr>
          <w:p w14:paraId="1B9EAF20" w14:textId="77777777" w:rsidR="007C33FC" w:rsidRPr="00F80FC0" w:rsidRDefault="007C33FC" w:rsidP="007C33FC">
            <w:pPr>
              <w:rPr>
                <w:rFonts w:ascii="Arial" w:hAnsi="Arial" w:cs="Arial"/>
                <w:sz w:val="18"/>
                <w:szCs w:val="18"/>
              </w:rPr>
            </w:pPr>
          </w:p>
        </w:tc>
        <w:tc>
          <w:tcPr>
            <w:tcW w:w="993" w:type="dxa"/>
            <w:vMerge w:val="restart"/>
          </w:tcPr>
          <w:p w14:paraId="31B12F06" w14:textId="77777777" w:rsidR="007C33FC" w:rsidRPr="00F80FC0" w:rsidRDefault="007C33FC" w:rsidP="007C33FC">
            <w:pPr>
              <w:rPr>
                <w:rFonts w:ascii="Arial" w:hAnsi="Arial" w:cs="Arial"/>
                <w:sz w:val="18"/>
                <w:szCs w:val="18"/>
              </w:rPr>
            </w:pPr>
          </w:p>
        </w:tc>
        <w:tc>
          <w:tcPr>
            <w:tcW w:w="1417" w:type="dxa"/>
            <w:gridSpan w:val="2"/>
          </w:tcPr>
          <w:p w14:paraId="7565CF32" w14:textId="77777777" w:rsidR="007C33FC" w:rsidRPr="00F80FC0" w:rsidRDefault="007C33FC" w:rsidP="007C33FC">
            <w:pPr>
              <w:rPr>
                <w:rFonts w:ascii="Arial" w:hAnsi="Arial" w:cs="Arial"/>
                <w:sz w:val="18"/>
                <w:szCs w:val="18"/>
              </w:rPr>
            </w:pPr>
            <w:r w:rsidRPr="00F80FC0">
              <w:rPr>
                <w:rFonts w:ascii="Arial" w:hAnsi="Arial" w:cs="Arial"/>
                <w:sz w:val="18"/>
                <w:szCs w:val="18"/>
              </w:rPr>
              <w:t>Общая стоимость</w:t>
            </w:r>
          </w:p>
        </w:tc>
        <w:tc>
          <w:tcPr>
            <w:tcW w:w="709" w:type="dxa"/>
            <w:noWrap/>
          </w:tcPr>
          <w:p w14:paraId="5DCA9F15" w14:textId="77777777" w:rsidR="007C33FC" w:rsidRPr="00F80FC0" w:rsidRDefault="007C33FC" w:rsidP="007C33FC">
            <w:pPr>
              <w:rPr>
                <w:rFonts w:ascii="Arial" w:hAnsi="Arial" w:cs="Arial"/>
                <w:sz w:val="18"/>
                <w:szCs w:val="18"/>
              </w:rPr>
            </w:pPr>
          </w:p>
        </w:tc>
        <w:tc>
          <w:tcPr>
            <w:tcW w:w="709" w:type="dxa"/>
            <w:noWrap/>
          </w:tcPr>
          <w:p w14:paraId="4145D473" w14:textId="77777777" w:rsidR="007C33FC" w:rsidRPr="00F80FC0" w:rsidRDefault="007C33FC" w:rsidP="007C33FC">
            <w:pPr>
              <w:rPr>
                <w:rFonts w:ascii="Arial" w:hAnsi="Arial" w:cs="Arial"/>
                <w:sz w:val="18"/>
                <w:szCs w:val="18"/>
              </w:rPr>
            </w:pPr>
          </w:p>
        </w:tc>
        <w:tc>
          <w:tcPr>
            <w:tcW w:w="708" w:type="dxa"/>
            <w:noWrap/>
          </w:tcPr>
          <w:p w14:paraId="2EF4283B" w14:textId="77777777" w:rsidR="007C33FC" w:rsidRPr="00F80FC0" w:rsidRDefault="007C33FC" w:rsidP="007C33FC">
            <w:pPr>
              <w:rPr>
                <w:rFonts w:ascii="Arial" w:hAnsi="Arial" w:cs="Arial"/>
                <w:sz w:val="18"/>
                <w:szCs w:val="18"/>
              </w:rPr>
            </w:pPr>
          </w:p>
        </w:tc>
        <w:tc>
          <w:tcPr>
            <w:tcW w:w="709" w:type="dxa"/>
            <w:noWrap/>
          </w:tcPr>
          <w:p w14:paraId="67B81ADA" w14:textId="77777777" w:rsidR="007C33FC" w:rsidRPr="00F80FC0" w:rsidRDefault="007C33FC" w:rsidP="007C33FC">
            <w:pPr>
              <w:rPr>
                <w:rFonts w:ascii="Arial" w:hAnsi="Arial" w:cs="Arial"/>
                <w:sz w:val="18"/>
                <w:szCs w:val="18"/>
              </w:rPr>
            </w:pPr>
          </w:p>
        </w:tc>
        <w:tc>
          <w:tcPr>
            <w:tcW w:w="709" w:type="dxa"/>
            <w:noWrap/>
          </w:tcPr>
          <w:p w14:paraId="1CEAF89C" w14:textId="77777777" w:rsidR="007C33FC" w:rsidRPr="00F80FC0" w:rsidRDefault="007C33FC" w:rsidP="007C33FC">
            <w:pPr>
              <w:rPr>
                <w:rFonts w:ascii="Arial" w:hAnsi="Arial" w:cs="Arial"/>
                <w:sz w:val="18"/>
                <w:szCs w:val="18"/>
              </w:rPr>
            </w:pPr>
          </w:p>
        </w:tc>
        <w:tc>
          <w:tcPr>
            <w:tcW w:w="709" w:type="dxa"/>
            <w:noWrap/>
          </w:tcPr>
          <w:p w14:paraId="7D504339" w14:textId="77777777" w:rsidR="007C33FC" w:rsidRPr="00F80FC0" w:rsidRDefault="007C33FC" w:rsidP="007C33FC">
            <w:pPr>
              <w:rPr>
                <w:rFonts w:ascii="Arial" w:hAnsi="Arial" w:cs="Arial"/>
                <w:sz w:val="18"/>
                <w:szCs w:val="18"/>
              </w:rPr>
            </w:pPr>
          </w:p>
        </w:tc>
        <w:tc>
          <w:tcPr>
            <w:tcW w:w="708" w:type="dxa"/>
            <w:noWrap/>
          </w:tcPr>
          <w:p w14:paraId="0B2FD7A6" w14:textId="77777777" w:rsidR="007C33FC" w:rsidRPr="00F80FC0" w:rsidRDefault="007C33FC" w:rsidP="007C33FC">
            <w:pPr>
              <w:rPr>
                <w:rFonts w:ascii="Arial" w:hAnsi="Arial" w:cs="Arial"/>
                <w:sz w:val="18"/>
                <w:szCs w:val="18"/>
              </w:rPr>
            </w:pPr>
          </w:p>
        </w:tc>
        <w:tc>
          <w:tcPr>
            <w:tcW w:w="709" w:type="dxa"/>
            <w:noWrap/>
          </w:tcPr>
          <w:p w14:paraId="4570AB2F" w14:textId="77777777" w:rsidR="007C33FC" w:rsidRPr="00F80FC0" w:rsidRDefault="007C33FC" w:rsidP="007C33FC">
            <w:pPr>
              <w:rPr>
                <w:rFonts w:ascii="Arial" w:hAnsi="Arial" w:cs="Arial"/>
                <w:sz w:val="18"/>
                <w:szCs w:val="18"/>
              </w:rPr>
            </w:pPr>
          </w:p>
        </w:tc>
        <w:tc>
          <w:tcPr>
            <w:tcW w:w="709" w:type="dxa"/>
            <w:noWrap/>
          </w:tcPr>
          <w:p w14:paraId="0E64068A" w14:textId="77777777" w:rsidR="007C33FC" w:rsidRPr="00F80FC0" w:rsidRDefault="007C33FC" w:rsidP="007C33FC">
            <w:pPr>
              <w:rPr>
                <w:rFonts w:ascii="Arial" w:hAnsi="Arial" w:cs="Arial"/>
                <w:sz w:val="18"/>
                <w:szCs w:val="18"/>
              </w:rPr>
            </w:pPr>
          </w:p>
        </w:tc>
        <w:tc>
          <w:tcPr>
            <w:tcW w:w="709" w:type="dxa"/>
            <w:noWrap/>
          </w:tcPr>
          <w:p w14:paraId="2E5B9528" w14:textId="77777777" w:rsidR="007C33FC" w:rsidRPr="00F80FC0" w:rsidRDefault="007C33FC" w:rsidP="007C33FC">
            <w:pPr>
              <w:rPr>
                <w:rFonts w:ascii="Arial" w:hAnsi="Arial" w:cs="Arial"/>
                <w:sz w:val="18"/>
                <w:szCs w:val="18"/>
              </w:rPr>
            </w:pPr>
          </w:p>
        </w:tc>
        <w:tc>
          <w:tcPr>
            <w:tcW w:w="708" w:type="dxa"/>
            <w:noWrap/>
          </w:tcPr>
          <w:p w14:paraId="0A75DBC7" w14:textId="77777777" w:rsidR="007C33FC" w:rsidRPr="00F80FC0" w:rsidRDefault="007C33FC" w:rsidP="007C33FC">
            <w:pPr>
              <w:rPr>
                <w:rFonts w:ascii="Arial" w:hAnsi="Arial" w:cs="Arial"/>
                <w:sz w:val="18"/>
                <w:szCs w:val="18"/>
              </w:rPr>
            </w:pPr>
          </w:p>
        </w:tc>
        <w:tc>
          <w:tcPr>
            <w:tcW w:w="709" w:type="dxa"/>
            <w:noWrap/>
          </w:tcPr>
          <w:p w14:paraId="667D1644" w14:textId="77777777" w:rsidR="007C33FC" w:rsidRPr="00F80FC0" w:rsidRDefault="007C33FC" w:rsidP="007C33FC">
            <w:pPr>
              <w:rPr>
                <w:rFonts w:ascii="Arial" w:hAnsi="Arial" w:cs="Arial"/>
                <w:sz w:val="18"/>
                <w:szCs w:val="18"/>
              </w:rPr>
            </w:pPr>
          </w:p>
        </w:tc>
        <w:tc>
          <w:tcPr>
            <w:tcW w:w="709" w:type="dxa"/>
            <w:noWrap/>
          </w:tcPr>
          <w:p w14:paraId="67CC18A6" w14:textId="77777777" w:rsidR="007C33FC" w:rsidRPr="00F80FC0" w:rsidRDefault="007C33FC" w:rsidP="007C33FC">
            <w:pPr>
              <w:rPr>
                <w:rFonts w:ascii="Arial" w:hAnsi="Arial" w:cs="Arial"/>
                <w:sz w:val="18"/>
                <w:szCs w:val="18"/>
              </w:rPr>
            </w:pPr>
          </w:p>
        </w:tc>
        <w:tc>
          <w:tcPr>
            <w:tcW w:w="709" w:type="dxa"/>
            <w:noWrap/>
          </w:tcPr>
          <w:p w14:paraId="1BDA925E" w14:textId="77777777" w:rsidR="007C33FC" w:rsidRPr="00F80FC0" w:rsidRDefault="007C33FC" w:rsidP="007C33FC">
            <w:pPr>
              <w:rPr>
                <w:rFonts w:ascii="Arial" w:hAnsi="Arial" w:cs="Arial"/>
                <w:sz w:val="18"/>
                <w:szCs w:val="18"/>
              </w:rPr>
            </w:pPr>
          </w:p>
        </w:tc>
        <w:tc>
          <w:tcPr>
            <w:tcW w:w="708" w:type="dxa"/>
            <w:noWrap/>
          </w:tcPr>
          <w:p w14:paraId="2B2DCF81" w14:textId="77777777" w:rsidR="007C33FC" w:rsidRPr="00F80FC0" w:rsidRDefault="007C33FC" w:rsidP="007C33FC">
            <w:pPr>
              <w:rPr>
                <w:rFonts w:ascii="Arial" w:hAnsi="Arial" w:cs="Arial"/>
                <w:sz w:val="18"/>
                <w:szCs w:val="18"/>
              </w:rPr>
            </w:pPr>
          </w:p>
        </w:tc>
        <w:tc>
          <w:tcPr>
            <w:tcW w:w="567" w:type="dxa"/>
            <w:noWrap/>
          </w:tcPr>
          <w:p w14:paraId="177E59EA" w14:textId="77777777" w:rsidR="007C33FC" w:rsidRPr="00F80FC0" w:rsidRDefault="007C33FC" w:rsidP="007C33FC">
            <w:pPr>
              <w:rPr>
                <w:rFonts w:ascii="Arial" w:hAnsi="Arial" w:cs="Arial"/>
                <w:sz w:val="18"/>
                <w:szCs w:val="18"/>
              </w:rPr>
            </w:pPr>
          </w:p>
        </w:tc>
        <w:tc>
          <w:tcPr>
            <w:tcW w:w="709" w:type="dxa"/>
            <w:noWrap/>
          </w:tcPr>
          <w:p w14:paraId="654C1583" w14:textId="77777777" w:rsidR="007C33FC" w:rsidRPr="00F80FC0" w:rsidRDefault="007C33FC" w:rsidP="007C33FC">
            <w:pPr>
              <w:rPr>
                <w:rFonts w:ascii="Arial" w:hAnsi="Arial" w:cs="Arial"/>
                <w:sz w:val="18"/>
                <w:szCs w:val="18"/>
              </w:rPr>
            </w:pPr>
          </w:p>
        </w:tc>
        <w:tc>
          <w:tcPr>
            <w:tcW w:w="709" w:type="dxa"/>
            <w:noWrap/>
          </w:tcPr>
          <w:p w14:paraId="32E22293" w14:textId="77777777" w:rsidR="007C33FC" w:rsidRPr="00F80FC0" w:rsidRDefault="007C33FC" w:rsidP="007C33FC">
            <w:pPr>
              <w:rPr>
                <w:rFonts w:ascii="Arial" w:hAnsi="Arial" w:cs="Arial"/>
                <w:sz w:val="18"/>
                <w:szCs w:val="18"/>
              </w:rPr>
            </w:pPr>
          </w:p>
        </w:tc>
      </w:tr>
      <w:tr w:rsidR="00C30E9C" w:rsidRPr="00F80FC0" w14:paraId="3B26DA3B" w14:textId="77777777" w:rsidTr="0021532B">
        <w:trPr>
          <w:trHeight w:val="360"/>
        </w:trPr>
        <w:tc>
          <w:tcPr>
            <w:tcW w:w="575" w:type="dxa"/>
            <w:vMerge/>
          </w:tcPr>
          <w:p w14:paraId="66FA0046" w14:textId="77777777" w:rsidR="007C33FC" w:rsidRPr="00F80FC0" w:rsidRDefault="007C33FC" w:rsidP="007C33FC">
            <w:pPr>
              <w:rPr>
                <w:rFonts w:ascii="Arial" w:hAnsi="Arial" w:cs="Arial"/>
                <w:sz w:val="18"/>
                <w:szCs w:val="18"/>
              </w:rPr>
            </w:pPr>
          </w:p>
        </w:tc>
        <w:tc>
          <w:tcPr>
            <w:tcW w:w="985" w:type="dxa"/>
            <w:vMerge/>
          </w:tcPr>
          <w:p w14:paraId="1FE96A61" w14:textId="77777777" w:rsidR="007C33FC" w:rsidRPr="00F80FC0" w:rsidRDefault="007C33FC" w:rsidP="007C33FC">
            <w:pPr>
              <w:rPr>
                <w:rFonts w:ascii="Arial" w:hAnsi="Arial" w:cs="Arial"/>
                <w:sz w:val="18"/>
                <w:szCs w:val="18"/>
              </w:rPr>
            </w:pPr>
          </w:p>
        </w:tc>
        <w:tc>
          <w:tcPr>
            <w:tcW w:w="993" w:type="dxa"/>
            <w:vMerge/>
          </w:tcPr>
          <w:p w14:paraId="58A2C2C2" w14:textId="77777777" w:rsidR="007C33FC" w:rsidRPr="00F80FC0" w:rsidRDefault="007C33FC" w:rsidP="007C33FC">
            <w:pPr>
              <w:rPr>
                <w:rFonts w:ascii="Arial" w:hAnsi="Arial" w:cs="Arial"/>
                <w:sz w:val="18"/>
                <w:szCs w:val="18"/>
              </w:rPr>
            </w:pPr>
          </w:p>
        </w:tc>
        <w:tc>
          <w:tcPr>
            <w:tcW w:w="567" w:type="dxa"/>
            <w:vMerge w:val="restart"/>
            <w:textDirection w:val="btLr"/>
          </w:tcPr>
          <w:p w14:paraId="77167D2A" w14:textId="77777777" w:rsidR="007C33FC" w:rsidRPr="00F80FC0" w:rsidRDefault="007C33FC" w:rsidP="007C33FC">
            <w:pPr>
              <w:ind w:right="113"/>
              <w:rPr>
                <w:rFonts w:ascii="Arial" w:hAnsi="Arial" w:cs="Arial"/>
                <w:sz w:val="18"/>
                <w:szCs w:val="18"/>
              </w:rPr>
            </w:pPr>
            <w:r w:rsidRPr="00F80FC0">
              <w:rPr>
                <w:rFonts w:ascii="Arial" w:hAnsi="Arial" w:cs="Arial"/>
                <w:sz w:val="18"/>
                <w:szCs w:val="18"/>
              </w:rPr>
              <w:t>в том числе:</w:t>
            </w:r>
          </w:p>
        </w:tc>
        <w:tc>
          <w:tcPr>
            <w:tcW w:w="850" w:type="dxa"/>
            <w:noWrap/>
          </w:tcPr>
          <w:p w14:paraId="34CCBBA7" w14:textId="77777777" w:rsidR="007C33FC" w:rsidRPr="00F80FC0" w:rsidRDefault="007C33FC" w:rsidP="007C33FC">
            <w:pPr>
              <w:rPr>
                <w:rFonts w:ascii="Arial" w:hAnsi="Arial" w:cs="Arial"/>
                <w:sz w:val="18"/>
                <w:szCs w:val="18"/>
              </w:rPr>
            </w:pPr>
            <w:r w:rsidRPr="00F80FC0">
              <w:rPr>
                <w:rFonts w:ascii="Arial" w:hAnsi="Arial" w:cs="Arial"/>
                <w:sz w:val="18"/>
                <w:szCs w:val="18"/>
              </w:rPr>
              <w:t xml:space="preserve">СФ </w:t>
            </w:r>
            <w:r w:rsidRPr="00F80FC0">
              <w:rPr>
                <w:rFonts w:ascii="Arial" w:hAnsi="Arial" w:cs="Arial"/>
                <w:sz w:val="18"/>
                <w:szCs w:val="18"/>
                <w:lang w:val="en-US"/>
              </w:rPr>
              <w:t>&lt;1&gt;</w:t>
            </w:r>
          </w:p>
        </w:tc>
        <w:tc>
          <w:tcPr>
            <w:tcW w:w="709" w:type="dxa"/>
            <w:noWrap/>
          </w:tcPr>
          <w:p w14:paraId="2D47D833" w14:textId="77777777" w:rsidR="007C33FC" w:rsidRPr="00F80FC0" w:rsidRDefault="007C33FC" w:rsidP="007C33FC">
            <w:pPr>
              <w:rPr>
                <w:rFonts w:ascii="Arial" w:hAnsi="Arial" w:cs="Arial"/>
                <w:sz w:val="18"/>
                <w:szCs w:val="18"/>
              </w:rPr>
            </w:pPr>
          </w:p>
        </w:tc>
        <w:tc>
          <w:tcPr>
            <w:tcW w:w="709" w:type="dxa"/>
            <w:noWrap/>
          </w:tcPr>
          <w:p w14:paraId="383DF0E6" w14:textId="77777777" w:rsidR="007C33FC" w:rsidRPr="00F80FC0" w:rsidRDefault="007C33FC" w:rsidP="007C33FC">
            <w:pPr>
              <w:rPr>
                <w:rFonts w:ascii="Arial" w:hAnsi="Arial" w:cs="Arial"/>
                <w:sz w:val="18"/>
                <w:szCs w:val="18"/>
              </w:rPr>
            </w:pPr>
          </w:p>
        </w:tc>
        <w:tc>
          <w:tcPr>
            <w:tcW w:w="708" w:type="dxa"/>
            <w:noWrap/>
          </w:tcPr>
          <w:p w14:paraId="3B4F6F43" w14:textId="77777777" w:rsidR="007C33FC" w:rsidRPr="00F80FC0" w:rsidRDefault="007C33FC" w:rsidP="007C33FC">
            <w:pPr>
              <w:rPr>
                <w:rFonts w:ascii="Arial" w:hAnsi="Arial" w:cs="Arial"/>
                <w:sz w:val="18"/>
                <w:szCs w:val="18"/>
              </w:rPr>
            </w:pPr>
          </w:p>
        </w:tc>
        <w:tc>
          <w:tcPr>
            <w:tcW w:w="709" w:type="dxa"/>
            <w:noWrap/>
          </w:tcPr>
          <w:p w14:paraId="716C30A8" w14:textId="77777777" w:rsidR="007C33FC" w:rsidRPr="00F80FC0" w:rsidRDefault="007C33FC" w:rsidP="007C33FC">
            <w:pPr>
              <w:rPr>
                <w:rFonts w:ascii="Arial" w:hAnsi="Arial" w:cs="Arial"/>
                <w:sz w:val="18"/>
                <w:szCs w:val="18"/>
              </w:rPr>
            </w:pPr>
          </w:p>
        </w:tc>
        <w:tc>
          <w:tcPr>
            <w:tcW w:w="709" w:type="dxa"/>
            <w:noWrap/>
          </w:tcPr>
          <w:p w14:paraId="5E939CA2" w14:textId="77777777" w:rsidR="007C33FC" w:rsidRPr="00F80FC0" w:rsidRDefault="007C33FC" w:rsidP="007C33FC">
            <w:pPr>
              <w:rPr>
                <w:rFonts w:ascii="Arial" w:hAnsi="Arial" w:cs="Arial"/>
                <w:sz w:val="18"/>
                <w:szCs w:val="18"/>
              </w:rPr>
            </w:pPr>
          </w:p>
        </w:tc>
        <w:tc>
          <w:tcPr>
            <w:tcW w:w="709" w:type="dxa"/>
            <w:noWrap/>
          </w:tcPr>
          <w:p w14:paraId="5FECD994" w14:textId="77777777" w:rsidR="007C33FC" w:rsidRPr="00F80FC0" w:rsidRDefault="007C33FC" w:rsidP="007C33FC">
            <w:pPr>
              <w:rPr>
                <w:rFonts w:ascii="Arial" w:hAnsi="Arial" w:cs="Arial"/>
                <w:sz w:val="18"/>
                <w:szCs w:val="18"/>
              </w:rPr>
            </w:pPr>
          </w:p>
        </w:tc>
        <w:tc>
          <w:tcPr>
            <w:tcW w:w="708" w:type="dxa"/>
            <w:noWrap/>
          </w:tcPr>
          <w:p w14:paraId="1C63DDBB" w14:textId="77777777" w:rsidR="007C33FC" w:rsidRPr="00F80FC0" w:rsidRDefault="007C33FC" w:rsidP="007C33FC">
            <w:pPr>
              <w:rPr>
                <w:rFonts w:ascii="Arial" w:hAnsi="Arial" w:cs="Arial"/>
                <w:sz w:val="18"/>
                <w:szCs w:val="18"/>
              </w:rPr>
            </w:pPr>
          </w:p>
        </w:tc>
        <w:tc>
          <w:tcPr>
            <w:tcW w:w="709" w:type="dxa"/>
            <w:noWrap/>
          </w:tcPr>
          <w:p w14:paraId="3E3E160A" w14:textId="77777777" w:rsidR="007C33FC" w:rsidRPr="00F80FC0" w:rsidRDefault="007C33FC" w:rsidP="007C33FC">
            <w:pPr>
              <w:rPr>
                <w:rFonts w:ascii="Arial" w:hAnsi="Arial" w:cs="Arial"/>
                <w:sz w:val="18"/>
                <w:szCs w:val="18"/>
              </w:rPr>
            </w:pPr>
          </w:p>
        </w:tc>
        <w:tc>
          <w:tcPr>
            <w:tcW w:w="709" w:type="dxa"/>
            <w:noWrap/>
          </w:tcPr>
          <w:p w14:paraId="6EE065EE" w14:textId="77777777" w:rsidR="007C33FC" w:rsidRPr="00F80FC0" w:rsidRDefault="007C33FC" w:rsidP="007C33FC">
            <w:pPr>
              <w:rPr>
                <w:rFonts w:ascii="Arial" w:hAnsi="Arial" w:cs="Arial"/>
                <w:sz w:val="18"/>
                <w:szCs w:val="18"/>
              </w:rPr>
            </w:pPr>
          </w:p>
        </w:tc>
        <w:tc>
          <w:tcPr>
            <w:tcW w:w="709" w:type="dxa"/>
            <w:noWrap/>
          </w:tcPr>
          <w:p w14:paraId="31B355AC" w14:textId="77777777" w:rsidR="007C33FC" w:rsidRPr="00F80FC0" w:rsidRDefault="007C33FC" w:rsidP="007C33FC">
            <w:pPr>
              <w:rPr>
                <w:rFonts w:ascii="Arial" w:hAnsi="Arial" w:cs="Arial"/>
                <w:sz w:val="18"/>
                <w:szCs w:val="18"/>
              </w:rPr>
            </w:pPr>
          </w:p>
        </w:tc>
        <w:tc>
          <w:tcPr>
            <w:tcW w:w="708" w:type="dxa"/>
            <w:noWrap/>
          </w:tcPr>
          <w:p w14:paraId="47EA64DA" w14:textId="77777777" w:rsidR="007C33FC" w:rsidRPr="00F80FC0" w:rsidRDefault="007C33FC" w:rsidP="007C33FC">
            <w:pPr>
              <w:rPr>
                <w:rFonts w:ascii="Arial" w:hAnsi="Arial" w:cs="Arial"/>
                <w:sz w:val="18"/>
                <w:szCs w:val="18"/>
              </w:rPr>
            </w:pPr>
          </w:p>
        </w:tc>
        <w:tc>
          <w:tcPr>
            <w:tcW w:w="709" w:type="dxa"/>
            <w:noWrap/>
          </w:tcPr>
          <w:p w14:paraId="062BCFF9" w14:textId="77777777" w:rsidR="007C33FC" w:rsidRPr="00F80FC0" w:rsidRDefault="007C33FC" w:rsidP="007C33FC">
            <w:pPr>
              <w:rPr>
                <w:rFonts w:ascii="Arial" w:hAnsi="Arial" w:cs="Arial"/>
                <w:sz w:val="18"/>
                <w:szCs w:val="18"/>
              </w:rPr>
            </w:pPr>
          </w:p>
        </w:tc>
        <w:tc>
          <w:tcPr>
            <w:tcW w:w="709" w:type="dxa"/>
            <w:noWrap/>
          </w:tcPr>
          <w:p w14:paraId="59D62F97" w14:textId="77777777" w:rsidR="007C33FC" w:rsidRPr="00F80FC0" w:rsidRDefault="007C33FC" w:rsidP="007C33FC">
            <w:pPr>
              <w:rPr>
                <w:rFonts w:ascii="Arial" w:hAnsi="Arial" w:cs="Arial"/>
                <w:sz w:val="18"/>
                <w:szCs w:val="18"/>
              </w:rPr>
            </w:pPr>
          </w:p>
        </w:tc>
        <w:tc>
          <w:tcPr>
            <w:tcW w:w="709" w:type="dxa"/>
            <w:noWrap/>
          </w:tcPr>
          <w:p w14:paraId="08EC8D2C" w14:textId="77777777" w:rsidR="007C33FC" w:rsidRPr="00F80FC0" w:rsidRDefault="007C33FC" w:rsidP="007C33FC">
            <w:pPr>
              <w:rPr>
                <w:rFonts w:ascii="Arial" w:hAnsi="Arial" w:cs="Arial"/>
                <w:sz w:val="18"/>
                <w:szCs w:val="18"/>
              </w:rPr>
            </w:pPr>
          </w:p>
        </w:tc>
        <w:tc>
          <w:tcPr>
            <w:tcW w:w="708" w:type="dxa"/>
            <w:noWrap/>
          </w:tcPr>
          <w:p w14:paraId="75F0983D" w14:textId="77777777" w:rsidR="007C33FC" w:rsidRPr="00F80FC0" w:rsidRDefault="007C33FC" w:rsidP="007C33FC">
            <w:pPr>
              <w:rPr>
                <w:rFonts w:ascii="Arial" w:hAnsi="Arial" w:cs="Arial"/>
                <w:sz w:val="18"/>
                <w:szCs w:val="18"/>
              </w:rPr>
            </w:pPr>
          </w:p>
        </w:tc>
        <w:tc>
          <w:tcPr>
            <w:tcW w:w="567" w:type="dxa"/>
            <w:noWrap/>
          </w:tcPr>
          <w:p w14:paraId="2A0D5266" w14:textId="77777777" w:rsidR="007C33FC" w:rsidRPr="00F80FC0" w:rsidRDefault="007C33FC" w:rsidP="007C33FC">
            <w:pPr>
              <w:rPr>
                <w:rFonts w:ascii="Arial" w:hAnsi="Arial" w:cs="Arial"/>
                <w:sz w:val="18"/>
                <w:szCs w:val="18"/>
              </w:rPr>
            </w:pPr>
          </w:p>
        </w:tc>
        <w:tc>
          <w:tcPr>
            <w:tcW w:w="709" w:type="dxa"/>
            <w:noWrap/>
          </w:tcPr>
          <w:p w14:paraId="5C1EDECE" w14:textId="77777777" w:rsidR="007C33FC" w:rsidRPr="00F80FC0" w:rsidRDefault="007C33FC" w:rsidP="007C33FC">
            <w:pPr>
              <w:rPr>
                <w:rFonts w:ascii="Arial" w:hAnsi="Arial" w:cs="Arial"/>
                <w:sz w:val="18"/>
                <w:szCs w:val="18"/>
              </w:rPr>
            </w:pPr>
          </w:p>
        </w:tc>
        <w:tc>
          <w:tcPr>
            <w:tcW w:w="709" w:type="dxa"/>
            <w:noWrap/>
          </w:tcPr>
          <w:p w14:paraId="2756772E" w14:textId="77777777" w:rsidR="007C33FC" w:rsidRPr="00F80FC0" w:rsidRDefault="007C33FC" w:rsidP="007C33FC">
            <w:pPr>
              <w:rPr>
                <w:rFonts w:ascii="Arial" w:hAnsi="Arial" w:cs="Arial"/>
                <w:sz w:val="18"/>
                <w:szCs w:val="18"/>
              </w:rPr>
            </w:pPr>
          </w:p>
        </w:tc>
      </w:tr>
      <w:tr w:rsidR="00C30E9C" w:rsidRPr="00F80FC0" w14:paraId="7A114A03" w14:textId="77777777" w:rsidTr="0021532B">
        <w:trPr>
          <w:trHeight w:val="360"/>
        </w:trPr>
        <w:tc>
          <w:tcPr>
            <w:tcW w:w="575" w:type="dxa"/>
            <w:vMerge/>
          </w:tcPr>
          <w:p w14:paraId="5C8EDDF4" w14:textId="77777777" w:rsidR="007C33FC" w:rsidRPr="00F80FC0" w:rsidRDefault="007C33FC" w:rsidP="007C33FC">
            <w:pPr>
              <w:rPr>
                <w:rFonts w:ascii="Arial" w:hAnsi="Arial" w:cs="Arial"/>
                <w:sz w:val="18"/>
                <w:szCs w:val="18"/>
              </w:rPr>
            </w:pPr>
          </w:p>
        </w:tc>
        <w:tc>
          <w:tcPr>
            <w:tcW w:w="985" w:type="dxa"/>
            <w:vMerge/>
          </w:tcPr>
          <w:p w14:paraId="6FE5AF48" w14:textId="77777777" w:rsidR="007C33FC" w:rsidRPr="00F80FC0" w:rsidRDefault="007C33FC" w:rsidP="007C33FC">
            <w:pPr>
              <w:rPr>
                <w:rFonts w:ascii="Arial" w:hAnsi="Arial" w:cs="Arial"/>
                <w:sz w:val="18"/>
                <w:szCs w:val="18"/>
              </w:rPr>
            </w:pPr>
          </w:p>
        </w:tc>
        <w:tc>
          <w:tcPr>
            <w:tcW w:w="993" w:type="dxa"/>
            <w:vMerge/>
          </w:tcPr>
          <w:p w14:paraId="59824E99" w14:textId="77777777" w:rsidR="007C33FC" w:rsidRPr="00F80FC0" w:rsidRDefault="007C33FC" w:rsidP="007C33FC">
            <w:pPr>
              <w:rPr>
                <w:rFonts w:ascii="Arial" w:hAnsi="Arial" w:cs="Arial"/>
                <w:sz w:val="18"/>
                <w:szCs w:val="18"/>
              </w:rPr>
            </w:pPr>
          </w:p>
        </w:tc>
        <w:tc>
          <w:tcPr>
            <w:tcW w:w="567" w:type="dxa"/>
            <w:vMerge/>
          </w:tcPr>
          <w:p w14:paraId="770E1DB8" w14:textId="77777777" w:rsidR="007C33FC" w:rsidRPr="00F80FC0" w:rsidRDefault="007C33FC" w:rsidP="007C33FC">
            <w:pPr>
              <w:rPr>
                <w:rFonts w:ascii="Arial" w:hAnsi="Arial" w:cs="Arial"/>
                <w:sz w:val="18"/>
                <w:szCs w:val="18"/>
              </w:rPr>
            </w:pPr>
          </w:p>
        </w:tc>
        <w:tc>
          <w:tcPr>
            <w:tcW w:w="850" w:type="dxa"/>
            <w:noWrap/>
          </w:tcPr>
          <w:p w14:paraId="73970963" w14:textId="77777777" w:rsidR="007C33FC" w:rsidRPr="00F80FC0" w:rsidRDefault="007C33FC" w:rsidP="007C33FC">
            <w:pPr>
              <w:rPr>
                <w:rFonts w:ascii="Arial" w:hAnsi="Arial" w:cs="Arial"/>
                <w:sz w:val="18"/>
                <w:szCs w:val="18"/>
              </w:rPr>
            </w:pPr>
            <w:r w:rsidRPr="00F80FC0">
              <w:rPr>
                <w:rFonts w:ascii="Arial" w:hAnsi="Arial" w:cs="Arial"/>
                <w:sz w:val="18"/>
                <w:szCs w:val="18"/>
              </w:rPr>
              <w:t>БС</w:t>
            </w:r>
            <w:r w:rsidRPr="00F80FC0">
              <w:rPr>
                <w:rFonts w:ascii="Arial" w:hAnsi="Arial" w:cs="Arial"/>
                <w:sz w:val="18"/>
                <w:szCs w:val="18"/>
                <w:lang w:val="en-US"/>
              </w:rPr>
              <w:t xml:space="preserve"> &lt;2&gt;</w:t>
            </w:r>
          </w:p>
        </w:tc>
        <w:tc>
          <w:tcPr>
            <w:tcW w:w="709" w:type="dxa"/>
            <w:noWrap/>
          </w:tcPr>
          <w:p w14:paraId="04500A63" w14:textId="77777777" w:rsidR="007C33FC" w:rsidRPr="00F80FC0" w:rsidRDefault="007C33FC" w:rsidP="007C33FC">
            <w:pPr>
              <w:rPr>
                <w:rFonts w:ascii="Arial" w:hAnsi="Arial" w:cs="Arial"/>
                <w:sz w:val="18"/>
                <w:szCs w:val="18"/>
              </w:rPr>
            </w:pPr>
          </w:p>
        </w:tc>
        <w:tc>
          <w:tcPr>
            <w:tcW w:w="709" w:type="dxa"/>
            <w:noWrap/>
          </w:tcPr>
          <w:p w14:paraId="0DAB2F57" w14:textId="77777777" w:rsidR="007C33FC" w:rsidRPr="00F80FC0" w:rsidRDefault="007C33FC" w:rsidP="007C33FC">
            <w:pPr>
              <w:rPr>
                <w:rFonts w:ascii="Arial" w:hAnsi="Arial" w:cs="Arial"/>
                <w:sz w:val="18"/>
                <w:szCs w:val="18"/>
              </w:rPr>
            </w:pPr>
          </w:p>
        </w:tc>
        <w:tc>
          <w:tcPr>
            <w:tcW w:w="708" w:type="dxa"/>
            <w:noWrap/>
          </w:tcPr>
          <w:p w14:paraId="7B43D8FF" w14:textId="77777777" w:rsidR="007C33FC" w:rsidRPr="00F80FC0" w:rsidRDefault="007C33FC" w:rsidP="007C33FC">
            <w:pPr>
              <w:rPr>
                <w:rFonts w:ascii="Arial" w:hAnsi="Arial" w:cs="Arial"/>
                <w:sz w:val="18"/>
                <w:szCs w:val="18"/>
              </w:rPr>
            </w:pPr>
          </w:p>
        </w:tc>
        <w:tc>
          <w:tcPr>
            <w:tcW w:w="709" w:type="dxa"/>
            <w:noWrap/>
          </w:tcPr>
          <w:p w14:paraId="74E897E8" w14:textId="77777777" w:rsidR="007C33FC" w:rsidRPr="00F80FC0" w:rsidRDefault="007C33FC" w:rsidP="007C33FC">
            <w:pPr>
              <w:rPr>
                <w:rFonts w:ascii="Arial" w:hAnsi="Arial" w:cs="Arial"/>
                <w:sz w:val="18"/>
                <w:szCs w:val="18"/>
              </w:rPr>
            </w:pPr>
          </w:p>
        </w:tc>
        <w:tc>
          <w:tcPr>
            <w:tcW w:w="709" w:type="dxa"/>
            <w:noWrap/>
          </w:tcPr>
          <w:p w14:paraId="1A18A76E" w14:textId="77777777" w:rsidR="007C33FC" w:rsidRPr="00F80FC0" w:rsidRDefault="007C33FC" w:rsidP="007C33FC">
            <w:pPr>
              <w:rPr>
                <w:rFonts w:ascii="Arial" w:hAnsi="Arial" w:cs="Arial"/>
                <w:sz w:val="18"/>
                <w:szCs w:val="18"/>
              </w:rPr>
            </w:pPr>
          </w:p>
        </w:tc>
        <w:tc>
          <w:tcPr>
            <w:tcW w:w="709" w:type="dxa"/>
            <w:noWrap/>
          </w:tcPr>
          <w:p w14:paraId="3EDBDC16" w14:textId="77777777" w:rsidR="007C33FC" w:rsidRPr="00F80FC0" w:rsidRDefault="007C33FC" w:rsidP="007C33FC">
            <w:pPr>
              <w:rPr>
                <w:rFonts w:ascii="Arial" w:hAnsi="Arial" w:cs="Arial"/>
                <w:sz w:val="18"/>
                <w:szCs w:val="18"/>
              </w:rPr>
            </w:pPr>
          </w:p>
        </w:tc>
        <w:tc>
          <w:tcPr>
            <w:tcW w:w="708" w:type="dxa"/>
            <w:noWrap/>
          </w:tcPr>
          <w:p w14:paraId="13970984" w14:textId="77777777" w:rsidR="007C33FC" w:rsidRPr="00F80FC0" w:rsidRDefault="007C33FC" w:rsidP="007C33FC">
            <w:pPr>
              <w:rPr>
                <w:rFonts w:ascii="Arial" w:hAnsi="Arial" w:cs="Arial"/>
                <w:sz w:val="18"/>
                <w:szCs w:val="18"/>
              </w:rPr>
            </w:pPr>
          </w:p>
        </w:tc>
        <w:tc>
          <w:tcPr>
            <w:tcW w:w="709" w:type="dxa"/>
            <w:noWrap/>
          </w:tcPr>
          <w:p w14:paraId="2454D868" w14:textId="77777777" w:rsidR="007C33FC" w:rsidRPr="00F80FC0" w:rsidRDefault="007C33FC" w:rsidP="007C33FC">
            <w:pPr>
              <w:rPr>
                <w:rFonts w:ascii="Arial" w:hAnsi="Arial" w:cs="Arial"/>
                <w:sz w:val="18"/>
                <w:szCs w:val="18"/>
              </w:rPr>
            </w:pPr>
          </w:p>
        </w:tc>
        <w:tc>
          <w:tcPr>
            <w:tcW w:w="709" w:type="dxa"/>
            <w:noWrap/>
          </w:tcPr>
          <w:p w14:paraId="65FEE43F" w14:textId="77777777" w:rsidR="007C33FC" w:rsidRPr="00F80FC0" w:rsidRDefault="007C33FC" w:rsidP="007C33FC">
            <w:pPr>
              <w:rPr>
                <w:rFonts w:ascii="Arial" w:hAnsi="Arial" w:cs="Arial"/>
                <w:sz w:val="18"/>
                <w:szCs w:val="18"/>
              </w:rPr>
            </w:pPr>
          </w:p>
        </w:tc>
        <w:tc>
          <w:tcPr>
            <w:tcW w:w="709" w:type="dxa"/>
            <w:noWrap/>
          </w:tcPr>
          <w:p w14:paraId="7E873640" w14:textId="77777777" w:rsidR="007C33FC" w:rsidRPr="00F80FC0" w:rsidRDefault="007C33FC" w:rsidP="007C33FC">
            <w:pPr>
              <w:rPr>
                <w:rFonts w:ascii="Arial" w:hAnsi="Arial" w:cs="Arial"/>
                <w:sz w:val="18"/>
                <w:szCs w:val="18"/>
              </w:rPr>
            </w:pPr>
          </w:p>
        </w:tc>
        <w:tc>
          <w:tcPr>
            <w:tcW w:w="708" w:type="dxa"/>
            <w:noWrap/>
          </w:tcPr>
          <w:p w14:paraId="24392EA3" w14:textId="77777777" w:rsidR="007C33FC" w:rsidRPr="00F80FC0" w:rsidRDefault="007C33FC" w:rsidP="007C33FC">
            <w:pPr>
              <w:rPr>
                <w:rFonts w:ascii="Arial" w:hAnsi="Arial" w:cs="Arial"/>
                <w:sz w:val="18"/>
                <w:szCs w:val="18"/>
              </w:rPr>
            </w:pPr>
          </w:p>
        </w:tc>
        <w:tc>
          <w:tcPr>
            <w:tcW w:w="709" w:type="dxa"/>
            <w:noWrap/>
          </w:tcPr>
          <w:p w14:paraId="40BEE095" w14:textId="77777777" w:rsidR="007C33FC" w:rsidRPr="00F80FC0" w:rsidRDefault="007C33FC" w:rsidP="007C33FC">
            <w:pPr>
              <w:rPr>
                <w:rFonts w:ascii="Arial" w:hAnsi="Arial" w:cs="Arial"/>
                <w:sz w:val="18"/>
                <w:szCs w:val="18"/>
              </w:rPr>
            </w:pPr>
          </w:p>
        </w:tc>
        <w:tc>
          <w:tcPr>
            <w:tcW w:w="709" w:type="dxa"/>
            <w:noWrap/>
          </w:tcPr>
          <w:p w14:paraId="75BA84E6" w14:textId="77777777" w:rsidR="007C33FC" w:rsidRPr="00F80FC0" w:rsidRDefault="007C33FC" w:rsidP="007C33FC">
            <w:pPr>
              <w:rPr>
                <w:rFonts w:ascii="Arial" w:hAnsi="Arial" w:cs="Arial"/>
                <w:sz w:val="18"/>
                <w:szCs w:val="18"/>
              </w:rPr>
            </w:pPr>
          </w:p>
        </w:tc>
        <w:tc>
          <w:tcPr>
            <w:tcW w:w="709" w:type="dxa"/>
            <w:noWrap/>
          </w:tcPr>
          <w:p w14:paraId="0F89646B" w14:textId="77777777" w:rsidR="007C33FC" w:rsidRPr="00F80FC0" w:rsidRDefault="007C33FC" w:rsidP="007C33FC">
            <w:pPr>
              <w:rPr>
                <w:rFonts w:ascii="Arial" w:hAnsi="Arial" w:cs="Arial"/>
                <w:sz w:val="18"/>
                <w:szCs w:val="18"/>
              </w:rPr>
            </w:pPr>
          </w:p>
        </w:tc>
        <w:tc>
          <w:tcPr>
            <w:tcW w:w="708" w:type="dxa"/>
            <w:noWrap/>
          </w:tcPr>
          <w:p w14:paraId="24DE0FE6" w14:textId="77777777" w:rsidR="007C33FC" w:rsidRPr="00F80FC0" w:rsidRDefault="007C33FC" w:rsidP="007C33FC">
            <w:pPr>
              <w:rPr>
                <w:rFonts w:ascii="Arial" w:hAnsi="Arial" w:cs="Arial"/>
                <w:sz w:val="18"/>
                <w:szCs w:val="18"/>
              </w:rPr>
            </w:pPr>
          </w:p>
        </w:tc>
        <w:tc>
          <w:tcPr>
            <w:tcW w:w="567" w:type="dxa"/>
            <w:noWrap/>
          </w:tcPr>
          <w:p w14:paraId="7614B8C7" w14:textId="77777777" w:rsidR="007C33FC" w:rsidRPr="00F80FC0" w:rsidRDefault="007C33FC" w:rsidP="007C33FC">
            <w:pPr>
              <w:rPr>
                <w:rFonts w:ascii="Arial" w:hAnsi="Arial" w:cs="Arial"/>
                <w:sz w:val="18"/>
                <w:szCs w:val="18"/>
              </w:rPr>
            </w:pPr>
          </w:p>
        </w:tc>
        <w:tc>
          <w:tcPr>
            <w:tcW w:w="709" w:type="dxa"/>
            <w:noWrap/>
          </w:tcPr>
          <w:p w14:paraId="14019C69" w14:textId="77777777" w:rsidR="007C33FC" w:rsidRPr="00F80FC0" w:rsidRDefault="007C33FC" w:rsidP="007C33FC">
            <w:pPr>
              <w:rPr>
                <w:rFonts w:ascii="Arial" w:hAnsi="Arial" w:cs="Arial"/>
                <w:sz w:val="18"/>
                <w:szCs w:val="18"/>
              </w:rPr>
            </w:pPr>
          </w:p>
        </w:tc>
        <w:tc>
          <w:tcPr>
            <w:tcW w:w="709" w:type="dxa"/>
            <w:noWrap/>
          </w:tcPr>
          <w:p w14:paraId="1CDA3433" w14:textId="77777777" w:rsidR="007C33FC" w:rsidRPr="00F80FC0" w:rsidRDefault="007C33FC" w:rsidP="007C33FC">
            <w:pPr>
              <w:rPr>
                <w:rFonts w:ascii="Arial" w:hAnsi="Arial" w:cs="Arial"/>
                <w:sz w:val="18"/>
                <w:szCs w:val="18"/>
              </w:rPr>
            </w:pPr>
          </w:p>
        </w:tc>
      </w:tr>
      <w:tr w:rsidR="00C30E9C" w:rsidRPr="00F80FC0" w14:paraId="691BEFB2" w14:textId="77777777" w:rsidTr="0021532B">
        <w:trPr>
          <w:trHeight w:val="360"/>
        </w:trPr>
        <w:tc>
          <w:tcPr>
            <w:tcW w:w="575" w:type="dxa"/>
            <w:vMerge/>
          </w:tcPr>
          <w:p w14:paraId="04514BDB" w14:textId="77777777" w:rsidR="007C33FC" w:rsidRPr="00F80FC0" w:rsidRDefault="007C33FC" w:rsidP="007C33FC">
            <w:pPr>
              <w:rPr>
                <w:rFonts w:ascii="Arial" w:hAnsi="Arial" w:cs="Arial"/>
                <w:sz w:val="18"/>
                <w:szCs w:val="18"/>
              </w:rPr>
            </w:pPr>
          </w:p>
        </w:tc>
        <w:tc>
          <w:tcPr>
            <w:tcW w:w="985" w:type="dxa"/>
            <w:vMerge/>
          </w:tcPr>
          <w:p w14:paraId="3DD7C04A" w14:textId="77777777" w:rsidR="007C33FC" w:rsidRPr="00F80FC0" w:rsidRDefault="007C33FC" w:rsidP="007C33FC">
            <w:pPr>
              <w:rPr>
                <w:rFonts w:ascii="Arial" w:hAnsi="Arial" w:cs="Arial"/>
                <w:sz w:val="18"/>
                <w:szCs w:val="18"/>
              </w:rPr>
            </w:pPr>
          </w:p>
        </w:tc>
        <w:tc>
          <w:tcPr>
            <w:tcW w:w="993" w:type="dxa"/>
            <w:vMerge/>
          </w:tcPr>
          <w:p w14:paraId="18F8A569" w14:textId="77777777" w:rsidR="007C33FC" w:rsidRPr="00F80FC0" w:rsidRDefault="007C33FC" w:rsidP="007C33FC">
            <w:pPr>
              <w:rPr>
                <w:rFonts w:ascii="Arial" w:hAnsi="Arial" w:cs="Arial"/>
                <w:sz w:val="18"/>
                <w:szCs w:val="18"/>
              </w:rPr>
            </w:pPr>
          </w:p>
        </w:tc>
        <w:tc>
          <w:tcPr>
            <w:tcW w:w="567" w:type="dxa"/>
            <w:vMerge/>
          </w:tcPr>
          <w:p w14:paraId="15EE6E69" w14:textId="77777777" w:rsidR="007C33FC" w:rsidRPr="00F80FC0" w:rsidRDefault="007C33FC" w:rsidP="007C33FC">
            <w:pPr>
              <w:rPr>
                <w:rFonts w:ascii="Arial" w:hAnsi="Arial" w:cs="Arial"/>
                <w:sz w:val="18"/>
                <w:szCs w:val="18"/>
              </w:rPr>
            </w:pPr>
          </w:p>
        </w:tc>
        <w:tc>
          <w:tcPr>
            <w:tcW w:w="850" w:type="dxa"/>
            <w:noWrap/>
          </w:tcPr>
          <w:p w14:paraId="770E6DA2" w14:textId="77777777" w:rsidR="007C33FC" w:rsidRPr="00F80FC0" w:rsidRDefault="007C33FC" w:rsidP="007C33FC">
            <w:pPr>
              <w:rPr>
                <w:rFonts w:ascii="Arial" w:hAnsi="Arial" w:cs="Arial"/>
                <w:sz w:val="18"/>
                <w:szCs w:val="18"/>
              </w:rPr>
            </w:pPr>
            <w:r w:rsidRPr="00F80FC0">
              <w:rPr>
                <w:rFonts w:ascii="Arial" w:hAnsi="Arial" w:cs="Arial"/>
                <w:sz w:val="18"/>
                <w:szCs w:val="18"/>
              </w:rPr>
              <w:t>МБ</w:t>
            </w:r>
            <w:r w:rsidRPr="00F80FC0">
              <w:rPr>
                <w:rFonts w:ascii="Arial" w:hAnsi="Arial" w:cs="Arial"/>
                <w:sz w:val="18"/>
                <w:szCs w:val="18"/>
                <w:lang w:val="en-US"/>
              </w:rPr>
              <w:t xml:space="preserve"> &lt;3&gt;</w:t>
            </w:r>
          </w:p>
        </w:tc>
        <w:tc>
          <w:tcPr>
            <w:tcW w:w="709" w:type="dxa"/>
            <w:noWrap/>
          </w:tcPr>
          <w:p w14:paraId="7F90E898" w14:textId="77777777" w:rsidR="007C33FC" w:rsidRPr="00F80FC0" w:rsidRDefault="007C33FC" w:rsidP="007C33FC">
            <w:pPr>
              <w:rPr>
                <w:rFonts w:ascii="Arial" w:hAnsi="Arial" w:cs="Arial"/>
                <w:sz w:val="18"/>
                <w:szCs w:val="18"/>
              </w:rPr>
            </w:pPr>
          </w:p>
        </w:tc>
        <w:tc>
          <w:tcPr>
            <w:tcW w:w="709" w:type="dxa"/>
            <w:noWrap/>
          </w:tcPr>
          <w:p w14:paraId="7537FC16" w14:textId="77777777" w:rsidR="007C33FC" w:rsidRPr="00F80FC0" w:rsidRDefault="007C33FC" w:rsidP="007C33FC">
            <w:pPr>
              <w:rPr>
                <w:rFonts w:ascii="Arial" w:hAnsi="Arial" w:cs="Arial"/>
                <w:sz w:val="18"/>
                <w:szCs w:val="18"/>
              </w:rPr>
            </w:pPr>
          </w:p>
        </w:tc>
        <w:tc>
          <w:tcPr>
            <w:tcW w:w="708" w:type="dxa"/>
            <w:noWrap/>
          </w:tcPr>
          <w:p w14:paraId="7FCED558" w14:textId="77777777" w:rsidR="007C33FC" w:rsidRPr="00F80FC0" w:rsidRDefault="007C33FC" w:rsidP="007C33FC">
            <w:pPr>
              <w:rPr>
                <w:rFonts w:ascii="Arial" w:hAnsi="Arial" w:cs="Arial"/>
                <w:sz w:val="18"/>
                <w:szCs w:val="18"/>
              </w:rPr>
            </w:pPr>
          </w:p>
        </w:tc>
        <w:tc>
          <w:tcPr>
            <w:tcW w:w="709" w:type="dxa"/>
            <w:noWrap/>
          </w:tcPr>
          <w:p w14:paraId="3CDB8CD3" w14:textId="77777777" w:rsidR="007C33FC" w:rsidRPr="00F80FC0" w:rsidRDefault="007C33FC" w:rsidP="007C33FC">
            <w:pPr>
              <w:rPr>
                <w:rFonts w:ascii="Arial" w:hAnsi="Arial" w:cs="Arial"/>
                <w:sz w:val="18"/>
                <w:szCs w:val="18"/>
              </w:rPr>
            </w:pPr>
          </w:p>
        </w:tc>
        <w:tc>
          <w:tcPr>
            <w:tcW w:w="709" w:type="dxa"/>
            <w:noWrap/>
          </w:tcPr>
          <w:p w14:paraId="4DB65E3B" w14:textId="77777777" w:rsidR="007C33FC" w:rsidRPr="00F80FC0" w:rsidRDefault="007C33FC" w:rsidP="007C33FC">
            <w:pPr>
              <w:rPr>
                <w:rFonts w:ascii="Arial" w:hAnsi="Arial" w:cs="Arial"/>
                <w:sz w:val="18"/>
                <w:szCs w:val="18"/>
              </w:rPr>
            </w:pPr>
          </w:p>
        </w:tc>
        <w:tc>
          <w:tcPr>
            <w:tcW w:w="709" w:type="dxa"/>
            <w:noWrap/>
          </w:tcPr>
          <w:p w14:paraId="6849E6A1" w14:textId="77777777" w:rsidR="007C33FC" w:rsidRPr="00F80FC0" w:rsidRDefault="007C33FC" w:rsidP="007C33FC">
            <w:pPr>
              <w:rPr>
                <w:rFonts w:ascii="Arial" w:hAnsi="Arial" w:cs="Arial"/>
                <w:sz w:val="18"/>
                <w:szCs w:val="18"/>
              </w:rPr>
            </w:pPr>
          </w:p>
        </w:tc>
        <w:tc>
          <w:tcPr>
            <w:tcW w:w="708" w:type="dxa"/>
            <w:noWrap/>
          </w:tcPr>
          <w:p w14:paraId="7621AF96" w14:textId="77777777" w:rsidR="007C33FC" w:rsidRPr="00F80FC0" w:rsidRDefault="007C33FC" w:rsidP="007C33FC">
            <w:pPr>
              <w:rPr>
                <w:rFonts w:ascii="Arial" w:hAnsi="Arial" w:cs="Arial"/>
                <w:sz w:val="18"/>
                <w:szCs w:val="18"/>
              </w:rPr>
            </w:pPr>
          </w:p>
        </w:tc>
        <w:tc>
          <w:tcPr>
            <w:tcW w:w="709" w:type="dxa"/>
            <w:noWrap/>
          </w:tcPr>
          <w:p w14:paraId="055A0C6D" w14:textId="77777777" w:rsidR="007C33FC" w:rsidRPr="00F80FC0" w:rsidRDefault="007C33FC" w:rsidP="007C33FC">
            <w:pPr>
              <w:rPr>
                <w:rFonts w:ascii="Arial" w:hAnsi="Arial" w:cs="Arial"/>
                <w:sz w:val="18"/>
                <w:szCs w:val="18"/>
              </w:rPr>
            </w:pPr>
          </w:p>
        </w:tc>
        <w:tc>
          <w:tcPr>
            <w:tcW w:w="709" w:type="dxa"/>
            <w:noWrap/>
          </w:tcPr>
          <w:p w14:paraId="6A9B59AF" w14:textId="77777777" w:rsidR="007C33FC" w:rsidRPr="00F80FC0" w:rsidRDefault="007C33FC" w:rsidP="007C33FC">
            <w:pPr>
              <w:rPr>
                <w:rFonts w:ascii="Arial" w:hAnsi="Arial" w:cs="Arial"/>
                <w:sz w:val="18"/>
                <w:szCs w:val="18"/>
              </w:rPr>
            </w:pPr>
          </w:p>
        </w:tc>
        <w:tc>
          <w:tcPr>
            <w:tcW w:w="709" w:type="dxa"/>
            <w:noWrap/>
          </w:tcPr>
          <w:p w14:paraId="64CC6F3B" w14:textId="77777777" w:rsidR="007C33FC" w:rsidRPr="00F80FC0" w:rsidRDefault="007C33FC" w:rsidP="007C33FC">
            <w:pPr>
              <w:rPr>
                <w:rFonts w:ascii="Arial" w:hAnsi="Arial" w:cs="Arial"/>
                <w:sz w:val="18"/>
                <w:szCs w:val="18"/>
              </w:rPr>
            </w:pPr>
          </w:p>
        </w:tc>
        <w:tc>
          <w:tcPr>
            <w:tcW w:w="708" w:type="dxa"/>
            <w:noWrap/>
          </w:tcPr>
          <w:p w14:paraId="11D4106A" w14:textId="77777777" w:rsidR="007C33FC" w:rsidRPr="00F80FC0" w:rsidRDefault="007C33FC" w:rsidP="007C33FC">
            <w:pPr>
              <w:rPr>
                <w:rFonts w:ascii="Arial" w:hAnsi="Arial" w:cs="Arial"/>
                <w:sz w:val="18"/>
                <w:szCs w:val="18"/>
              </w:rPr>
            </w:pPr>
          </w:p>
        </w:tc>
        <w:tc>
          <w:tcPr>
            <w:tcW w:w="709" w:type="dxa"/>
            <w:noWrap/>
          </w:tcPr>
          <w:p w14:paraId="0F866E27" w14:textId="77777777" w:rsidR="007C33FC" w:rsidRPr="00F80FC0" w:rsidRDefault="007C33FC" w:rsidP="007C33FC">
            <w:pPr>
              <w:rPr>
                <w:rFonts w:ascii="Arial" w:hAnsi="Arial" w:cs="Arial"/>
                <w:sz w:val="18"/>
                <w:szCs w:val="18"/>
              </w:rPr>
            </w:pPr>
          </w:p>
        </w:tc>
        <w:tc>
          <w:tcPr>
            <w:tcW w:w="709" w:type="dxa"/>
            <w:noWrap/>
          </w:tcPr>
          <w:p w14:paraId="333C9820" w14:textId="77777777" w:rsidR="007C33FC" w:rsidRPr="00F80FC0" w:rsidRDefault="007C33FC" w:rsidP="007C33FC">
            <w:pPr>
              <w:rPr>
                <w:rFonts w:ascii="Arial" w:hAnsi="Arial" w:cs="Arial"/>
                <w:sz w:val="18"/>
                <w:szCs w:val="18"/>
              </w:rPr>
            </w:pPr>
          </w:p>
        </w:tc>
        <w:tc>
          <w:tcPr>
            <w:tcW w:w="709" w:type="dxa"/>
            <w:noWrap/>
          </w:tcPr>
          <w:p w14:paraId="36A4C1D1" w14:textId="77777777" w:rsidR="007C33FC" w:rsidRPr="00F80FC0" w:rsidRDefault="007C33FC" w:rsidP="007C33FC">
            <w:pPr>
              <w:rPr>
                <w:rFonts w:ascii="Arial" w:hAnsi="Arial" w:cs="Arial"/>
                <w:sz w:val="18"/>
                <w:szCs w:val="18"/>
              </w:rPr>
            </w:pPr>
          </w:p>
        </w:tc>
        <w:tc>
          <w:tcPr>
            <w:tcW w:w="708" w:type="dxa"/>
            <w:noWrap/>
          </w:tcPr>
          <w:p w14:paraId="69AC3F9F" w14:textId="77777777" w:rsidR="007C33FC" w:rsidRPr="00F80FC0" w:rsidRDefault="007C33FC" w:rsidP="007C33FC">
            <w:pPr>
              <w:rPr>
                <w:rFonts w:ascii="Arial" w:hAnsi="Arial" w:cs="Arial"/>
                <w:sz w:val="18"/>
                <w:szCs w:val="18"/>
              </w:rPr>
            </w:pPr>
          </w:p>
        </w:tc>
        <w:tc>
          <w:tcPr>
            <w:tcW w:w="567" w:type="dxa"/>
            <w:noWrap/>
          </w:tcPr>
          <w:p w14:paraId="1011A8A8" w14:textId="77777777" w:rsidR="007C33FC" w:rsidRPr="00F80FC0" w:rsidRDefault="007C33FC" w:rsidP="007C33FC">
            <w:pPr>
              <w:rPr>
                <w:rFonts w:ascii="Arial" w:hAnsi="Arial" w:cs="Arial"/>
                <w:sz w:val="18"/>
                <w:szCs w:val="18"/>
              </w:rPr>
            </w:pPr>
          </w:p>
        </w:tc>
        <w:tc>
          <w:tcPr>
            <w:tcW w:w="709" w:type="dxa"/>
            <w:noWrap/>
          </w:tcPr>
          <w:p w14:paraId="107FEC1B" w14:textId="77777777" w:rsidR="007C33FC" w:rsidRPr="00F80FC0" w:rsidRDefault="007C33FC" w:rsidP="007C33FC">
            <w:pPr>
              <w:rPr>
                <w:rFonts w:ascii="Arial" w:hAnsi="Arial" w:cs="Arial"/>
                <w:sz w:val="18"/>
                <w:szCs w:val="18"/>
              </w:rPr>
            </w:pPr>
          </w:p>
        </w:tc>
        <w:tc>
          <w:tcPr>
            <w:tcW w:w="709" w:type="dxa"/>
            <w:noWrap/>
          </w:tcPr>
          <w:p w14:paraId="16918EB2" w14:textId="77777777" w:rsidR="007C33FC" w:rsidRPr="00F80FC0" w:rsidRDefault="007C33FC" w:rsidP="007C33FC">
            <w:pPr>
              <w:rPr>
                <w:rFonts w:ascii="Arial" w:hAnsi="Arial" w:cs="Arial"/>
                <w:sz w:val="18"/>
                <w:szCs w:val="18"/>
              </w:rPr>
            </w:pPr>
          </w:p>
        </w:tc>
      </w:tr>
      <w:tr w:rsidR="00C30E9C" w:rsidRPr="00F80FC0" w14:paraId="775DB26A" w14:textId="77777777" w:rsidTr="0021532B">
        <w:trPr>
          <w:trHeight w:val="360"/>
        </w:trPr>
        <w:tc>
          <w:tcPr>
            <w:tcW w:w="575" w:type="dxa"/>
            <w:vMerge/>
          </w:tcPr>
          <w:p w14:paraId="6FC75FDF" w14:textId="77777777" w:rsidR="007C33FC" w:rsidRPr="00F80FC0" w:rsidRDefault="007C33FC" w:rsidP="007C33FC">
            <w:pPr>
              <w:rPr>
                <w:rFonts w:ascii="Arial" w:hAnsi="Arial" w:cs="Arial"/>
                <w:sz w:val="18"/>
                <w:szCs w:val="18"/>
              </w:rPr>
            </w:pPr>
          </w:p>
        </w:tc>
        <w:tc>
          <w:tcPr>
            <w:tcW w:w="985" w:type="dxa"/>
            <w:vMerge/>
          </w:tcPr>
          <w:p w14:paraId="4EB5D08B" w14:textId="77777777" w:rsidR="007C33FC" w:rsidRPr="00F80FC0" w:rsidRDefault="007C33FC" w:rsidP="007C33FC">
            <w:pPr>
              <w:rPr>
                <w:rFonts w:ascii="Arial" w:hAnsi="Arial" w:cs="Arial"/>
                <w:sz w:val="18"/>
                <w:szCs w:val="18"/>
              </w:rPr>
            </w:pPr>
          </w:p>
        </w:tc>
        <w:tc>
          <w:tcPr>
            <w:tcW w:w="993" w:type="dxa"/>
            <w:vMerge/>
          </w:tcPr>
          <w:p w14:paraId="300E38F1" w14:textId="77777777" w:rsidR="007C33FC" w:rsidRPr="00F80FC0" w:rsidRDefault="007C33FC" w:rsidP="007C33FC">
            <w:pPr>
              <w:rPr>
                <w:rFonts w:ascii="Arial" w:hAnsi="Arial" w:cs="Arial"/>
                <w:sz w:val="18"/>
                <w:szCs w:val="18"/>
              </w:rPr>
            </w:pPr>
          </w:p>
        </w:tc>
        <w:tc>
          <w:tcPr>
            <w:tcW w:w="567" w:type="dxa"/>
            <w:vMerge/>
          </w:tcPr>
          <w:p w14:paraId="2CAB443A" w14:textId="77777777" w:rsidR="007C33FC" w:rsidRPr="00F80FC0" w:rsidRDefault="007C33FC" w:rsidP="007C33FC">
            <w:pPr>
              <w:rPr>
                <w:rFonts w:ascii="Arial" w:hAnsi="Arial" w:cs="Arial"/>
                <w:sz w:val="18"/>
                <w:szCs w:val="18"/>
              </w:rPr>
            </w:pPr>
          </w:p>
        </w:tc>
        <w:tc>
          <w:tcPr>
            <w:tcW w:w="850" w:type="dxa"/>
            <w:noWrap/>
          </w:tcPr>
          <w:p w14:paraId="41653445" w14:textId="77777777" w:rsidR="007C33FC" w:rsidRPr="00F80FC0" w:rsidRDefault="007C33FC" w:rsidP="007C33FC">
            <w:pPr>
              <w:rPr>
                <w:rFonts w:ascii="Arial" w:hAnsi="Arial" w:cs="Arial"/>
                <w:sz w:val="18"/>
                <w:szCs w:val="18"/>
              </w:rPr>
            </w:pPr>
            <w:r w:rsidRPr="00F80FC0">
              <w:rPr>
                <w:rFonts w:ascii="Arial" w:hAnsi="Arial" w:cs="Arial"/>
                <w:sz w:val="18"/>
                <w:szCs w:val="18"/>
              </w:rPr>
              <w:t>ВБ</w:t>
            </w:r>
            <w:r w:rsidRPr="00F80FC0">
              <w:rPr>
                <w:rFonts w:ascii="Arial" w:hAnsi="Arial" w:cs="Arial"/>
                <w:sz w:val="18"/>
                <w:szCs w:val="18"/>
                <w:lang w:val="en-US"/>
              </w:rPr>
              <w:t xml:space="preserve"> &lt;4&gt;</w:t>
            </w:r>
          </w:p>
        </w:tc>
        <w:tc>
          <w:tcPr>
            <w:tcW w:w="709" w:type="dxa"/>
            <w:noWrap/>
          </w:tcPr>
          <w:p w14:paraId="629314AE" w14:textId="77777777" w:rsidR="007C33FC" w:rsidRPr="00F80FC0" w:rsidRDefault="007C33FC" w:rsidP="007C33FC">
            <w:pPr>
              <w:rPr>
                <w:rFonts w:ascii="Arial" w:hAnsi="Arial" w:cs="Arial"/>
                <w:sz w:val="18"/>
                <w:szCs w:val="18"/>
              </w:rPr>
            </w:pPr>
          </w:p>
        </w:tc>
        <w:tc>
          <w:tcPr>
            <w:tcW w:w="709" w:type="dxa"/>
            <w:noWrap/>
          </w:tcPr>
          <w:p w14:paraId="3F8D3A57" w14:textId="77777777" w:rsidR="007C33FC" w:rsidRPr="00F80FC0" w:rsidRDefault="007C33FC" w:rsidP="007C33FC">
            <w:pPr>
              <w:rPr>
                <w:rFonts w:ascii="Arial" w:hAnsi="Arial" w:cs="Arial"/>
                <w:sz w:val="18"/>
                <w:szCs w:val="18"/>
              </w:rPr>
            </w:pPr>
          </w:p>
        </w:tc>
        <w:tc>
          <w:tcPr>
            <w:tcW w:w="708" w:type="dxa"/>
            <w:noWrap/>
          </w:tcPr>
          <w:p w14:paraId="2804015C" w14:textId="77777777" w:rsidR="007C33FC" w:rsidRPr="00F80FC0" w:rsidRDefault="007C33FC" w:rsidP="007C33FC">
            <w:pPr>
              <w:rPr>
                <w:rFonts w:ascii="Arial" w:hAnsi="Arial" w:cs="Arial"/>
                <w:sz w:val="18"/>
                <w:szCs w:val="18"/>
              </w:rPr>
            </w:pPr>
          </w:p>
        </w:tc>
        <w:tc>
          <w:tcPr>
            <w:tcW w:w="709" w:type="dxa"/>
            <w:noWrap/>
          </w:tcPr>
          <w:p w14:paraId="3CB4F386" w14:textId="77777777" w:rsidR="007C33FC" w:rsidRPr="00F80FC0" w:rsidRDefault="007C33FC" w:rsidP="007C33FC">
            <w:pPr>
              <w:rPr>
                <w:rFonts w:ascii="Arial" w:hAnsi="Arial" w:cs="Arial"/>
                <w:sz w:val="18"/>
                <w:szCs w:val="18"/>
              </w:rPr>
            </w:pPr>
          </w:p>
        </w:tc>
        <w:tc>
          <w:tcPr>
            <w:tcW w:w="709" w:type="dxa"/>
            <w:noWrap/>
          </w:tcPr>
          <w:p w14:paraId="04EF3200" w14:textId="77777777" w:rsidR="007C33FC" w:rsidRPr="00F80FC0" w:rsidRDefault="007C33FC" w:rsidP="007C33FC">
            <w:pPr>
              <w:rPr>
                <w:rFonts w:ascii="Arial" w:hAnsi="Arial" w:cs="Arial"/>
                <w:sz w:val="18"/>
                <w:szCs w:val="18"/>
              </w:rPr>
            </w:pPr>
          </w:p>
        </w:tc>
        <w:tc>
          <w:tcPr>
            <w:tcW w:w="709" w:type="dxa"/>
            <w:noWrap/>
          </w:tcPr>
          <w:p w14:paraId="675DE711" w14:textId="77777777" w:rsidR="007C33FC" w:rsidRPr="00F80FC0" w:rsidRDefault="007C33FC" w:rsidP="007C33FC">
            <w:pPr>
              <w:rPr>
                <w:rFonts w:ascii="Arial" w:hAnsi="Arial" w:cs="Arial"/>
                <w:sz w:val="18"/>
                <w:szCs w:val="18"/>
              </w:rPr>
            </w:pPr>
          </w:p>
        </w:tc>
        <w:tc>
          <w:tcPr>
            <w:tcW w:w="708" w:type="dxa"/>
            <w:noWrap/>
          </w:tcPr>
          <w:p w14:paraId="18765271" w14:textId="77777777" w:rsidR="007C33FC" w:rsidRPr="00F80FC0" w:rsidRDefault="007C33FC" w:rsidP="007C33FC">
            <w:pPr>
              <w:rPr>
                <w:rFonts w:ascii="Arial" w:hAnsi="Arial" w:cs="Arial"/>
                <w:sz w:val="18"/>
                <w:szCs w:val="18"/>
              </w:rPr>
            </w:pPr>
          </w:p>
        </w:tc>
        <w:tc>
          <w:tcPr>
            <w:tcW w:w="709" w:type="dxa"/>
            <w:noWrap/>
          </w:tcPr>
          <w:p w14:paraId="0E4575AC" w14:textId="77777777" w:rsidR="007C33FC" w:rsidRPr="00F80FC0" w:rsidRDefault="007C33FC" w:rsidP="007C33FC">
            <w:pPr>
              <w:rPr>
                <w:rFonts w:ascii="Arial" w:hAnsi="Arial" w:cs="Arial"/>
                <w:sz w:val="18"/>
                <w:szCs w:val="18"/>
              </w:rPr>
            </w:pPr>
          </w:p>
        </w:tc>
        <w:tc>
          <w:tcPr>
            <w:tcW w:w="709" w:type="dxa"/>
            <w:noWrap/>
          </w:tcPr>
          <w:p w14:paraId="19BFF8F1" w14:textId="77777777" w:rsidR="007C33FC" w:rsidRPr="00F80FC0" w:rsidRDefault="007C33FC" w:rsidP="007C33FC">
            <w:pPr>
              <w:rPr>
                <w:rFonts w:ascii="Arial" w:hAnsi="Arial" w:cs="Arial"/>
                <w:sz w:val="18"/>
                <w:szCs w:val="18"/>
              </w:rPr>
            </w:pPr>
          </w:p>
        </w:tc>
        <w:tc>
          <w:tcPr>
            <w:tcW w:w="709" w:type="dxa"/>
            <w:noWrap/>
          </w:tcPr>
          <w:p w14:paraId="74BDE487" w14:textId="77777777" w:rsidR="007C33FC" w:rsidRPr="00F80FC0" w:rsidRDefault="007C33FC" w:rsidP="007C33FC">
            <w:pPr>
              <w:rPr>
                <w:rFonts w:ascii="Arial" w:hAnsi="Arial" w:cs="Arial"/>
                <w:sz w:val="18"/>
                <w:szCs w:val="18"/>
              </w:rPr>
            </w:pPr>
          </w:p>
        </w:tc>
        <w:tc>
          <w:tcPr>
            <w:tcW w:w="708" w:type="dxa"/>
            <w:noWrap/>
          </w:tcPr>
          <w:p w14:paraId="33F50AFA" w14:textId="77777777" w:rsidR="007C33FC" w:rsidRPr="00F80FC0" w:rsidRDefault="007C33FC" w:rsidP="007C33FC">
            <w:pPr>
              <w:rPr>
                <w:rFonts w:ascii="Arial" w:hAnsi="Arial" w:cs="Arial"/>
                <w:sz w:val="18"/>
                <w:szCs w:val="18"/>
              </w:rPr>
            </w:pPr>
          </w:p>
        </w:tc>
        <w:tc>
          <w:tcPr>
            <w:tcW w:w="709" w:type="dxa"/>
            <w:noWrap/>
          </w:tcPr>
          <w:p w14:paraId="5AB2DD14" w14:textId="77777777" w:rsidR="007C33FC" w:rsidRPr="00F80FC0" w:rsidRDefault="007C33FC" w:rsidP="007C33FC">
            <w:pPr>
              <w:rPr>
                <w:rFonts w:ascii="Arial" w:hAnsi="Arial" w:cs="Arial"/>
                <w:sz w:val="18"/>
                <w:szCs w:val="18"/>
              </w:rPr>
            </w:pPr>
          </w:p>
        </w:tc>
        <w:tc>
          <w:tcPr>
            <w:tcW w:w="709" w:type="dxa"/>
            <w:noWrap/>
          </w:tcPr>
          <w:p w14:paraId="1AD83451" w14:textId="77777777" w:rsidR="007C33FC" w:rsidRPr="00F80FC0" w:rsidRDefault="007C33FC" w:rsidP="007C33FC">
            <w:pPr>
              <w:rPr>
                <w:rFonts w:ascii="Arial" w:hAnsi="Arial" w:cs="Arial"/>
                <w:sz w:val="18"/>
                <w:szCs w:val="18"/>
              </w:rPr>
            </w:pPr>
          </w:p>
        </w:tc>
        <w:tc>
          <w:tcPr>
            <w:tcW w:w="709" w:type="dxa"/>
            <w:noWrap/>
          </w:tcPr>
          <w:p w14:paraId="735BB80D" w14:textId="77777777" w:rsidR="007C33FC" w:rsidRPr="00F80FC0" w:rsidRDefault="007C33FC" w:rsidP="007C33FC">
            <w:pPr>
              <w:rPr>
                <w:rFonts w:ascii="Arial" w:hAnsi="Arial" w:cs="Arial"/>
                <w:sz w:val="18"/>
                <w:szCs w:val="18"/>
              </w:rPr>
            </w:pPr>
          </w:p>
        </w:tc>
        <w:tc>
          <w:tcPr>
            <w:tcW w:w="708" w:type="dxa"/>
            <w:noWrap/>
          </w:tcPr>
          <w:p w14:paraId="20B0C682" w14:textId="77777777" w:rsidR="007C33FC" w:rsidRPr="00F80FC0" w:rsidRDefault="007C33FC" w:rsidP="007C33FC">
            <w:pPr>
              <w:rPr>
                <w:rFonts w:ascii="Arial" w:hAnsi="Arial" w:cs="Arial"/>
                <w:sz w:val="18"/>
                <w:szCs w:val="18"/>
              </w:rPr>
            </w:pPr>
          </w:p>
        </w:tc>
        <w:tc>
          <w:tcPr>
            <w:tcW w:w="567" w:type="dxa"/>
            <w:noWrap/>
          </w:tcPr>
          <w:p w14:paraId="38BC1F67" w14:textId="77777777" w:rsidR="007C33FC" w:rsidRPr="00F80FC0" w:rsidRDefault="007C33FC" w:rsidP="007C33FC">
            <w:pPr>
              <w:rPr>
                <w:rFonts w:ascii="Arial" w:hAnsi="Arial" w:cs="Arial"/>
                <w:sz w:val="18"/>
                <w:szCs w:val="18"/>
              </w:rPr>
            </w:pPr>
          </w:p>
        </w:tc>
        <w:tc>
          <w:tcPr>
            <w:tcW w:w="709" w:type="dxa"/>
            <w:noWrap/>
          </w:tcPr>
          <w:p w14:paraId="240D7269" w14:textId="77777777" w:rsidR="007C33FC" w:rsidRPr="00F80FC0" w:rsidRDefault="007C33FC" w:rsidP="007C33FC">
            <w:pPr>
              <w:rPr>
                <w:rFonts w:ascii="Arial" w:hAnsi="Arial" w:cs="Arial"/>
                <w:sz w:val="18"/>
                <w:szCs w:val="18"/>
              </w:rPr>
            </w:pPr>
          </w:p>
        </w:tc>
        <w:tc>
          <w:tcPr>
            <w:tcW w:w="709" w:type="dxa"/>
            <w:noWrap/>
          </w:tcPr>
          <w:p w14:paraId="32EADE44" w14:textId="77777777" w:rsidR="007C33FC" w:rsidRPr="00F80FC0" w:rsidRDefault="007C33FC" w:rsidP="007C33FC">
            <w:pPr>
              <w:rPr>
                <w:rFonts w:ascii="Arial" w:hAnsi="Arial" w:cs="Arial"/>
                <w:sz w:val="18"/>
                <w:szCs w:val="18"/>
              </w:rPr>
            </w:pPr>
          </w:p>
        </w:tc>
      </w:tr>
    </w:tbl>
    <w:p w14:paraId="609272EF" w14:textId="77777777" w:rsidR="0021532B" w:rsidRPr="00F80FC0" w:rsidRDefault="0021532B" w:rsidP="0021532B">
      <w:pPr>
        <w:widowControl/>
        <w:suppressAutoHyphens w:val="0"/>
        <w:jc w:val="left"/>
        <w:rPr>
          <w:rFonts w:ascii="Arial" w:eastAsiaTheme="minorEastAsia" w:hAnsi="Arial" w:cs="Arial"/>
          <w:sz w:val="18"/>
          <w:szCs w:val="18"/>
          <w:lang w:val="ru-RU"/>
        </w:rPr>
      </w:pPr>
      <w:r w:rsidRPr="00F80FC0">
        <w:rPr>
          <w:rFonts w:ascii="Arial" w:eastAsiaTheme="minorEastAsia" w:hAnsi="Arial" w:cs="Arial"/>
          <w:b/>
          <w:bCs/>
          <w:sz w:val="18"/>
          <w:szCs w:val="18"/>
          <w:lang w:val="ru-RU"/>
        </w:rPr>
        <w:lastRenderedPageBreak/>
        <w:t xml:space="preserve">Примечания. </w:t>
      </w:r>
    </w:p>
    <w:p w14:paraId="6D50205A" w14:textId="77777777" w:rsidR="0021532B" w:rsidRPr="00F80FC0" w:rsidRDefault="0021532B" w:rsidP="00E939EC">
      <w:pPr>
        <w:widowControl/>
        <w:suppressAutoHyphens w:val="0"/>
        <w:jc w:val="both"/>
        <w:rPr>
          <w:rFonts w:ascii="Arial" w:eastAsiaTheme="minorEastAsia" w:hAnsi="Arial" w:cs="Arial"/>
          <w:sz w:val="18"/>
          <w:szCs w:val="18"/>
          <w:lang w:val="ru-RU"/>
        </w:rPr>
      </w:pPr>
      <w:r w:rsidRPr="00F80FC0">
        <w:rPr>
          <w:rFonts w:ascii="Arial" w:eastAsiaTheme="minorEastAsia" w:hAnsi="Arial" w:cs="Arial"/>
          <w:sz w:val="18"/>
          <w:szCs w:val="18"/>
          <w:lang w:val="ru-RU"/>
        </w:rPr>
        <w:t xml:space="preserve">&lt;1&gt; Указывается объем средств финансовой поддержки за счет Фонда (СФ – средства Фонда) без учета средств, направляемых в порядке, установленном пунктом </w:t>
      </w:r>
      <w:r w:rsidR="00333F92" w:rsidRPr="00F80FC0">
        <w:rPr>
          <w:rFonts w:ascii="Arial" w:eastAsiaTheme="minorEastAsia" w:hAnsi="Arial" w:cs="Arial"/>
          <w:sz w:val="18"/>
          <w:szCs w:val="18"/>
          <w:lang w:val="ru-RU"/>
        </w:rPr>
        <w:t xml:space="preserve">25 </w:t>
      </w:r>
      <w:r w:rsidRPr="00F80FC0">
        <w:rPr>
          <w:rFonts w:ascii="Arial" w:eastAsiaTheme="minorEastAsia" w:hAnsi="Arial" w:cs="Arial"/>
          <w:sz w:val="18"/>
          <w:szCs w:val="18"/>
          <w:lang w:val="ru-RU"/>
        </w:rPr>
        <w:t xml:space="preserve">Правил. </w:t>
      </w:r>
    </w:p>
    <w:p w14:paraId="35F5FB41" w14:textId="77777777" w:rsidR="0021532B" w:rsidRPr="00F80FC0" w:rsidRDefault="0021532B" w:rsidP="00E939EC">
      <w:pPr>
        <w:widowControl/>
        <w:suppressAutoHyphens w:val="0"/>
        <w:jc w:val="both"/>
        <w:rPr>
          <w:rFonts w:ascii="Arial" w:eastAsiaTheme="minorEastAsia" w:hAnsi="Arial" w:cs="Arial"/>
          <w:sz w:val="18"/>
          <w:szCs w:val="18"/>
          <w:lang w:val="ru-RU"/>
        </w:rPr>
      </w:pPr>
      <w:r w:rsidRPr="00F80FC0">
        <w:rPr>
          <w:rFonts w:ascii="Arial" w:eastAsiaTheme="minorEastAsia" w:hAnsi="Arial" w:cs="Arial"/>
          <w:sz w:val="18"/>
          <w:szCs w:val="18"/>
          <w:lang w:val="ru-RU"/>
        </w:rPr>
        <w:t xml:space="preserve">&lt;2&gt; Указывается объем средств из бюджета субъекта Российской Федерации (БС – бюджет субъекта). </w:t>
      </w:r>
    </w:p>
    <w:p w14:paraId="38B4CF72" w14:textId="77777777" w:rsidR="0021532B" w:rsidRPr="00F80FC0" w:rsidRDefault="0021532B" w:rsidP="00E939EC">
      <w:pPr>
        <w:widowControl/>
        <w:suppressAutoHyphens w:val="0"/>
        <w:jc w:val="both"/>
        <w:rPr>
          <w:rFonts w:ascii="Arial" w:eastAsiaTheme="minorEastAsia" w:hAnsi="Arial" w:cs="Arial"/>
          <w:sz w:val="18"/>
          <w:szCs w:val="18"/>
          <w:lang w:val="ru-RU"/>
        </w:rPr>
      </w:pPr>
      <w:r w:rsidRPr="00F80FC0">
        <w:rPr>
          <w:rFonts w:ascii="Arial" w:eastAsiaTheme="minorEastAsia" w:hAnsi="Arial" w:cs="Arial"/>
          <w:sz w:val="18"/>
          <w:szCs w:val="18"/>
          <w:lang w:val="ru-RU"/>
        </w:rPr>
        <w:t xml:space="preserve">&lt;3&gt; Указывается объем средств из бюджета муниципального образования (МБ – местный бюджет). </w:t>
      </w:r>
    </w:p>
    <w:p w14:paraId="0B87124C" w14:textId="77777777" w:rsidR="0021532B" w:rsidRPr="00F80FC0" w:rsidRDefault="0021532B" w:rsidP="00E939EC">
      <w:pPr>
        <w:widowControl/>
        <w:suppressAutoHyphens w:val="0"/>
        <w:jc w:val="both"/>
        <w:rPr>
          <w:rFonts w:ascii="Arial" w:eastAsiaTheme="minorEastAsia" w:hAnsi="Arial" w:cs="Arial"/>
          <w:sz w:val="18"/>
          <w:szCs w:val="18"/>
          <w:lang w:val="ru-RU"/>
        </w:rPr>
      </w:pPr>
      <w:r w:rsidRPr="00F80FC0">
        <w:rPr>
          <w:rFonts w:ascii="Arial" w:eastAsiaTheme="minorEastAsia" w:hAnsi="Arial" w:cs="Arial"/>
          <w:sz w:val="18"/>
          <w:szCs w:val="18"/>
          <w:lang w:val="ru-RU"/>
        </w:rPr>
        <w:t xml:space="preserve">&lt;4&gt; Указывается объем средств из внебюджетных источников (ВБ – внебюджетные источники). </w:t>
      </w:r>
    </w:p>
    <w:p w14:paraId="57D5A4D5" w14:textId="77777777" w:rsidR="0021532B" w:rsidRPr="00F80FC0" w:rsidRDefault="0021532B" w:rsidP="00E939EC">
      <w:pPr>
        <w:widowControl/>
        <w:suppressAutoHyphens w:val="0"/>
        <w:jc w:val="both"/>
        <w:rPr>
          <w:rFonts w:ascii="Arial" w:eastAsiaTheme="minorEastAsia" w:hAnsi="Arial" w:cs="Arial"/>
          <w:sz w:val="18"/>
          <w:szCs w:val="18"/>
          <w:lang w:val="ru-RU"/>
        </w:rPr>
      </w:pPr>
      <w:r w:rsidRPr="00F80FC0">
        <w:rPr>
          <w:rFonts w:ascii="Arial" w:eastAsiaTheme="minorEastAsia" w:hAnsi="Arial" w:cs="Arial"/>
          <w:sz w:val="18"/>
          <w:szCs w:val="18"/>
          <w:lang w:val="ru-RU"/>
        </w:rPr>
        <w:t xml:space="preserve">&lt;5&gt; Указывается объем средств, направляемых на реализацию мероприятия. </w:t>
      </w:r>
    </w:p>
    <w:p w14:paraId="3A215433" w14:textId="77777777" w:rsidR="0021532B" w:rsidRPr="00F80FC0" w:rsidRDefault="0021532B" w:rsidP="00E939EC">
      <w:pPr>
        <w:widowControl/>
        <w:suppressAutoHyphens w:val="0"/>
        <w:jc w:val="both"/>
        <w:rPr>
          <w:rFonts w:ascii="Arial" w:eastAsiaTheme="minorEastAsia" w:hAnsi="Arial" w:cs="Arial"/>
          <w:sz w:val="18"/>
          <w:szCs w:val="18"/>
          <w:lang w:val="ru-RU"/>
        </w:rPr>
      </w:pPr>
      <w:r w:rsidRPr="00F80FC0">
        <w:rPr>
          <w:rFonts w:ascii="Arial" w:eastAsiaTheme="minorEastAsia" w:hAnsi="Arial" w:cs="Arial"/>
          <w:sz w:val="18"/>
          <w:szCs w:val="18"/>
          <w:lang w:val="ru-RU"/>
        </w:rPr>
        <w:t xml:space="preserve">&lt;6&gt; Указывается объем средств, направляемых на подготовку проектной документации. </w:t>
      </w:r>
    </w:p>
    <w:p w14:paraId="2BA7F3AF" w14:textId="77777777" w:rsidR="0021532B" w:rsidRPr="00F80FC0" w:rsidRDefault="0021532B" w:rsidP="00E939EC">
      <w:pPr>
        <w:widowControl/>
        <w:suppressAutoHyphens w:val="0"/>
        <w:jc w:val="both"/>
        <w:rPr>
          <w:rFonts w:ascii="Arial" w:eastAsiaTheme="minorEastAsia" w:hAnsi="Arial" w:cs="Arial"/>
          <w:sz w:val="18"/>
          <w:szCs w:val="18"/>
          <w:lang w:val="ru-RU"/>
        </w:rPr>
      </w:pPr>
      <w:r w:rsidRPr="00F80FC0">
        <w:rPr>
          <w:rFonts w:ascii="Arial" w:eastAsiaTheme="minorEastAsia" w:hAnsi="Arial" w:cs="Arial"/>
          <w:sz w:val="18"/>
          <w:szCs w:val="18"/>
          <w:lang w:val="ru-RU"/>
        </w:rPr>
        <w:t xml:space="preserve">&lt;7&gt; Указывается объем средств, направляемых на строительно-монтажные работы. </w:t>
      </w:r>
    </w:p>
    <w:p w14:paraId="653C3B2B" w14:textId="77777777" w:rsidR="0021532B" w:rsidRPr="00F80FC0" w:rsidRDefault="0021532B" w:rsidP="00E939EC">
      <w:pPr>
        <w:widowControl/>
        <w:suppressAutoHyphens w:val="0"/>
        <w:jc w:val="both"/>
        <w:rPr>
          <w:rFonts w:ascii="Arial" w:eastAsiaTheme="minorEastAsia" w:hAnsi="Arial" w:cs="Arial"/>
          <w:sz w:val="18"/>
          <w:szCs w:val="18"/>
          <w:lang w:val="ru-RU"/>
        </w:rPr>
      </w:pPr>
      <w:r w:rsidRPr="00F80FC0">
        <w:rPr>
          <w:rFonts w:ascii="Arial" w:eastAsiaTheme="minorEastAsia" w:hAnsi="Arial" w:cs="Arial"/>
          <w:sz w:val="18"/>
          <w:szCs w:val="18"/>
          <w:lang w:val="ru-RU"/>
        </w:rPr>
        <w:t xml:space="preserve">&lt;8&gt; Указывается общий объем средств на реализацию мероприятий региональной программы в соответствующем году. </w:t>
      </w:r>
    </w:p>
    <w:p w14:paraId="52B6BC1C" w14:textId="77777777" w:rsidR="0021532B" w:rsidRPr="00F80FC0" w:rsidRDefault="0021532B" w:rsidP="00E939EC">
      <w:pPr>
        <w:widowControl/>
        <w:suppressAutoHyphens w:val="0"/>
        <w:jc w:val="both"/>
        <w:rPr>
          <w:rFonts w:ascii="Arial" w:eastAsiaTheme="minorEastAsia" w:hAnsi="Arial" w:cs="Arial"/>
          <w:sz w:val="18"/>
          <w:szCs w:val="18"/>
          <w:lang w:val="ru-RU"/>
        </w:rPr>
      </w:pPr>
      <w:r w:rsidRPr="00F80FC0">
        <w:rPr>
          <w:rFonts w:ascii="Arial" w:eastAsiaTheme="minorEastAsia" w:hAnsi="Arial" w:cs="Arial"/>
          <w:sz w:val="18"/>
          <w:szCs w:val="18"/>
          <w:lang w:val="ru-RU"/>
        </w:rPr>
        <w:t xml:space="preserve">&lt;9&gt; В графе 1 указывается порядковый номер строки, содержащей сведения по мероприятию региональной программы. Необходимо осуществлять сквозную нумерацию перечня мероприятий региональной программы. При разделении мероприятия на этапы реализации, предусмотренные проектной документацией, необходимо применять многоуровневую нумерацию этапов реализации с одинаковым порядковым номером первого уровня нумерации. </w:t>
      </w:r>
    </w:p>
    <w:p w14:paraId="475B4FB2" w14:textId="77777777" w:rsidR="0021532B" w:rsidRPr="00F80FC0" w:rsidRDefault="0021532B" w:rsidP="00E939EC">
      <w:pPr>
        <w:widowControl/>
        <w:suppressAutoHyphens w:val="0"/>
        <w:jc w:val="both"/>
        <w:rPr>
          <w:rFonts w:ascii="Arial" w:eastAsiaTheme="minorEastAsia" w:hAnsi="Arial" w:cs="Arial"/>
          <w:sz w:val="18"/>
          <w:szCs w:val="18"/>
          <w:lang w:val="ru-RU"/>
        </w:rPr>
      </w:pPr>
      <w:r w:rsidRPr="00F80FC0">
        <w:rPr>
          <w:rFonts w:ascii="Arial" w:eastAsiaTheme="minorEastAsia" w:hAnsi="Arial" w:cs="Arial"/>
          <w:sz w:val="18"/>
          <w:szCs w:val="18"/>
          <w:lang w:val="ru-RU"/>
        </w:rPr>
        <w:t xml:space="preserve">&lt;10&gt; В графе 2 указывается наименование муниципального образования (городской округ либо муниципальный район), на территории которого располагается объект, включенный в региональную программу. </w:t>
      </w:r>
    </w:p>
    <w:p w14:paraId="150D2B1F" w14:textId="77777777" w:rsidR="0021532B" w:rsidRPr="00F80FC0" w:rsidRDefault="0021532B" w:rsidP="00E939EC">
      <w:pPr>
        <w:widowControl/>
        <w:suppressAutoHyphens w:val="0"/>
        <w:jc w:val="both"/>
        <w:rPr>
          <w:rFonts w:ascii="Arial" w:eastAsiaTheme="minorEastAsia" w:hAnsi="Arial" w:cs="Arial"/>
          <w:sz w:val="18"/>
          <w:szCs w:val="18"/>
          <w:lang w:val="ru-RU"/>
        </w:rPr>
      </w:pPr>
      <w:r w:rsidRPr="00F80FC0">
        <w:rPr>
          <w:rFonts w:ascii="Arial" w:eastAsiaTheme="minorEastAsia" w:hAnsi="Arial" w:cs="Arial"/>
          <w:sz w:val="18"/>
          <w:szCs w:val="18"/>
          <w:lang w:val="ru-RU"/>
        </w:rPr>
        <w:t xml:space="preserve">&lt;11&gt; В графе 3 указывается наименование мероприятия в рамках исполнения региональной программы. </w:t>
      </w:r>
    </w:p>
    <w:p w14:paraId="353BF45E" w14:textId="77777777" w:rsidR="0021532B" w:rsidRPr="00F80FC0" w:rsidRDefault="0021532B" w:rsidP="00E939EC">
      <w:pPr>
        <w:widowControl/>
        <w:suppressAutoHyphens w:val="0"/>
        <w:jc w:val="both"/>
        <w:rPr>
          <w:rFonts w:ascii="Arial" w:eastAsiaTheme="minorEastAsia" w:hAnsi="Arial" w:cs="Arial"/>
          <w:sz w:val="18"/>
          <w:szCs w:val="18"/>
          <w:lang w:val="ru-RU"/>
        </w:rPr>
      </w:pPr>
      <w:r w:rsidRPr="00F80FC0">
        <w:rPr>
          <w:rFonts w:ascii="Arial" w:eastAsiaTheme="minorEastAsia" w:hAnsi="Arial" w:cs="Arial"/>
          <w:sz w:val="18"/>
          <w:szCs w:val="18"/>
          <w:lang w:val="ru-RU"/>
        </w:rPr>
        <w:t xml:space="preserve">&lt;12&gt; В графе 4 отражаются виды источников финансирования; сумма средств по всем источникам финансирования должна равняться общей стоимости объекта. </w:t>
      </w:r>
    </w:p>
    <w:p w14:paraId="581A8527" w14:textId="77777777" w:rsidR="0021532B" w:rsidRPr="00F80FC0" w:rsidRDefault="0021532B" w:rsidP="00E939EC">
      <w:pPr>
        <w:widowControl/>
        <w:suppressAutoHyphens w:val="0"/>
        <w:jc w:val="both"/>
        <w:rPr>
          <w:rFonts w:ascii="Arial" w:eastAsiaTheme="minorEastAsia" w:hAnsi="Arial" w:cs="Arial"/>
          <w:sz w:val="18"/>
          <w:szCs w:val="18"/>
          <w:lang w:val="ru-RU"/>
        </w:rPr>
      </w:pPr>
      <w:r w:rsidRPr="00F80FC0">
        <w:rPr>
          <w:rFonts w:ascii="Arial" w:eastAsiaTheme="minorEastAsia" w:hAnsi="Arial" w:cs="Arial"/>
          <w:sz w:val="18"/>
          <w:szCs w:val="18"/>
          <w:lang w:val="ru-RU"/>
        </w:rPr>
        <w:t xml:space="preserve">&lt;13&gt; В графе 5 приводится распределение средств региональной программы за период ее реализации, &lt;13&gt; = &lt;14&gt; + &lt;15&gt;. </w:t>
      </w:r>
    </w:p>
    <w:p w14:paraId="0C72FC31" w14:textId="77777777" w:rsidR="0021532B" w:rsidRPr="00F80FC0" w:rsidRDefault="0021532B" w:rsidP="00E939EC">
      <w:pPr>
        <w:widowControl/>
        <w:suppressAutoHyphens w:val="0"/>
        <w:jc w:val="both"/>
        <w:rPr>
          <w:rFonts w:ascii="Arial" w:eastAsiaTheme="minorEastAsia" w:hAnsi="Arial" w:cs="Arial"/>
          <w:sz w:val="18"/>
          <w:szCs w:val="18"/>
          <w:lang w:val="ru-RU"/>
        </w:rPr>
      </w:pPr>
      <w:r w:rsidRPr="00F80FC0">
        <w:rPr>
          <w:rFonts w:ascii="Arial" w:eastAsiaTheme="minorEastAsia" w:hAnsi="Arial" w:cs="Arial"/>
          <w:sz w:val="18"/>
          <w:szCs w:val="18"/>
          <w:lang w:val="ru-RU"/>
        </w:rPr>
        <w:t xml:space="preserve">&lt;14&gt; В графе 6 отражается распределение направляемых на подготовку проектной документации средств региональной программы по всем источникам финансирования за период ее реализации, при этом необходимо учитывать, что сумма указанных средств по всем источникам финансирования должна быть равна общей стоимости работ по подготовке проектной документации. </w:t>
      </w:r>
    </w:p>
    <w:p w14:paraId="3241A12B" w14:textId="77777777" w:rsidR="0021532B" w:rsidRPr="00F80FC0" w:rsidRDefault="0021532B" w:rsidP="00E939EC">
      <w:pPr>
        <w:widowControl/>
        <w:suppressAutoHyphens w:val="0"/>
        <w:jc w:val="both"/>
        <w:rPr>
          <w:rFonts w:ascii="Arial" w:eastAsiaTheme="minorEastAsia" w:hAnsi="Arial" w:cs="Arial"/>
          <w:sz w:val="18"/>
          <w:szCs w:val="18"/>
          <w:lang w:val="ru-RU"/>
        </w:rPr>
      </w:pPr>
      <w:r w:rsidRPr="00F80FC0">
        <w:rPr>
          <w:rFonts w:ascii="Arial" w:eastAsiaTheme="minorEastAsia" w:hAnsi="Arial" w:cs="Arial"/>
          <w:sz w:val="18"/>
          <w:szCs w:val="18"/>
          <w:lang w:val="ru-RU"/>
        </w:rPr>
        <w:t xml:space="preserve">&lt;15&gt; В графе 7 отражается распределение направляемых на строительно-монтажные работы средств региональной программы по всем источникам финансирования за период ее реализации, при этом необходимо учитывать, что сумма указанных средств по всем источникам финансирования должна быть равна общей стоимости строительно-монтажных работ. </w:t>
      </w:r>
    </w:p>
    <w:p w14:paraId="1AD0BF65" w14:textId="77777777" w:rsidR="0021532B" w:rsidRPr="00F80FC0" w:rsidRDefault="0021532B" w:rsidP="00E939EC">
      <w:pPr>
        <w:widowControl/>
        <w:suppressAutoHyphens w:val="0"/>
        <w:jc w:val="both"/>
        <w:rPr>
          <w:rFonts w:ascii="Arial" w:eastAsiaTheme="minorEastAsia" w:hAnsi="Arial" w:cs="Arial"/>
          <w:sz w:val="18"/>
          <w:szCs w:val="18"/>
          <w:lang w:val="ru-RU"/>
        </w:rPr>
      </w:pPr>
      <w:r w:rsidRPr="00F80FC0">
        <w:rPr>
          <w:rFonts w:ascii="Arial" w:eastAsiaTheme="minorEastAsia" w:hAnsi="Arial" w:cs="Arial"/>
          <w:sz w:val="18"/>
          <w:szCs w:val="18"/>
          <w:lang w:val="ru-RU"/>
        </w:rPr>
        <w:t xml:space="preserve">&lt;16&gt; В графах 8,11,14,17,20 приводится распределение средств на реализацию мероприятий региональной программы по всем источникам финансирования на соответствующий год реализации региональной программы, &lt;16&gt; = &lt;17&gt; + &lt;18&gt;. </w:t>
      </w:r>
    </w:p>
    <w:p w14:paraId="554B5830" w14:textId="77777777" w:rsidR="0021532B" w:rsidRPr="00F80FC0" w:rsidRDefault="0021532B" w:rsidP="00E939EC">
      <w:pPr>
        <w:widowControl/>
        <w:suppressAutoHyphens w:val="0"/>
        <w:jc w:val="both"/>
        <w:rPr>
          <w:rFonts w:ascii="Arial" w:eastAsiaTheme="minorEastAsia" w:hAnsi="Arial" w:cs="Arial"/>
          <w:sz w:val="18"/>
          <w:szCs w:val="18"/>
          <w:lang w:val="ru-RU"/>
        </w:rPr>
      </w:pPr>
      <w:r w:rsidRPr="00F80FC0">
        <w:rPr>
          <w:rFonts w:ascii="Arial" w:eastAsiaTheme="minorEastAsia" w:hAnsi="Arial" w:cs="Arial"/>
          <w:sz w:val="18"/>
          <w:szCs w:val="18"/>
          <w:lang w:val="ru-RU"/>
        </w:rPr>
        <w:t xml:space="preserve">&lt;17&gt; В графах 9,12,15,18,21 отражается распределение направляемых на подготовку проектной документации средств региональной программы по всем источникам финансирования на соответствующий год реализации региональной программы, при этом необходимо учитывать, что сумма таких средств по всем источникам финансирования должна быть равна общей стоимости работ по подготовке проектной документации на соответствующий год. </w:t>
      </w:r>
    </w:p>
    <w:p w14:paraId="468302C0" w14:textId="77777777" w:rsidR="0021532B" w:rsidRPr="00F80FC0" w:rsidRDefault="0021532B" w:rsidP="00E939EC">
      <w:pPr>
        <w:widowControl/>
        <w:suppressAutoHyphens w:val="0"/>
        <w:jc w:val="both"/>
        <w:rPr>
          <w:rFonts w:ascii="Arial" w:eastAsiaTheme="minorEastAsia" w:hAnsi="Arial" w:cs="Arial"/>
          <w:sz w:val="18"/>
          <w:szCs w:val="18"/>
          <w:lang w:val="ru-RU"/>
        </w:rPr>
      </w:pPr>
      <w:r w:rsidRPr="00F80FC0">
        <w:rPr>
          <w:rFonts w:ascii="Arial" w:eastAsiaTheme="minorEastAsia" w:hAnsi="Arial" w:cs="Arial"/>
          <w:sz w:val="18"/>
          <w:szCs w:val="18"/>
          <w:lang w:val="ru-RU"/>
        </w:rPr>
        <w:t>&lt;18&gt; В графах 10,13,16,19,22 приводится распределение направляемых на строительно-монтажные работы средств региональной программы по всем источникам финансирования на соответствующий год реализации региональной программы, при этом необходимо учитывать, что сумма таких средств по всем источникам финансирования должна быть равна общей стоимости строительно-монтажных работ на соответствующий год.</w:t>
      </w:r>
    </w:p>
    <w:p w14:paraId="2B0D6D5F" w14:textId="77777777" w:rsidR="0021532B" w:rsidRPr="00F80FC0" w:rsidRDefault="0021532B" w:rsidP="0021532B">
      <w:pPr>
        <w:widowControl/>
        <w:suppressAutoHyphens w:val="0"/>
        <w:jc w:val="left"/>
        <w:rPr>
          <w:rFonts w:ascii="Arial" w:eastAsiaTheme="minorEastAsia" w:hAnsi="Arial" w:cs="Arial"/>
          <w:sz w:val="18"/>
          <w:szCs w:val="18"/>
        </w:rPr>
      </w:pPr>
    </w:p>
    <w:tbl>
      <w:tblPr>
        <w:tblW w:w="0" w:type="auto"/>
        <w:jc w:val="center"/>
        <w:tblBorders>
          <w:top w:val="nil"/>
          <w:left w:val="nil"/>
          <w:bottom w:val="nil"/>
          <w:right w:val="nil"/>
        </w:tblBorders>
        <w:tblLayout w:type="fixed"/>
        <w:tblLook w:val="0000" w:firstRow="0" w:lastRow="0" w:firstColumn="0" w:lastColumn="0" w:noHBand="0" w:noVBand="0"/>
      </w:tblPr>
      <w:tblGrid>
        <w:gridCol w:w="5587"/>
        <w:gridCol w:w="5587"/>
      </w:tblGrid>
      <w:tr w:rsidR="0021532B" w:rsidRPr="00F80FC0" w14:paraId="6D95A914" w14:textId="77777777" w:rsidTr="0021532B">
        <w:trPr>
          <w:trHeight w:val="85"/>
          <w:jc w:val="center"/>
        </w:trPr>
        <w:tc>
          <w:tcPr>
            <w:tcW w:w="5587" w:type="dxa"/>
          </w:tcPr>
          <w:p w14:paraId="3D29A563" w14:textId="18265C9D" w:rsidR="0021532B" w:rsidRPr="00C44326" w:rsidRDefault="0021532B" w:rsidP="00E939EC">
            <w:pPr>
              <w:widowControl/>
              <w:suppressAutoHyphens w:val="0"/>
              <w:rPr>
                <w:rFonts w:ascii="Arial" w:eastAsiaTheme="minorEastAsia" w:hAnsi="Arial" w:cs="Arial"/>
                <w:sz w:val="26"/>
                <w:szCs w:val="26"/>
                <w:lang w:val="ru-RU"/>
              </w:rPr>
            </w:pPr>
            <w:r w:rsidRPr="00C44326">
              <w:rPr>
                <w:rFonts w:ascii="Arial" w:eastAsiaTheme="minorEastAsia" w:hAnsi="Arial" w:cs="Arial"/>
                <w:b/>
                <w:bCs/>
                <w:sz w:val="26"/>
                <w:szCs w:val="26"/>
                <w:lang w:val="ru-RU"/>
              </w:rPr>
              <w:t>От Фонда</w:t>
            </w:r>
          </w:p>
        </w:tc>
        <w:tc>
          <w:tcPr>
            <w:tcW w:w="5587" w:type="dxa"/>
          </w:tcPr>
          <w:p w14:paraId="01BA9292" w14:textId="12BBB6EC" w:rsidR="0021532B" w:rsidRPr="00C44326" w:rsidRDefault="0021532B" w:rsidP="00E939EC">
            <w:pPr>
              <w:widowControl/>
              <w:suppressAutoHyphens w:val="0"/>
              <w:rPr>
                <w:rFonts w:ascii="Arial" w:eastAsiaTheme="minorEastAsia" w:hAnsi="Arial" w:cs="Arial"/>
                <w:sz w:val="26"/>
                <w:szCs w:val="26"/>
                <w:lang w:val="ru-RU"/>
              </w:rPr>
            </w:pPr>
            <w:r w:rsidRPr="00C44326">
              <w:rPr>
                <w:rFonts w:ascii="Arial" w:eastAsiaTheme="minorEastAsia" w:hAnsi="Arial" w:cs="Arial"/>
                <w:b/>
                <w:bCs/>
                <w:sz w:val="26"/>
                <w:szCs w:val="26"/>
                <w:lang w:val="ru-RU"/>
              </w:rPr>
              <w:t>От субъекта Российской Федерации</w:t>
            </w:r>
          </w:p>
        </w:tc>
      </w:tr>
      <w:tr w:rsidR="0021532B" w:rsidRPr="00F80FC0" w14:paraId="47D7AD44" w14:textId="77777777" w:rsidTr="00C44326">
        <w:trPr>
          <w:trHeight w:val="813"/>
          <w:jc w:val="center"/>
        </w:trPr>
        <w:tc>
          <w:tcPr>
            <w:tcW w:w="5587" w:type="dxa"/>
          </w:tcPr>
          <w:p w14:paraId="2BD25026" w14:textId="77777777" w:rsidR="00C44326" w:rsidRDefault="00C44326" w:rsidP="00E939EC">
            <w:pPr>
              <w:widowControl/>
              <w:suppressAutoHyphens w:val="0"/>
              <w:rPr>
                <w:rFonts w:ascii="Arial" w:eastAsiaTheme="minorEastAsia" w:hAnsi="Arial" w:cs="Arial"/>
                <w:sz w:val="18"/>
                <w:szCs w:val="18"/>
                <w:lang w:val="ru-RU"/>
              </w:rPr>
            </w:pPr>
          </w:p>
          <w:p w14:paraId="21844D65" w14:textId="466544F0" w:rsidR="0021532B" w:rsidRPr="00F80FC0" w:rsidRDefault="0021532B" w:rsidP="00E939EC">
            <w:pPr>
              <w:widowControl/>
              <w:suppressAutoHyphens w:val="0"/>
              <w:rPr>
                <w:rFonts w:ascii="Arial" w:eastAsiaTheme="minorEastAsia" w:hAnsi="Arial" w:cs="Arial"/>
                <w:sz w:val="18"/>
                <w:szCs w:val="18"/>
                <w:lang w:val="ru-RU"/>
              </w:rPr>
            </w:pPr>
            <w:r w:rsidRPr="00F80FC0">
              <w:rPr>
                <w:rFonts w:ascii="Arial" w:eastAsiaTheme="minorEastAsia" w:hAnsi="Arial" w:cs="Arial"/>
                <w:sz w:val="18"/>
                <w:szCs w:val="18"/>
                <w:lang w:val="ru-RU"/>
              </w:rPr>
              <w:t>________________________________</w:t>
            </w:r>
          </w:p>
          <w:p w14:paraId="6B99E019" w14:textId="361296C9" w:rsidR="0021532B" w:rsidRPr="00F80FC0" w:rsidRDefault="0021532B" w:rsidP="00E939EC">
            <w:pPr>
              <w:widowControl/>
              <w:suppressAutoHyphens w:val="0"/>
              <w:rPr>
                <w:rFonts w:ascii="Arial" w:eastAsiaTheme="minorEastAsia" w:hAnsi="Arial" w:cs="Arial"/>
                <w:sz w:val="18"/>
                <w:szCs w:val="18"/>
                <w:lang w:val="ru-RU"/>
              </w:rPr>
            </w:pPr>
            <w:r w:rsidRPr="00F80FC0">
              <w:rPr>
                <w:rFonts w:ascii="Arial" w:eastAsiaTheme="minorEastAsia" w:hAnsi="Arial" w:cs="Arial"/>
                <w:sz w:val="18"/>
                <w:szCs w:val="18"/>
                <w:lang w:val="ru-RU"/>
              </w:rPr>
              <w:t>(</w:t>
            </w:r>
            <w:r w:rsidR="00B12EA0" w:rsidRPr="00F80FC0">
              <w:rPr>
                <w:rFonts w:ascii="Arial" w:eastAsia="Times New Roman" w:hAnsi="Arial" w:cs="Arial"/>
                <w:i/>
                <w:sz w:val="26"/>
                <w:szCs w:val="26"/>
                <w:lang w:eastAsia="ru-RU"/>
              </w:rPr>
              <w:t>Фамилия Имя Отчество</w:t>
            </w:r>
            <w:r w:rsidRPr="00F80FC0">
              <w:rPr>
                <w:rFonts w:ascii="Arial" w:eastAsiaTheme="minorEastAsia" w:hAnsi="Arial" w:cs="Arial"/>
                <w:sz w:val="18"/>
                <w:szCs w:val="18"/>
                <w:lang w:val="ru-RU"/>
              </w:rPr>
              <w:t>)</w:t>
            </w:r>
          </w:p>
        </w:tc>
        <w:tc>
          <w:tcPr>
            <w:tcW w:w="5587" w:type="dxa"/>
          </w:tcPr>
          <w:p w14:paraId="7DEDCEAD" w14:textId="77777777" w:rsidR="00C44326" w:rsidRDefault="00C44326" w:rsidP="00E939EC">
            <w:pPr>
              <w:widowControl/>
              <w:suppressAutoHyphens w:val="0"/>
              <w:rPr>
                <w:rFonts w:ascii="Arial" w:eastAsiaTheme="minorEastAsia" w:hAnsi="Arial" w:cs="Arial"/>
                <w:sz w:val="18"/>
                <w:szCs w:val="18"/>
                <w:lang w:val="ru-RU"/>
              </w:rPr>
            </w:pPr>
          </w:p>
          <w:p w14:paraId="09371912" w14:textId="022F7092" w:rsidR="0021532B" w:rsidRPr="00F80FC0" w:rsidRDefault="0021532B" w:rsidP="00E939EC">
            <w:pPr>
              <w:widowControl/>
              <w:suppressAutoHyphens w:val="0"/>
              <w:rPr>
                <w:rFonts w:ascii="Arial" w:eastAsiaTheme="minorEastAsia" w:hAnsi="Arial" w:cs="Arial"/>
                <w:sz w:val="18"/>
                <w:szCs w:val="18"/>
                <w:lang w:val="ru-RU"/>
              </w:rPr>
            </w:pPr>
            <w:r w:rsidRPr="00F80FC0">
              <w:rPr>
                <w:rFonts w:ascii="Arial" w:eastAsiaTheme="minorEastAsia" w:hAnsi="Arial" w:cs="Arial"/>
                <w:sz w:val="18"/>
                <w:szCs w:val="18"/>
                <w:lang w:val="ru-RU"/>
              </w:rPr>
              <w:t>______________________________</w:t>
            </w:r>
          </w:p>
          <w:p w14:paraId="21C96FED" w14:textId="70FE3274" w:rsidR="0021532B" w:rsidRPr="00F80FC0" w:rsidRDefault="0021532B" w:rsidP="00E939EC">
            <w:pPr>
              <w:widowControl/>
              <w:suppressAutoHyphens w:val="0"/>
              <w:rPr>
                <w:rFonts w:ascii="Arial" w:eastAsiaTheme="minorEastAsia" w:hAnsi="Arial" w:cs="Arial"/>
                <w:sz w:val="18"/>
                <w:szCs w:val="18"/>
                <w:lang w:val="ru-RU"/>
              </w:rPr>
            </w:pPr>
            <w:r w:rsidRPr="00F80FC0">
              <w:rPr>
                <w:rFonts w:ascii="Arial" w:eastAsiaTheme="minorEastAsia" w:hAnsi="Arial" w:cs="Arial"/>
                <w:sz w:val="18"/>
                <w:szCs w:val="18"/>
                <w:lang w:val="ru-RU"/>
              </w:rPr>
              <w:t>(</w:t>
            </w:r>
            <w:r w:rsidR="00B12EA0" w:rsidRPr="00F80FC0">
              <w:rPr>
                <w:rFonts w:ascii="Arial" w:eastAsia="Times New Roman" w:hAnsi="Arial" w:cs="Arial"/>
                <w:i/>
                <w:sz w:val="26"/>
                <w:szCs w:val="26"/>
                <w:lang w:eastAsia="ru-RU"/>
              </w:rPr>
              <w:t>Фамилия Имя Отчество</w:t>
            </w:r>
            <w:r w:rsidRPr="00F80FC0">
              <w:rPr>
                <w:rFonts w:ascii="Arial" w:eastAsiaTheme="minorEastAsia" w:hAnsi="Arial" w:cs="Arial"/>
                <w:sz w:val="18"/>
                <w:szCs w:val="18"/>
                <w:lang w:val="ru-RU"/>
              </w:rPr>
              <w:t>)</w:t>
            </w:r>
          </w:p>
        </w:tc>
      </w:tr>
    </w:tbl>
    <w:p w14:paraId="381EDF32" w14:textId="77777777" w:rsidR="007C33FC" w:rsidRPr="00F80FC0" w:rsidRDefault="007C33FC">
      <w:pPr>
        <w:widowControl/>
        <w:suppressAutoHyphens w:val="0"/>
        <w:jc w:val="left"/>
        <w:rPr>
          <w:rFonts w:eastAsiaTheme="minorEastAsia" w:hint="eastAsia"/>
        </w:rPr>
      </w:pPr>
    </w:p>
    <w:p w14:paraId="136564AC" w14:textId="77777777" w:rsidR="0021532B" w:rsidRPr="00F80FC0" w:rsidRDefault="0021532B" w:rsidP="007C33FC">
      <w:pPr>
        <w:widowControl/>
        <w:suppressAutoHyphens w:val="0"/>
        <w:ind w:right="-1023"/>
        <w:jc w:val="left"/>
        <w:rPr>
          <w:rFonts w:eastAsiaTheme="minorEastAsia" w:hint="eastAsia"/>
        </w:rPr>
        <w:sectPr w:rsidR="0021532B" w:rsidRPr="00F80FC0" w:rsidSect="00023E38">
          <w:pgSz w:w="16838" w:h="11906" w:orient="landscape"/>
          <w:pgMar w:top="851" w:right="1134" w:bottom="851" w:left="1134" w:header="709" w:footer="709" w:gutter="0"/>
          <w:cols w:space="708"/>
          <w:docGrid w:linePitch="381"/>
        </w:sectPr>
      </w:pPr>
    </w:p>
    <w:p w14:paraId="33D3D65A" w14:textId="77777777" w:rsidR="0021532B" w:rsidRPr="00F80FC0" w:rsidRDefault="0021532B" w:rsidP="00AF2B6C">
      <w:pPr>
        <w:widowControl/>
        <w:suppressAutoHyphens w:val="0"/>
        <w:ind w:left="9072"/>
        <w:rPr>
          <w:rFonts w:ascii="Arial" w:eastAsiaTheme="minorEastAsia" w:hAnsi="Arial" w:cs="Arial"/>
          <w:sz w:val="20"/>
          <w:szCs w:val="20"/>
        </w:rPr>
      </w:pPr>
      <w:r w:rsidRPr="00F80FC0">
        <w:rPr>
          <w:rFonts w:ascii="Arial" w:hAnsi="Arial" w:cs="Arial"/>
          <w:sz w:val="20"/>
          <w:szCs w:val="20"/>
        </w:rPr>
        <w:lastRenderedPageBreak/>
        <w:t>Приложение № 3</w:t>
      </w:r>
    </w:p>
    <w:p w14:paraId="60D3198E" w14:textId="77777777" w:rsidR="007C33FC" w:rsidRPr="00F80FC0" w:rsidRDefault="0021532B" w:rsidP="00AF2B6C">
      <w:pPr>
        <w:widowControl/>
        <w:suppressAutoHyphens w:val="0"/>
        <w:ind w:left="9072"/>
        <w:rPr>
          <w:rFonts w:ascii="Arial" w:eastAsiaTheme="minorEastAsia" w:hAnsi="Arial" w:cs="Arial"/>
          <w:sz w:val="20"/>
          <w:szCs w:val="20"/>
        </w:rPr>
      </w:pPr>
      <w:r w:rsidRPr="00F80FC0">
        <w:rPr>
          <w:rFonts w:ascii="Arial" w:hAnsi="Arial" w:cs="Arial"/>
          <w:sz w:val="20"/>
          <w:szCs w:val="20"/>
        </w:rPr>
        <w:t>к договору от ____________ № ___ о предоставлении финансовой поддержки за счет средств публично-правовой компании «Фонд развития территорий» на модернизацию систем коммунальной инфраструктуры</w:t>
      </w:r>
    </w:p>
    <w:p w14:paraId="1D8834C7" w14:textId="77777777" w:rsidR="00AF2B6C" w:rsidRPr="00F80FC0" w:rsidRDefault="00AF2B6C" w:rsidP="0021532B">
      <w:pPr>
        <w:widowControl/>
        <w:suppressAutoHyphens w:val="0"/>
        <w:ind w:right="-1023"/>
        <w:rPr>
          <w:rFonts w:ascii="Arial" w:eastAsiaTheme="minorEastAsia" w:hAnsi="Arial" w:cs="Arial"/>
        </w:rPr>
      </w:pPr>
    </w:p>
    <w:p w14:paraId="0D5D881E" w14:textId="77777777" w:rsidR="0021532B" w:rsidRPr="00F80FC0" w:rsidRDefault="0021532B" w:rsidP="0021532B">
      <w:pPr>
        <w:widowControl/>
        <w:suppressAutoHyphens w:val="0"/>
        <w:ind w:right="-1023"/>
        <w:rPr>
          <w:rFonts w:ascii="Arial" w:eastAsiaTheme="minorEastAsia" w:hAnsi="Arial" w:cs="Arial"/>
        </w:rPr>
      </w:pPr>
      <w:r w:rsidRPr="00F80FC0">
        <w:rPr>
          <w:rFonts w:ascii="Arial" w:eastAsiaTheme="minorEastAsia" w:hAnsi="Arial" w:cs="Arial"/>
        </w:rPr>
        <w:t>ПЕРЕЧЕНЬ И ЗНАЧЕНИЯ ЦЕЛЕВЫХ ПОКАЗАТЕЛЕЙ</w:t>
      </w:r>
    </w:p>
    <w:p w14:paraId="583BA7DC" w14:textId="77777777" w:rsidR="0021532B" w:rsidRPr="00F80FC0" w:rsidRDefault="0021532B" w:rsidP="0021532B">
      <w:pPr>
        <w:widowControl/>
        <w:suppressAutoHyphens w:val="0"/>
        <w:ind w:right="-1023"/>
        <w:rPr>
          <w:rFonts w:ascii="Arial" w:eastAsiaTheme="minorEastAsia" w:hAnsi="Arial" w:cs="Arial"/>
        </w:rPr>
      </w:pPr>
      <w:r w:rsidRPr="00F80FC0">
        <w:rPr>
          <w:rFonts w:ascii="Arial" w:eastAsiaTheme="minorEastAsia" w:hAnsi="Arial" w:cs="Arial"/>
        </w:rPr>
        <w:t>реализации мероприятий региональной программы</w:t>
      </w:r>
    </w:p>
    <w:tbl>
      <w:tblPr>
        <w:tblW w:w="13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5374"/>
        <w:gridCol w:w="805"/>
        <w:gridCol w:w="618"/>
        <w:gridCol w:w="1231"/>
        <w:gridCol w:w="963"/>
        <w:gridCol w:w="964"/>
        <w:gridCol w:w="964"/>
        <w:gridCol w:w="972"/>
        <w:gridCol w:w="1067"/>
      </w:tblGrid>
      <w:tr w:rsidR="00455054" w:rsidRPr="00F80FC0" w14:paraId="070F6B0B" w14:textId="77777777" w:rsidTr="00455054">
        <w:trPr>
          <w:gridAfter w:val="1"/>
          <w:wAfter w:w="1082" w:type="dxa"/>
          <w:trHeight w:val="713"/>
          <w:jc w:val="center"/>
        </w:trPr>
        <w:tc>
          <w:tcPr>
            <w:tcW w:w="797" w:type="dxa"/>
            <w:vMerge w:val="restart"/>
            <w:vAlign w:val="center"/>
            <w:hideMark/>
          </w:tcPr>
          <w:p w14:paraId="03A38F46" w14:textId="77777777" w:rsidR="00455054" w:rsidRPr="00F80FC0" w:rsidRDefault="00455054" w:rsidP="00EB430B">
            <w:pPr>
              <w:rPr>
                <w:rFonts w:ascii="Arial" w:eastAsia="Times New Roman" w:hAnsi="Arial" w:cs="Arial"/>
                <w:color w:val="000000"/>
                <w:sz w:val="24"/>
              </w:rPr>
            </w:pPr>
            <w:r w:rsidRPr="00F80FC0">
              <w:rPr>
                <w:rFonts w:ascii="Arial" w:eastAsia="Times New Roman" w:hAnsi="Arial" w:cs="Arial"/>
                <w:color w:val="000000"/>
                <w:sz w:val="24"/>
              </w:rPr>
              <w:t>№ п/п</w:t>
            </w:r>
          </w:p>
        </w:tc>
        <w:tc>
          <w:tcPr>
            <w:tcW w:w="5416" w:type="dxa"/>
            <w:vMerge w:val="restart"/>
            <w:vAlign w:val="center"/>
            <w:hideMark/>
          </w:tcPr>
          <w:p w14:paraId="34BC1692" w14:textId="77777777" w:rsidR="00455054" w:rsidRPr="00F80FC0" w:rsidRDefault="00455054" w:rsidP="00EB430B">
            <w:pPr>
              <w:rPr>
                <w:rFonts w:ascii="Arial" w:eastAsia="Times New Roman" w:hAnsi="Arial" w:cs="Arial"/>
                <w:color w:val="000000"/>
                <w:sz w:val="24"/>
              </w:rPr>
            </w:pPr>
            <w:r w:rsidRPr="00F80FC0">
              <w:rPr>
                <w:rFonts w:ascii="Arial" w:eastAsia="Times New Roman" w:hAnsi="Arial" w:cs="Arial"/>
                <w:color w:val="000000"/>
                <w:sz w:val="24"/>
              </w:rPr>
              <w:t xml:space="preserve">Наименование целевого показателя реализации мероприятий региональной программы </w:t>
            </w:r>
          </w:p>
        </w:tc>
        <w:tc>
          <w:tcPr>
            <w:tcW w:w="1353" w:type="dxa"/>
            <w:gridSpan w:val="2"/>
            <w:vMerge w:val="restart"/>
            <w:vAlign w:val="center"/>
            <w:hideMark/>
          </w:tcPr>
          <w:p w14:paraId="2EBAA3F9" w14:textId="77777777" w:rsidR="00455054" w:rsidRPr="00F80FC0" w:rsidRDefault="00455054" w:rsidP="00EB430B">
            <w:pPr>
              <w:rPr>
                <w:rFonts w:ascii="Arial" w:eastAsia="Times New Roman" w:hAnsi="Arial" w:cs="Arial"/>
                <w:color w:val="000000"/>
                <w:sz w:val="24"/>
              </w:rPr>
            </w:pPr>
            <w:r w:rsidRPr="00F80FC0">
              <w:rPr>
                <w:rFonts w:ascii="Arial" w:eastAsia="Times New Roman" w:hAnsi="Arial" w:cs="Arial"/>
                <w:color w:val="000000"/>
                <w:sz w:val="24"/>
              </w:rPr>
              <w:t>Единица измерения</w:t>
            </w:r>
          </w:p>
        </w:tc>
        <w:tc>
          <w:tcPr>
            <w:tcW w:w="5107" w:type="dxa"/>
            <w:gridSpan w:val="5"/>
            <w:vAlign w:val="center"/>
            <w:hideMark/>
          </w:tcPr>
          <w:p w14:paraId="4931657E" w14:textId="77777777" w:rsidR="00455054" w:rsidRPr="00F80FC0" w:rsidRDefault="00455054" w:rsidP="00EB430B">
            <w:pPr>
              <w:rPr>
                <w:rFonts w:ascii="Arial" w:eastAsia="Times New Roman" w:hAnsi="Arial" w:cs="Arial"/>
                <w:color w:val="000000"/>
                <w:sz w:val="24"/>
              </w:rPr>
            </w:pPr>
            <w:r w:rsidRPr="00F80FC0">
              <w:rPr>
                <w:rFonts w:ascii="Arial" w:eastAsia="Times New Roman" w:hAnsi="Arial" w:cs="Arial"/>
                <w:color w:val="000000"/>
                <w:sz w:val="24"/>
              </w:rPr>
              <w:t>Значение показателя региональной программы по годам</w:t>
            </w:r>
          </w:p>
        </w:tc>
      </w:tr>
      <w:tr w:rsidR="00455054" w:rsidRPr="00F80FC0" w14:paraId="79B95150" w14:textId="77777777" w:rsidTr="00EB430B">
        <w:trPr>
          <w:gridAfter w:val="1"/>
          <w:wAfter w:w="1082" w:type="dxa"/>
          <w:trHeight w:val="311"/>
          <w:jc w:val="center"/>
        </w:trPr>
        <w:tc>
          <w:tcPr>
            <w:tcW w:w="797" w:type="dxa"/>
            <w:vMerge/>
            <w:vAlign w:val="center"/>
            <w:hideMark/>
          </w:tcPr>
          <w:p w14:paraId="758A376B" w14:textId="77777777" w:rsidR="00455054" w:rsidRPr="00F80FC0" w:rsidRDefault="00455054" w:rsidP="00EB430B">
            <w:pPr>
              <w:rPr>
                <w:rFonts w:ascii="Arial" w:eastAsia="Times New Roman" w:hAnsi="Arial" w:cs="Arial"/>
                <w:color w:val="000000"/>
                <w:sz w:val="24"/>
              </w:rPr>
            </w:pPr>
          </w:p>
        </w:tc>
        <w:tc>
          <w:tcPr>
            <w:tcW w:w="5416" w:type="dxa"/>
            <w:vMerge/>
            <w:vAlign w:val="center"/>
            <w:hideMark/>
          </w:tcPr>
          <w:p w14:paraId="527D0D70" w14:textId="77777777" w:rsidR="00455054" w:rsidRPr="00F80FC0" w:rsidRDefault="00455054" w:rsidP="00EB430B">
            <w:pPr>
              <w:rPr>
                <w:rFonts w:ascii="Arial" w:eastAsia="Times New Roman" w:hAnsi="Arial" w:cs="Arial"/>
                <w:color w:val="000000"/>
                <w:sz w:val="24"/>
              </w:rPr>
            </w:pPr>
          </w:p>
        </w:tc>
        <w:tc>
          <w:tcPr>
            <w:tcW w:w="1353" w:type="dxa"/>
            <w:gridSpan w:val="2"/>
            <w:vMerge/>
            <w:vAlign w:val="center"/>
            <w:hideMark/>
          </w:tcPr>
          <w:p w14:paraId="22796E69" w14:textId="77777777" w:rsidR="00455054" w:rsidRPr="00F80FC0" w:rsidRDefault="00455054" w:rsidP="00EB430B">
            <w:pPr>
              <w:rPr>
                <w:rFonts w:ascii="Arial" w:eastAsia="Times New Roman" w:hAnsi="Arial" w:cs="Arial"/>
                <w:color w:val="000000"/>
                <w:sz w:val="24"/>
              </w:rPr>
            </w:pPr>
          </w:p>
        </w:tc>
        <w:tc>
          <w:tcPr>
            <w:tcW w:w="5107" w:type="dxa"/>
            <w:gridSpan w:val="5"/>
            <w:vAlign w:val="center"/>
          </w:tcPr>
          <w:p w14:paraId="278D7B20" w14:textId="77777777" w:rsidR="00455054" w:rsidRPr="00F80FC0" w:rsidRDefault="00455054" w:rsidP="00EB430B">
            <w:pPr>
              <w:rPr>
                <w:rFonts w:ascii="Arial" w:eastAsia="Times New Roman" w:hAnsi="Arial" w:cs="Arial"/>
                <w:color w:val="000000"/>
                <w:sz w:val="24"/>
              </w:rPr>
            </w:pPr>
            <w:r w:rsidRPr="00F80FC0">
              <w:rPr>
                <w:rFonts w:ascii="Arial" w:eastAsia="Times New Roman" w:hAnsi="Arial" w:cs="Arial"/>
                <w:color w:val="000000"/>
                <w:sz w:val="24"/>
              </w:rPr>
              <w:t>плановый период (прогноз)</w:t>
            </w:r>
          </w:p>
        </w:tc>
      </w:tr>
      <w:tr w:rsidR="00455054" w:rsidRPr="00F80FC0" w14:paraId="5675D508" w14:textId="77777777" w:rsidTr="00455054">
        <w:trPr>
          <w:gridAfter w:val="1"/>
          <w:wAfter w:w="1084" w:type="dxa"/>
          <w:trHeight w:val="70"/>
          <w:jc w:val="center"/>
        </w:trPr>
        <w:tc>
          <w:tcPr>
            <w:tcW w:w="797" w:type="dxa"/>
            <w:vMerge/>
            <w:vAlign w:val="center"/>
            <w:hideMark/>
          </w:tcPr>
          <w:p w14:paraId="55717055" w14:textId="77777777" w:rsidR="00455054" w:rsidRPr="00F80FC0" w:rsidRDefault="00455054" w:rsidP="00EB430B">
            <w:pPr>
              <w:rPr>
                <w:rFonts w:ascii="Arial" w:eastAsia="Times New Roman" w:hAnsi="Arial" w:cs="Arial"/>
                <w:color w:val="000000"/>
                <w:sz w:val="24"/>
              </w:rPr>
            </w:pPr>
          </w:p>
        </w:tc>
        <w:tc>
          <w:tcPr>
            <w:tcW w:w="5416" w:type="dxa"/>
            <w:vMerge/>
            <w:vAlign w:val="center"/>
            <w:hideMark/>
          </w:tcPr>
          <w:p w14:paraId="7BEF59E5" w14:textId="77777777" w:rsidR="00455054" w:rsidRPr="00F80FC0" w:rsidRDefault="00455054" w:rsidP="00EB430B">
            <w:pPr>
              <w:rPr>
                <w:rFonts w:ascii="Arial" w:eastAsia="Times New Roman" w:hAnsi="Arial" w:cs="Arial"/>
                <w:color w:val="000000"/>
                <w:sz w:val="24"/>
              </w:rPr>
            </w:pPr>
          </w:p>
        </w:tc>
        <w:tc>
          <w:tcPr>
            <w:tcW w:w="1353" w:type="dxa"/>
            <w:gridSpan w:val="2"/>
            <w:vMerge/>
            <w:vAlign w:val="center"/>
            <w:hideMark/>
          </w:tcPr>
          <w:p w14:paraId="2858B169" w14:textId="77777777" w:rsidR="00455054" w:rsidRPr="00F80FC0" w:rsidRDefault="00455054" w:rsidP="00EB430B">
            <w:pPr>
              <w:rPr>
                <w:rFonts w:ascii="Arial" w:eastAsia="Times New Roman" w:hAnsi="Arial" w:cs="Arial"/>
                <w:color w:val="000000"/>
                <w:sz w:val="24"/>
              </w:rPr>
            </w:pPr>
          </w:p>
        </w:tc>
        <w:tc>
          <w:tcPr>
            <w:tcW w:w="1231" w:type="dxa"/>
            <w:vAlign w:val="center"/>
          </w:tcPr>
          <w:p w14:paraId="6D9ACF80" w14:textId="77777777" w:rsidR="00455054" w:rsidRPr="00F80FC0" w:rsidRDefault="00455054" w:rsidP="00EB430B">
            <w:pPr>
              <w:rPr>
                <w:rFonts w:ascii="Arial" w:eastAsia="Times New Roman" w:hAnsi="Arial" w:cs="Arial"/>
                <w:color w:val="000000"/>
                <w:sz w:val="24"/>
              </w:rPr>
            </w:pPr>
            <w:r w:rsidRPr="00F80FC0">
              <w:rPr>
                <w:rFonts w:ascii="Arial" w:eastAsia="Times New Roman" w:hAnsi="Arial" w:cs="Arial"/>
                <w:color w:val="000000"/>
                <w:sz w:val="24"/>
              </w:rPr>
              <w:t>2023</w:t>
            </w:r>
          </w:p>
        </w:tc>
        <w:tc>
          <w:tcPr>
            <w:tcW w:w="966" w:type="dxa"/>
            <w:vAlign w:val="center"/>
          </w:tcPr>
          <w:p w14:paraId="671750D7" w14:textId="77777777" w:rsidR="00455054" w:rsidRPr="00F80FC0" w:rsidRDefault="00455054" w:rsidP="00EB430B">
            <w:pPr>
              <w:rPr>
                <w:rFonts w:ascii="Arial" w:eastAsia="Times New Roman" w:hAnsi="Arial" w:cs="Arial"/>
                <w:color w:val="000000"/>
                <w:sz w:val="24"/>
              </w:rPr>
            </w:pPr>
            <w:r w:rsidRPr="00F80FC0">
              <w:rPr>
                <w:rFonts w:ascii="Arial" w:eastAsia="Times New Roman" w:hAnsi="Arial" w:cs="Arial"/>
                <w:color w:val="000000"/>
                <w:sz w:val="24"/>
              </w:rPr>
              <w:t>2024</w:t>
            </w:r>
          </w:p>
        </w:tc>
        <w:tc>
          <w:tcPr>
            <w:tcW w:w="967" w:type="dxa"/>
            <w:vAlign w:val="center"/>
          </w:tcPr>
          <w:p w14:paraId="04854551" w14:textId="77777777" w:rsidR="00455054" w:rsidRPr="00F80FC0" w:rsidRDefault="00455054" w:rsidP="00EB430B">
            <w:pPr>
              <w:rPr>
                <w:rFonts w:ascii="Arial" w:eastAsia="Times New Roman" w:hAnsi="Arial" w:cs="Arial"/>
                <w:color w:val="000000"/>
                <w:sz w:val="24"/>
              </w:rPr>
            </w:pPr>
            <w:r w:rsidRPr="00F80FC0">
              <w:rPr>
                <w:rFonts w:ascii="Arial" w:eastAsia="Times New Roman" w:hAnsi="Arial" w:cs="Arial"/>
                <w:color w:val="000000"/>
                <w:sz w:val="24"/>
              </w:rPr>
              <w:t>2025</w:t>
            </w:r>
          </w:p>
        </w:tc>
        <w:tc>
          <w:tcPr>
            <w:tcW w:w="967" w:type="dxa"/>
            <w:vAlign w:val="center"/>
          </w:tcPr>
          <w:p w14:paraId="07C0D58C" w14:textId="77777777" w:rsidR="00455054" w:rsidRPr="00F80FC0" w:rsidRDefault="00455054" w:rsidP="00EB430B">
            <w:pPr>
              <w:rPr>
                <w:rFonts w:ascii="Arial" w:eastAsia="Times New Roman" w:hAnsi="Arial" w:cs="Arial"/>
                <w:color w:val="000000"/>
                <w:sz w:val="24"/>
              </w:rPr>
            </w:pPr>
            <w:r w:rsidRPr="00F80FC0">
              <w:rPr>
                <w:rFonts w:ascii="Arial" w:eastAsia="Times New Roman" w:hAnsi="Arial" w:cs="Arial"/>
                <w:color w:val="000000"/>
                <w:sz w:val="24"/>
              </w:rPr>
              <w:t>2026</w:t>
            </w:r>
          </w:p>
        </w:tc>
        <w:tc>
          <w:tcPr>
            <w:tcW w:w="974" w:type="dxa"/>
            <w:vAlign w:val="center"/>
          </w:tcPr>
          <w:p w14:paraId="0BCD1A47" w14:textId="77777777" w:rsidR="00455054" w:rsidRPr="00F80FC0" w:rsidRDefault="00455054" w:rsidP="00EB430B">
            <w:pPr>
              <w:rPr>
                <w:rFonts w:ascii="Arial" w:eastAsia="Times New Roman" w:hAnsi="Arial" w:cs="Arial"/>
                <w:color w:val="000000"/>
                <w:sz w:val="24"/>
              </w:rPr>
            </w:pPr>
            <w:r w:rsidRPr="00F80FC0">
              <w:rPr>
                <w:rFonts w:ascii="Arial" w:eastAsia="Times New Roman" w:hAnsi="Arial" w:cs="Arial"/>
                <w:color w:val="000000"/>
                <w:sz w:val="24"/>
              </w:rPr>
              <w:t>2027</w:t>
            </w:r>
          </w:p>
        </w:tc>
      </w:tr>
      <w:tr w:rsidR="00455054" w:rsidRPr="00F80FC0" w14:paraId="0EC3F6C5" w14:textId="77777777" w:rsidTr="00EB430B">
        <w:trPr>
          <w:gridAfter w:val="1"/>
          <w:wAfter w:w="1084" w:type="dxa"/>
          <w:trHeight w:val="678"/>
          <w:jc w:val="center"/>
        </w:trPr>
        <w:tc>
          <w:tcPr>
            <w:tcW w:w="797" w:type="dxa"/>
            <w:noWrap/>
            <w:hideMark/>
          </w:tcPr>
          <w:p w14:paraId="017A7970" w14:textId="77777777" w:rsidR="00455054" w:rsidRPr="00F80FC0" w:rsidRDefault="00455054" w:rsidP="00EB430B">
            <w:pPr>
              <w:rPr>
                <w:rFonts w:ascii="Arial" w:eastAsia="Times New Roman" w:hAnsi="Arial" w:cs="Arial"/>
                <w:color w:val="000000"/>
                <w:sz w:val="24"/>
              </w:rPr>
            </w:pPr>
            <w:r w:rsidRPr="00F80FC0">
              <w:rPr>
                <w:rFonts w:ascii="Arial" w:eastAsia="Times New Roman" w:hAnsi="Arial" w:cs="Arial"/>
                <w:color w:val="000000"/>
                <w:sz w:val="24"/>
              </w:rPr>
              <w:t>1.</w:t>
            </w:r>
          </w:p>
        </w:tc>
        <w:tc>
          <w:tcPr>
            <w:tcW w:w="5416" w:type="dxa"/>
            <w:hideMark/>
          </w:tcPr>
          <w:p w14:paraId="529175E2" w14:textId="76FF6CB5" w:rsidR="00455054" w:rsidRPr="00F80FC0" w:rsidRDefault="007B36BA" w:rsidP="00EB430B">
            <w:pPr>
              <w:jc w:val="both"/>
              <w:rPr>
                <w:rFonts w:ascii="Arial" w:eastAsia="Times New Roman" w:hAnsi="Arial" w:cs="Arial"/>
                <w:color w:val="000000"/>
                <w:sz w:val="24"/>
              </w:rPr>
            </w:pPr>
            <w:r w:rsidRPr="00CD7C63">
              <w:rPr>
                <w:rFonts w:ascii="Arial" w:eastAsia="Times New Roman" w:hAnsi="Arial" w:cs="Arial"/>
                <w:b/>
                <w:color w:val="000000"/>
                <w:sz w:val="24"/>
                <w:lang w:val="ru-RU"/>
              </w:rPr>
              <w:t>Ч</w:t>
            </w:r>
            <w:r w:rsidR="00455054" w:rsidRPr="00CD7C63">
              <w:rPr>
                <w:rFonts w:ascii="Arial" w:eastAsia="Times New Roman" w:hAnsi="Arial" w:cs="Arial"/>
                <w:b/>
                <w:color w:val="000000"/>
                <w:sz w:val="24"/>
              </w:rPr>
              <w:t>исленност</w:t>
            </w:r>
            <w:r w:rsidRPr="00CD7C63">
              <w:rPr>
                <w:rFonts w:ascii="Arial" w:eastAsia="Times New Roman" w:hAnsi="Arial" w:cs="Arial"/>
                <w:b/>
                <w:color w:val="000000"/>
                <w:sz w:val="24"/>
                <w:lang w:val="ru-RU"/>
              </w:rPr>
              <w:t>ь</w:t>
            </w:r>
            <w:r w:rsidR="00455054" w:rsidRPr="00CD7C63">
              <w:rPr>
                <w:rFonts w:ascii="Arial" w:eastAsia="Times New Roman" w:hAnsi="Arial" w:cs="Arial"/>
                <w:b/>
                <w:color w:val="000000"/>
                <w:sz w:val="24"/>
              </w:rPr>
              <w:t xml:space="preserve"> </w:t>
            </w:r>
            <w:r w:rsidR="00455054" w:rsidRPr="00F80FC0">
              <w:rPr>
                <w:rFonts w:ascii="Arial" w:eastAsia="Times New Roman" w:hAnsi="Arial" w:cs="Arial"/>
                <w:color w:val="000000"/>
                <w:sz w:val="24"/>
              </w:rPr>
              <w:t>населения, для которого улучш</w:t>
            </w:r>
            <w:r w:rsidRPr="00CD7C63">
              <w:rPr>
                <w:rFonts w:ascii="Arial" w:eastAsia="Times New Roman" w:hAnsi="Arial" w:cs="Arial"/>
                <w:color w:val="000000"/>
                <w:sz w:val="24"/>
                <w:lang w:val="ru-RU"/>
              </w:rPr>
              <w:t>а</w:t>
            </w:r>
            <w:r w:rsidR="00455054" w:rsidRPr="00F80FC0">
              <w:rPr>
                <w:rFonts w:ascii="Arial" w:eastAsia="Times New Roman" w:hAnsi="Arial" w:cs="Arial"/>
                <w:color w:val="000000"/>
                <w:sz w:val="24"/>
              </w:rPr>
              <w:t xml:space="preserve">тся качество </w:t>
            </w:r>
            <w:r w:rsidRPr="00CD7C63">
              <w:rPr>
                <w:rFonts w:ascii="Arial" w:eastAsia="Times New Roman" w:hAnsi="Arial" w:cs="Arial"/>
                <w:b/>
                <w:color w:val="000000"/>
                <w:sz w:val="24"/>
                <w:lang w:val="ru-RU"/>
              </w:rPr>
              <w:t>и надежность</w:t>
            </w:r>
            <w:r>
              <w:rPr>
                <w:rFonts w:ascii="Arial" w:eastAsia="Times New Roman" w:hAnsi="Arial" w:cs="Arial"/>
                <w:color w:val="000000"/>
                <w:sz w:val="24"/>
                <w:lang w:val="ru-RU"/>
              </w:rPr>
              <w:t xml:space="preserve"> </w:t>
            </w:r>
            <w:r w:rsidRPr="00CD7C63">
              <w:rPr>
                <w:rFonts w:ascii="Arial" w:eastAsia="Times New Roman" w:hAnsi="Arial" w:cs="Arial"/>
                <w:b/>
                <w:color w:val="000000"/>
                <w:sz w:val="24"/>
                <w:lang w:val="ru-RU"/>
              </w:rPr>
              <w:t>(бесперебойность)</w:t>
            </w:r>
            <w:r>
              <w:rPr>
                <w:rFonts w:ascii="Arial" w:eastAsia="Times New Roman" w:hAnsi="Arial" w:cs="Arial"/>
                <w:color w:val="000000"/>
                <w:sz w:val="24"/>
                <w:lang w:val="ru-RU"/>
              </w:rPr>
              <w:t xml:space="preserve"> </w:t>
            </w:r>
            <w:r w:rsidR="00455054" w:rsidRPr="00F80FC0">
              <w:rPr>
                <w:rFonts w:ascii="Arial" w:eastAsia="Times New Roman" w:hAnsi="Arial" w:cs="Arial"/>
                <w:color w:val="000000"/>
                <w:sz w:val="24"/>
              </w:rPr>
              <w:t>коммунальных услуг</w:t>
            </w:r>
          </w:p>
        </w:tc>
        <w:tc>
          <w:tcPr>
            <w:tcW w:w="1353" w:type="dxa"/>
            <w:gridSpan w:val="2"/>
            <w:hideMark/>
          </w:tcPr>
          <w:p w14:paraId="316441C9" w14:textId="77777777" w:rsidR="00455054" w:rsidRPr="00F80FC0" w:rsidRDefault="00455054" w:rsidP="00EB430B">
            <w:pPr>
              <w:rPr>
                <w:rFonts w:ascii="Arial" w:eastAsia="Times New Roman" w:hAnsi="Arial" w:cs="Arial"/>
                <w:color w:val="000000"/>
                <w:sz w:val="24"/>
              </w:rPr>
            </w:pPr>
            <w:r w:rsidRPr="00F80FC0">
              <w:rPr>
                <w:rFonts w:ascii="Arial" w:eastAsia="Times New Roman" w:hAnsi="Arial" w:cs="Arial"/>
                <w:color w:val="000000"/>
                <w:sz w:val="24"/>
              </w:rPr>
              <w:t>человек</w:t>
            </w:r>
          </w:p>
        </w:tc>
        <w:tc>
          <w:tcPr>
            <w:tcW w:w="1231" w:type="dxa"/>
            <w:noWrap/>
          </w:tcPr>
          <w:p w14:paraId="6E3C836C" w14:textId="77777777" w:rsidR="00455054" w:rsidRPr="00F80FC0" w:rsidRDefault="00455054" w:rsidP="00EB430B">
            <w:pPr>
              <w:rPr>
                <w:rFonts w:ascii="Arial" w:eastAsia="Times New Roman" w:hAnsi="Arial" w:cs="Arial"/>
                <w:color w:val="000000"/>
                <w:sz w:val="24"/>
                <w:lang w:val="en-US"/>
              </w:rPr>
            </w:pPr>
          </w:p>
        </w:tc>
        <w:tc>
          <w:tcPr>
            <w:tcW w:w="966" w:type="dxa"/>
          </w:tcPr>
          <w:p w14:paraId="228ACA69" w14:textId="77777777" w:rsidR="00455054" w:rsidRPr="00F80FC0" w:rsidRDefault="00455054" w:rsidP="00EB430B">
            <w:pPr>
              <w:rPr>
                <w:rFonts w:ascii="Arial" w:eastAsia="Times New Roman" w:hAnsi="Arial" w:cs="Arial"/>
                <w:color w:val="000000"/>
                <w:sz w:val="24"/>
              </w:rPr>
            </w:pPr>
          </w:p>
        </w:tc>
        <w:tc>
          <w:tcPr>
            <w:tcW w:w="967" w:type="dxa"/>
          </w:tcPr>
          <w:p w14:paraId="4183E181" w14:textId="77777777" w:rsidR="00455054" w:rsidRPr="00F80FC0" w:rsidRDefault="00455054" w:rsidP="00EB430B">
            <w:pPr>
              <w:rPr>
                <w:rFonts w:ascii="Arial" w:eastAsia="Times New Roman" w:hAnsi="Arial" w:cs="Arial"/>
                <w:color w:val="000000"/>
                <w:sz w:val="24"/>
              </w:rPr>
            </w:pPr>
          </w:p>
        </w:tc>
        <w:tc>
          <w:tcPr>
            <w:tcW w:w="967" w:type="dxa"/>
          </w:tcPr>
          <w:p w14:paraId="7B6EF703" w14:textId="77777777" w:rsidR="00455054" w:rsidRPr="00F80FC0" w:rsidRDefault="00455054" w:rsidP="00EB430B">
            <w:pPr>
              <w:rPr>
                <w:rFonts w:ascii="Arial" w:eastAsia="Times New Roman" w:hAnsi="Arial" w:cs="Arial"/>
                <w:color w:val="000000"/>
                <w:sz w:val="24"/>
              </w:rPr>
            </w:pPr>
          </w:p>
        </w:tc>
        <w:tc>
          <w:tcPr>
            <w:tcW w:w="974" w:type="dxa"/>
          </w:tcPr>
          <w:p w14:paraId="6B073688" w14:textId="77777777" w:rsidR="00455054" w:rsidRPr="00F80FC0" w:rsidRDefault="00455054" w:rsidP="00EB430B">
            <w:pPr>
              <w:rPr>
                <w:rFonts w:ascii="Arial" w:eastAsia="Times New Roman" w:hAnsi="Arial" w:cs="Arial"/>
                <w:color w:val="000000"/>
                <w:sz w:val="24"/>
              </w:rPr>
            </w:pPr>
          </w:p>
        </w:tc>
      </w:tr>
      <w:tr w:rsidR="00455054" w:rsidRPr="00F80FC0" w14:paraId="4157698C" w14:textId="77777777" w:rsidTr="00EB430B">
        <w:trPr>
          <w:gridAfter w:val="1"/>
          <w:wAfter w:w="1084" w:type="dxa"/>
          <w:trHeight w:val="604"/>
          <w:jc w:val="center"/>
        </w:trPr>
        <w:tc>
          <w:tcPr>
            <w:tcW w:w="797" w:type="dxa"/>
            <w:noWrap/>
            <w:hideMark/>
          </w:tcPr>
          <w:p w14:paraId="0EDEA4AF" w14:textId="77777777" w:rsidR="00455054" w:rsidRPr="00F80FC0" w:rsidRDefault="00455054" w:rsidP="00EB430B">
            <w:pPr>
              <w:rPr>
                <w:rFonts w:ascii="Arial" w:eastAsia="Times New Roman" w:hAnsi="Arial" w:cs="Arial"/>
                <w:color w:val="000000"/>
                <w:sz w:val="24"/>
              </w:rPr>
            </w:pPr>
            <w:r w:rsidRPr="00F80FC0">
              <w:rPr>
                <w:rFonts w:ascii="Arial" w:eastAsia="Times New Roman" w:hAnsi="Arial" w:cs="Arial"/>
                <w:color w:val="000000"/>
                <w:sz w:val="24"/>
              </w:rPr>
              <w:t>2.</w:t>
            </w:r>
          </w:p>
        </w:tc>
        <w:tc>
          <w:tcPr>
            <w:tcW w:w="5416" w:type="dxa"/>
            <w:hideMark/>
          </w:tcPr>
          <w:p w14:paraId="0E607B22" w14:textId="7EF7C22B" w:rsidR="00455054" w:rsidRPr="00F80FC0" w:rsidRDefault="007B36BA" w:rsidP="00EB430B">
            <w:pPr>
              <w:jc w:val="both"/>
              <w:rPr>
                <w:rFonts w:ascii="Arial" w:eastAsia="Times New Roman" w:hAnsi="Arial" w:cs="Arial"/>
                <w:color w:val="000000"/>
                <w:sz w:val="24"/>
              </w:rPr>
            </w:pPr>
            <w:r w:rsidRPr="00CD7C63">
              <w:rPr>
                <w:rFonts w:ascii="Arial" w:eastAsia="Times New Roman" w:hAnsi="Arial" w:cs="Arial"/>
                <w:b/>
                <w:color w:val="000000"/>
                <w:sz w:val="24"/>
                <w:lang w:val="ru-RU"/>
              </w:rPr>
              <w:t>П</w:t>
            </w:r>
            <w:r w:rsidR="00455054" w:rsidRPr="00F80FC0">
              <w:rPr>
                <w:rFonts w:ascii="Arial" w:eastAsia="Times New Roman" w:hAnsi="Arial" w:cs="Arial"/>
                <w:color w:val="000000"/>
                <w:sz w:val="24"/>
              </w:rPr>
              <w:t>ротяженност</w:t>
            </w:r>
            <w:r w:rsidRPr="00CD7C63">
              <w:rPr>
                <w:rFonts w:ascii="Arial" w:eastAsia="Times New Roman" w:hAnsi="Arial" w:cs="Arial"/>
                <w:b/>
                <w:color w:val="000000"/>
                <w:sz w:val="24"/>
                <w:lang w:val="ru-RU"/>
              </w:rPr>
              <w:t>ь</w:t>
            </w:r>
            <w:r w:rsidR="00455054" w:rsidRPr="00F80FC0">
              <w:rPr>
                <w:rFonts w:ascii="Arial" w:eastAsia="Times New Roman" w:hAnsi="Arial" w:cs="Arial"/>
                <w:color w:val="000000"/>
                <w:sz w:val="24"/>
              </w:rPr>
              <w:t xml:space="preserve"> замены инженерных сетей</w:t>
            </w:r>
          </w:p>
        </w:tc>
        <w:tc>
          <w:tcPr>
            <w:tcW w:w="1353" w:type="dxa"/>
            <w:gridSpan w:val="2"/>
            <w:hideMark/>
          </w:tcPr>
          <w:p w14:paraId="26608B9D" w14:textId="77777777" w:rsidR="00455054" w:rsidRPr="00F80FC0" w:rsidRDefault="00455054" w:rsidP="00EB430B">
            <w:pPr>
              <w:rPr>
                <w:rFonts w:ascii="Arial" w:eastAsia="Times New Roman" w:hAnsi="Arial" w:cs="Arial"/>
                <w:color w:val="000000"/>
                <w:sz w:val="24"/>
              </w:rPr>
            </w:pPr>
            <w:r w:rsidRPr="00F80FC0">
              <w:rPr>
                <w:rFonts w:ascii="Arial" w:eastAsia="Times New Roman" w:hAnsi="Arial" w:cs="Arial"/>
                <w:color w:val="000000"/>
                <w:sz w:val="24"/>
              </w:rPr>
              <w:t>км</w:t>
            </w:r>
          </w:p>
        </w:tc>
        <w:tc>
          <w:tcPr>
            <w:tcW w:w="1231" w:type="dxa"/>
            <w:noWrap/>
          </w:tcPr>
          <w:p w14:paraId="60D8CBB7" w14:textId="77777777" w:rsidR="00455054" w:rsidRPr="00F80FC0" w:rsidRDefault="00455054" w:rsidP="00EB430B">
            <w:pPr>
              <w:rPr>
                <w:rFonts w:ascii="Arial" w:eastAsia="Times New Roman" w:hAnsi="Arial" w:cs="Arial"/>
                <w:color w:val="000000"/>
                <w:sz w:val="24"/>
              </w:rPr>
            </w:pPr>
          </w:p>
        </w:tc>
        <w:tc>
          <w:tcPr>
            <w:tcW w:w="966" w:type="dxa"/>
          </w:tcPr>
          <w:p w14:paraId="780C28D5" w14:textId="77777777" w:rsidR="00455054" w:rsidRPr="00F80FC0" w:rsidRDefault="00455054" w:rsidP="00EB430B">
            <w:pPr>
              <w:rPr>
                <w:rFonts w:ascii="Arial" w:eastAsia="Times New Roman" w:hAnsi="Arial" w:cs="Arial"/>
                <w:color w:val="000000"/>
                <w:sz w:val="24"/>
              </w:rPr>
            </w:pPr>
          </w:p>
        </w:tc>
        <w:tc>
          <w:tcPr>
            <w:tcW w:w="967" w:type="dxa"/>
          </w:tcPr>
          <w:p w14:paraId="05876F2A" w14:textId="77777777" w:rsidR="00455054" w:rsidRPr="00F80FC0" w:rsidRDefault="00455054" w:rsidP="00EB430B">
            <w:pPr>
              <w:rPr>
                <w:rFonts w:ascii="Arial" w:eastAsia="Times New Roman" w:hAnsi="Arial" w:cs="Arial"/>
                <w:color w:val="000000"/>
                <w:sz w:val="24"/>
              </w:rPr>
            </w:pPr>
          </w:p>
        </w:tc>
        <w:tc>
          <w:tcPr>
            <w:tcW w:w="967" w:type="dxa"/>
          </w:tcPr>
          <w:p w14:paraId="37C0546F" w14:textId="77777777" w:rsidR="00455054" w:rsidRPr="00F80FC0" w:rsidRDefault="00455054" w:rsidP="00EB430B">
            <w:pPr>
              <w:rPr>
                <w:rFonts w:ascii="Arial" w:eastAsia="Times New Roman" w:hAnsi="Arial" w:cs="Arial"/>
                <w:color w:val="000000"/>
                <w:sz w:val="24"/>
              </w:rPr>
            </w:pPr>
          </w:p>
        </w:tc>
        <w:tc>
          <w:tcPr>
            <w:tcW w:w="974" w:type="dxa"/>
          </w:tcPr>
          <w:p w14:paraId="6873E650" w14:textId="77777777" w:rsidR="00455054" w:rsidRPr="00F80FC0" w:rsidRDefault="00455054" w:rsidP="00EB430B">
            <w:pPr>
              <w:rPr>
                <w:rFonts w:ascii="Arial" w:eastAsia="Times New Roman" w:hAnsi="Arial" w:cs="Arial"/>
                <w:color w:val="000000"/>
                <w:sz w:val="24"/>
              </w:rPr>
            </w:pPr>
          </w:p>
        </w:tc>
      </w:tr>
      <w:tr w:rsidR="00455054" w:rsidRPr="00F80FC0" w14:paraId="1B1C46F2" w14:textId="77777777" w:rsidTr="00EB430B">
        <w:trPr>
          <w:gridAfter w:val="1"/>
          <w:wAfter w:w="1084" w:type="dxa"/>
          <w:trHeight w:val="395"/>
          <w:jc w:val="center"/>
        </w:trPr>
        <w:tc>
          <w:tcPr>
            <w:tcW w:w="797" w:type="dxa"/>
            <w:noWrap/>
          </w:tcPr>
          <w:p w14:paraId="5178FB92" w14:textId="77777777" w:rsidR="00455054" w:rsidRPr="00F80FC0" w:rsidRDefault="00455054" w:rsidP="00EB430B">
            <w:pPr>
              <w:rPr>
                <w:rFonts w:ascii="Arial" w:eastAsia="Times New Roman" w:hAnsi="Arial" w:cs="Arial"/>
                <w:color w:val="000000"/>
                <w:sz w:val="24"/>
              </w:rPr>
            </w:pPr>
            <w:r w:rsidRPr="00F80FC0">
              <w:rPr>
                <w:rFonts w:ascii="Arial" w:eastAsia="Times New Roman" w:hAnsi="Arial" w:cs="Arial"/>
                <w:color w:val="000000"/>
                <w:sz w:val="24"/>
              </w:rPr>
              <w:t>3.</w:t>
            </w:r>
          </w:p>
        </w:tc>
        <w:tc>
          <w:tcPr>
            <w:tcW w:w="5416" w:type="dxa"/>
          </w:tcPr>
          <w:p w14:paraId="2957F678" w14:textId="77777777" w:rsidR="00455054" w:rsidRPr="00F80FC0" w:rsidRDefault="00455054" w:rsidP="00EB430B">
            <w:pPr>
              <w:jc w:val="both"/>
              <w:rPr>
                <w:rFonts w:ascii="Arial" w:eastAsia="Times New Roman" w:hAnsi="Arial" w:cs="Arial"/>
                <w:color w:val="000000"/>
                <w:sz w:val="24"/>
              </w:rPr>
            </w:pPr>
            <w:r w:rsidRPr="00F80FC0">
              <w:rPr>
                <w:rFonts w:ascii="Arial" w:eastAsia="Times New Roman" w:hAnsi="Arial" w:cs="Arial"/>
                <w:color w:val="000000"/>
                <w:sz w:val="24"/>
              </w:rPr>
              <w:t>Снижение аварийности коммунальной инфраструктуры</w:t>
            </w:r>
          </w:p>
        </w:tc>
        <w:tc>
          <w:tcPr>
            <w:tcW w:w="1353" w:type="dxa"/>
            <w:gridSpan w:val="2"/>
          </w:tcPr>
          <w:p w14:paraId="2E9718AF" w14:textId="77777777" w:rsidR="00455054" w:rsidRPr="00F80FC0" w:rsidRDefault="00455054" w:rsidP="00EB430B">
            <w:pPr>
              <w:rPr>
                <w:rFonts w:ascii="Arial" w:eastAsia="Times New Roman" w:hAnsi="Arial" w:cs="Arial"/>
                <w:color w:val="000000"/>
                <w:sz w:val="24"/>
              </w:rPr>
            </w:pPr>
            <w:r w:rsidRPr="00F80FC0">
              <w:rPr>
                <w:rFonts w:ascii="Arial" w:eastAsia="Times New Roman" w:hAnsi="Arial" w:cs="Arial"/>
                <w:color w:val="000000"/>
                <w:sz w:val="24"/>
              </w:rPr>
              <w:t>%</w:t>
            </w:r>
          </w:p>
        </w:tc>
        <w:tc>
          <w:tcPr>
            <w:tcW w:w="1231" w:type="dxa"/>
            <w:noWrap/>
          </w:tcPr>
          <w:p w14:paraId="759AC92A" w14:textId="77777777" w:rsidR="00455054" w:rsidRPr="00F80FC0" w:rsidRDefault="00455054" w:rsidP="00EB430B">
            <w:pPr>
              <w:rPr>
                <w:rFonts w:ascii="Arial" w:eastAsia="Times New Roman" w:hAnsi="Arial" w:cs="Arial"/>
                <w:i/>
                <w:iCs/>
                <w:color w:val="000000"/>
                <w:sz w:val="24"/>
                <w:lang w:val="en-US"/>
              </w:rPr>
            </w:pPr>
          </w:p>
        </w:tc>
        <w:tc>
          <w:tcPr>
            <w:tcW w:w="966" w:type="dxa"/>
          </w:tcPr>
          <w:p w14:paraId="4E24370F" w14:textId="77777777" w:rsidR="00455054" w:rsidRPr="00F80FC0" w:rsidRDefault="00455054" w:rsidP="00EB430B">
            <w:pPr>
              <w:rPr>
                <w:rFonts w:ascii="Arial" w:eastAsia="Times New Roman" w:hAnsi="Arial" w:cs="Arial"/>
                <w:color w:val="000000"/>
                <w:sz w:val="24"/>
              </w:rPr>
            </w:pPr>
          </w:p>
        </w:tc>
        <w:tc>
          <w:tcPr>
            <w:tcW w:w="967" w:type="dxa"/>
          </w:tcPr>
          <w:p w14:paraId="5E611C61" w14:textId="77777777" w:rsidR="00455054" w:rsidRPr="00F80FC0" w:rsidRDefault="00455054" w:rsidP="00EB430B">
            <w:pPr>
              <w:rPr>
                <w:rFonts w:ascii="Arial" w:eastAsia="Times New Roman" w:hAnsi="Arial" w:cs="Arial"/>
                <w:color w:val="000000"/>
                <w:sz w:val="24"/>
              </w:rPr>
            </w:pPr>
          </w:p>
        </w:tc>
        <w:tc>
          <w:tcPr>
            <w:tcW w:w="967" w:type="dxa"/>
          </w:tcPr>
          <w:p w14:paraId="4E8A9E96" w14:textId="77777777" w:rsidR="00455054" w:rsidRPr="00F80FC0" w:rsidRDefault="00455054" w:rsidP="00EB430B">
            <w:pPr>
              <w:rPr>
                <w:rFonts w:ascii="Arial" w:eastAsia="Times New Roman" w:hAnsi="Arial" w:cs="Arial"/>
                <w:color w:val="000000"/>
                <w:sz w:val="24"/>
              </w:rPr>
            </w:pPr>
          </w:p>
        </w:tc>
        <w:tc>
          <w:tcPr>
            <w:tcW w:w="974" w:type="dxa"/>
          </w:tcPr>
          <w:p w14:paraId="36F2C92B" w14:textId="77777777" w:rsidR="00455054" w:rsidRPr="00F80FC0" w:rsidRDefault="00455054" w:rsidP="00EB430B">
            <w:pPr>
              <w:rPr>
                <w:rFonts w:ascii="Arial" w:eastAsia="Times New Roman" w:hAnsi="Arial" w:cs="Arial"/>
                <w:color w:val="000000"/>
                <w:sz w:val="24"/>
              </w:rPr>
            </w:pPr>
          </w:p>
        </w:tc>
      </w:tr>
      <w:tr w:rsidR="00455054" w:rsidRPr="00F80FC0" w14:paraId="60CC11B2" w14:textId="77777777" w:rsidTr="00EB430B">
        <w:trPr>
          <w:gridAfter w:val="1"/>
          <w:wAfter w:w="1084" w:type="dxa"/>
          <w:trHeight w:val="395"/>
          <w:jc w:val="center"/>
        </w:trPr>
        <w:tc>
          <w:tcPr>
            <w:tcW w:w="797" w:type="dxa"/>
            <w:noWrap/>
          </w:tcPr>
          <w:p w14:paraId="26DA80F7" w14:textId="77777777" w:rsidR="00455054" w:rsidRPr="00F80FC0" w:rsidRDefault="00455054" w:rsidP="00EB430B">
            <w:pPr>
              <w:rPr>
                <w:rFonts w:ascii="Arial" w:eastAsia="Times New Roman" w:hAnsi="Arial" w:cs="Arial"/>
                <w:color w:val="000000"/>
                <w:sz w:val="24"/>
              </w:rPr>
            </w:pPr>
            <w:r w:rsidRPr="00F80FC0">
              <w:rPr>
                <w:rFonts w:ascii="Arial" w:eastAsia="Times New Roman" w:hAnsi="Arial" w:cs="Arial"/>
                <w:color w:val="000000"/>
                <w:sz w:val="24"/>
              </w:rPr>
              <w:t>4.</w:t>
            </w:r>
          </w:p>
        </w:tc>
        <w:tc>
          <w:tcPr>
            <w:tcW w:w="5416" w:type="dxa"/>
          </w:tcPr>
          <w:p w14:paraId="27924F69" w14:textId="77777777" w:rsidR="00455054" w:rsidRPr="00F80FC0" w:rsidRDefault="00455054" w:rsidP="00EB430B">
            <w:pPr>
              <w:jc w:val="both"/>
              <w:rPr>
                <w:rFonts w:ascii="Arial" w:eastAsia="Times New Roman" w:hAnsi="Arial" w:cs="Arial"/>
                <w:i/>
                <w:iCs/>
                <w:color w:val="000000"/>
                <w:sz w:val="24"/>
              </w:rPr>
            </w:pPr>
            <w:r w:rsidRPr="00F80FC0">
              <w:rPr>
                <w:rFonts w:ascii="Arial" w:eastAsia="Times New Roman" w:hAnsi="Arial" w:cs="Arial"/>
                <w:i/>
                <w:iCs/>
                <w:color w:val="000000"/>
                <w:sz w:val="24"/>
              </w:rPr>
              <w:t>Наименование дополнительного показателя</w:t>
            </w:r>
            <w:r w:rsidRPr="00F80FC0">
              <w:rPr>
                <w:rStyle w:val="a9"/>
                <w:rFonts w:ascii="Arial" w:eastAsia="Times New Roman" w:hAnsi="Arial" w:cs="Arial"/>
                <w:i/>
                <w:iCs/>
                <w:color w:val="000000"/>
                <w:sz w:val="24"/>
              </w:rPr>
              <w:footnoteReference w:id="13"/>
            </w:r>
          </w:p>
        </w:tc>
        <w:tc>
          <w:tcPr>
            <w:tcW w:w="1353" w:type="dxa"/>
            <w:gridSpan w:val="2"/>
          </w:tcPr>
          <w:p w14:paraId="32FD3428" w14:textId="77777777" w:rsidR="00455054" w:rsidRPr="00F80FC0" w:rsidRDefault="00455054" w:rsidP="00EB430B">
            <w:pPr>
              <w:rPr>
                <w:rFonts w:ascii="Arial" w:eastAsia="Times New Roman" w:hAnsi="Arial" w:cs="Arial"/>
                <w:color w:val="000000"/>
                <w:sz w:val="24"/>
              </w:rPr>
            </w:pPr>
          </w:p>
        </w:tc>
        <w:tc>
          <w:tcPr>
            <w:tcW w:w="1231" w:type="dxa"/>
            <w:noWrap/>
          </w:tcPr>
          <w:p w14:paraId="36C6A12C" w14:textId="77777777" w:rsidR="00455054" w:rsidRPr="00F80FC0" w:rsidRDefault="00455054" w:rsidP="00EB430B">
            <w:pPr>
              <w:rPr>
                <w:rFonts w:ascii="Arial" w:eastAsia="Times New Roman" w:hAnsi="Arial" w:cs="Arial"/>
                <w:i/>
                <w:iCs/>
                <w:color w:val="000000"/>
                <w:sz w:val="24"/>
                <w:lang w:val="en-US"/>
              </w:rPr>
            </w:pPr>
          </w:p>
        </w:tc>
        <w:tc>
          <w:tcPr>
            <w:tcW w:w="966" w:type="dxa"/>
          </w:tcPr>
          <w:p w14:paraId="7D21E920" w14:textId="77777777" w:rsidR="00455054" w:rsidRPr="00F80FC0" w:rsidRDefault="00455054" w:rsidP="00EB430B">
            <w:pPr>
              <w:rPr>
                <w:rFonts w:ascii="Arial" w:eastAsia="Times New Roman" w:hAnsi="Arial" w:cs="Arial"/>
                <w:color w:val="000000"/>
                <w:sz w:val="24"/>
              </w:rPr>
            </w:pPr>
          </w:p>
        </w:tc>
        <w:tc>
          <w:tcPr>
            <w:tcW w:w="967" w:type="dxa"/>
          </w:tcPr>
          <w:p w14:paraId="18F97028" w14:textId="77777777" w:rsidR="00455054" w:rsidRPr="00F80FC0" w:rsidRDefault="00455054" w:rsidP="00EB430B">
            <w:pPr>
              <w:rPr>
                <w:rFonts w:ascii="Arial" w:eastAsia="Times New Roman" w:hAnsi="Arial" w:cs="Arial"/>
                <w:color w:val="000000"/>
                <w:sz w:val="24"/>
              </w:rPr>
            </w:pPr>
          </w:p>
        </w:tc>
        <w:tc>
          <w:tcPr>
            <w:tcW w:w="967" w:type="dxa"/>
          </w:tcPr>
          <w:p w14:paraId="34506801" w14:textId="77777777" w:rsidR="00455054" w:rsidRPr="00F80FC0" w:rsidRDefault="00455054" w:rsidP="00EB430B">
            <w:pPr>
              <w:rPr>
                <w:rFonts w:ascii="Arial" w:eastAsia="Times New Roman" w:hAnsi="Arial" w:cs="Arial"/>
                <w:color w:val="000000"/>
                <w:sz w:val="24"/>
              </w:rPr>
            </w:pPr>
          </w:p>
        </w:tc>
        <w:tc>
          <w:tcPr>
            <w:tcW w:w="974" w:type="dxa"/>
          </w:tcPr>
          <w:p w14:paraId="0BB2AE0E" w14:textId="77777777" w:rsidR="00455054" w:rsidRPr="00F80FC0" w:rsidRDefault="00455054" w:rsidP="00EB430B">
            <w:pPr>
              <w:rPr>
                <w:rFonts w:ascii="Arial" w:eastAsia="Times New Roman" w:hAnsi="Arial" w:cs="Arial"/>
                <w:color w:val="000000"/>
                <w:sz w:val="24"/>
              </w:rPr>
            </w:pPr>
          </w:p>
        </w:tc>
      </w:tr>
      <w:tr w:rsidR="00455054" w:rsidRPr="00F80FC0" w14:paraId="3AACDF6B" w14:textId="77777777" w:rsidTr="00EB430B">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7"/>
        </w:trPr>
        <w:tc>
          <w:tcPr>
            <w:tcW w:w="6979" w:type="dxa"/>
            <w:gridSpan w:val="3"/>
          </w:tcPr>
          <w:p w14:paraId="0FCFC5DD" w14:textId="77777777" w:rsidR="00455054" w:rsidRPr="00F80FC0" w:rsidRDefault="00455054" w:rsidP="00EB430B">
            <w:pPr>
              <w:rPr>
                <w:rFonts w:ascii="Times New Roman" w:eastAsia="Times New Roman" w:hAnsi="Times New Roman"/>
                <w:b/>
                <w:sz w:val="26"/>
                <w:szCs w:val="26"/>
              </w:rPr>
            </w:pPr>
            <w:bookmarkStart w:id="4" w:name="_Hlk132795324"/>
          </w:p>
          <w:p w14:paraId="30E66DDA" w14:textId="77777777" w:rsidR="00455054" w:rsidRPr="00F80FC0" w:rsidRDefault="00455054" w:rsidP="00EB430B">
            <w:pPr>
              <w:rPr>
                <w:rFonts w:ascii="Times New Roman" w:eastAsia="Times New Roman" w:hAnsi="Times New Roman"/>
                <w:b/>
                <w:sz w:val="26"/>
                <w:szCs w:val="26"/>
              </w:rPr>
            </w:pPr>
            <w:r w:rsidRPr="00F80FC0">
              <w:rPr>
                <w:rFonts w:ascii="Times New Roman" w:eastAsia="Times New Roman" w:hAnsi="Times New Roman"/>
                <w:b/>
                <w:sz w:val="26"/>
                <w:szCs w:val="26"/>
              </w:rPr>
              <w:t>От Фонда</w:t>
            </w:r>
          </w:p>
        </w:tc>
        <w:tc>
          <w:tcPr>
            <w:tcW w:w="6776" w:type="dxa"/>
            <w:gridSpan w:val="7"/>
          </w:tcPr>
          <w:p w14:paraId="13111160" w14:textId="77777777" w:rsidR="00455054" w:rsidRPr="00F80FC0" w:rsidRDefault="00455054" w:rsidP="00EB430B">
            <w:pPr>
              <w:rPr>
                <w:rFonts w:ascii="Times New Roman" w:eastAsia="Times New Roman" w:hAnsi="Times New Roman"/>
                <w:b/>
                <w:sz w:val="26"/>
                <w:szCs w:val="26"/>
              </w:rPr>
            </w:pPr>
          </w:p>
          <w:p w14:paraId="10D446CD" w14:textId="77777777" w:rsidR="00455054" w:rsidRPr="00F80FC0" w:rsidRDefault="00455054" w:rsidP="00EB430B">
            <w:pPr>
              <w:rPr>
                <w:rFonts w:ascii="Times New Roman" w:eastAsia="Times New Roman" w:hAnsi="Times New Roman"/>
                <w:b/>
                <w:sz w:val="26"/>
              </w:rPr>
            </w:pPr>
            <w:r w:rsidRPr="00F80FC0">
              <w:rPr>
                <w:rFonts w:ascii="Times New Roman" w:eastAsia="Times New Roman" w:hAnsi="Times New Roman"/>
                <w:b/>
                <w:sz w:val="26"/>
                <w:szCs w:val="26"/>
              </w:rPr>
              <w:t>От субъекта Российской Федерации</w:t>
            </w:r>
          </w:p>
        </w:tc>
      </w:tr>
      <w:tr w:rsidR="00455054" w:rsidRPr="00F80FC0" w14:paraId="1AC34324" w14:textId="77777777" w:rsidTr="00EB430B">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7"/>
        </w:trPr>
        <w:tc>
          <w:tcPr>
            <w:tcW w:w="6979" w:type="dxa"/>
            <w:gridSpan w:val="3"/>
          </w:tcPr>
          <w:p w14:paraId="1503E783" w14:textId="77777777" w:rsidR="00455054" w:rsidRPr="00F80FC0" w:rsidRDefault="00455054" w:rsidP="00EB430B">
            <w:pPr>
              <w:rPr>
                <w:rFonts w:ascii="Times New Roman" w:eastAsia="Times New Roman" w:hAnsi="Times New Roman"/>
                <w:sz w:val="26"/>
                <w:szCs w:val="26"/>
              </w:rPr>
            </w:pPr>
            <w:r w:rsidRPr="00F80FC0">
              <w:rPr>
                <w:rFonts w:ascii="Times New Roman" w:eastAsia="Times New Roman" w:hAnsi="Times New Roman"/>
                <w:noProof/>
                <w:sz w:val="26"/>
                <w:szCs w:val="26"/>
              </w:rPr>
              <w:t>________________________________</w:t>
            </w:r>
          </w:p>
          <w:p w14:paraId="51D545AF" w14:textId="3A24CDCE" w:rsidR="00455054" w:rsidRPr="00F80FC0" w:rsidRDefault="00455054" w:rsidP="00EB430B">
            <w:pPr>
              <w:rPr>
                <w:rFonts w:ascii="Times New Roman" w:eastAsia="Times New Roman" w:hAnsi="Times New Roman"/>
                <w:sz w:val="26"/>
                <w:szCs w:val="26"/>
              </w:rPr>
            </w:pPr>
            <w:r w:rsidRPr="00F80FC0">
              <w:rPr>
                <w:rFonts w:ascii="Times New Roman" w:eastAsia="Times New Roman" w:hAnsi="Times New Roman"/>
                <w:sz w:val="26"/>
                <w:szCs w:val="26"/>
              </w:rPr>
              <w:t>(</w:t>
            </w:r>
            <w:r w:rsidR="00B12EA0" w:rsidRPr="00F80FC0">
              <w:rPr>
                <w:rFonts w:ascii="Arial" w:eastAsia="Times New Roman" w:hAnsi="Arial" w:cs="Arial"/>
                <w:i/>
                <w:sz w:val="26"/>
                <w:szCs w:val="26"/>
                <w:lang w:eastAsia="ru-RU"/>
              </w:rPr>
              <w:t>Фамилия Имя Отчество</w:t>
            </w:r>
            <w:r w:rsidRPr="00F80FC0">
              <w:rPr>
                <w:rFonts w:ascii="Times New Roman" w:eastAsia="Times New Roman" w:hAnsi="Times New Roman"/>
                <w:sz w:val="26"/>
                <w:szCs w:val="26"/>
              </w:rPr>
              <w:t>)</w:t>
            </w:r>
          </w:p>
        </w:tc>
        <w:tc>
          <w:tcPr>
            <w:tcW w:w="6776" w:type="dxa"/>
            <w:gridSpan w:val="7"/>
          </w:tcPr>
          <w:p w14:paraId="7DDF3425" w14:textId="77777777" w:rsidR="00455054" w:rsidRPr="00F80FC0" w:rsidRDefault="00455054" w:rsidP="00EB430B">
            <w:pPr>
              <w:rPr>
                <w:rFonts w:ascii="Times New Roman" w:eastAsia="Times New Roman" w:hAnsi="Times New Roman"/>
                <w:sz w:val="26"/>
                <w:szCs w:val="26"/>
              </w:rPr>
            </w:pPr>
            <w:r w:rsidRPr="00F80FC0">
              <w:rPr>
                <w:rFonts w:ascii="Times New Roman" w:eastAsia="Times New Roman" w:hAnsi="Times New Roman"/>
                <w:sz w:val="26"/>
                <w:szCs w:val="26"/>
              </w:rPr>
              <w:t>______________________________</w:t>
            </w:r>
          </w:p>
          <w:p w14:paraId="76E06D05" w14:textId="77777777" w:rsidR="00455054" w:rsidRPr="00F80FC0" w:rsidRDefault="00455054" w:rsidP="00EB430B">
            <w:pPr>
              <w:rPr>
                <w:rFonts w:ascii="Times New Roman" w:eastAsia="Times New Roman" w:hAnsi="Times New Roman"/>
                <w:sz w:val="26"/>
                <w:szCs w:val="26"/>
              </w:rPr>
            </w:pPr>
            <w:r w:rsidRPr="00C44326">
              <w:rPr>
                <w:rFonts w:ascii="Arial" w:eastAsia="Times New Roman" w:hAnsi="Arial" w:cs="Arial"/>
                <w:i/>
                <w:sz w:val="26"/>
                <w:szCs w:val="26"/>
                <w:lang w:eastAsia="ru-RU"/>
              </w:rPr>
              <w:t>(Фамилия Имя Отчество)</w:t>
            </w:r>
          </w:p>
        </w:tc>
      </w:tr>
      <w:bookmarkEnd w:id="4"/>
      <w:tr w:rsidR="00455054" w:rsidRPr="00F80FC0" w14:paraId="3FE3CF62" w14:textId="77777777" w:rsidTr="00EB430B">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7"/>
        </w:trPr>
        <w:tc>
          <w:tcPr>
            <w:tcW w:w="6979" w:type="dxa"/>
            <w:gridSpan w:val="3"/>
          </w:tcPr>
          <w:p w14:paraId="4FF38C53" w14:textId="77777777" w:rsidR="00455054" w:rsidRPr="00F80FC0" w:rsidRDefault="00455054" w:rsidP="00EB430B">
            <w:pPr>
              <w:jc w:val="both"/>
              <w:rPr>
                <w:rFonts w:ascii="Times New Roman" w:eastAsia="Times New Roman" w:hAnsi="Times New Roman"/>
                <w:sz w:val="26"/>
                <w:szCs w:val="26"/>
              </w:rPr>
            </w:pPr>
          </w:p>
        </w:tc>
        <w:tc>
          <w:tcPr>
            <w:tcW w:w="6776" w:type="dxa"/>
            <w:gridSpan w:val="7"/>
          </w:tcPr>
          <w:p w14:paraId="4D5B3A99" w14:textId="77777777" w:rsidR="00455054" w:rsidRPr="00F80FC0" w:rsidRDefault="00455054" w:rsidP="00EB430B">
            <w:pPr>
              <w:jc w:val="both"/>
              <w:rPr>
                <w:rFonts w:ascii="Times New Roman" w:eastAsia="Times New Roman" w:hAnsi="Times New Roman"/>
                <w:sz w:val="26"/>
                <w:szCs w:val="26"/>
              </w:rPr>
            </w:pPr>
          </w:p>
        </w:tc>
      </w:tr>
    </w:tbl>
    <w:p w14:paraId="2197A73D" w14:textId="77777777" w:rsidR="0021532B" w:rsidRPr="00F80FC0" w:rsidRDefault="0021532B" w:rsidP="0021532B">
      <w:pPr>
        <w:widowControl/>
        <w:suppressAutoHyphens w:val="0"/>
        <w:ind w:right="-1023"/>
        <w:jc w:val="left"/>
        <w:rPr>
          <w:rFonts w:eastAsiaTheme="minorEastAsia" w:hint="eastAsia"/>
        </w:rPr>
        <w:sectPr w:rsidR="0021532B" w:rsidRPr="00F80FC0" w:rsidSect="00023E38">
          <w:pgSz w:w="16838" w:h="11906" w:orient="landscape"/>
          <w:pgMar w:top="851" w:right="1134" w:bottom="851" w:left="1134" w:header="709" w:footer="709" w:gutter="0"/>
          <w:cols w:space="708"/>
          <w:docGrid w:linePitch="381"/>
        </w:sectPr>
      </w:pPr>
    </w:p>
    <w:p w14:paraId="218EDF8A" w14:textId="77777777" w:rsidR="00FE2B7F" w:rsidRPr="00F80FC0" w:rsidRDefault="00FE2B7F" w:rsidP="00FE2B7F">
      <w:pPr>
        <w:ind w:left="4395"/>
        <w:rPr>
          <w:rFonts w:ascii="Arial" w:hAnsi="Arial" w:cs="Arial"/>
          <w:bCs/>
          <w:sz w:val="20"/>
          <w:szCs w:val="20"/>
        </w:rPr>
      </w:pPr>
      <w:r w:rsidRPr="00F80FC0">
        <w:rPr>
          <w:rFonts w:ascii="Arial" w:hAnsi="Arial" w:cs="Arial"/>
          <w:bCs/>
          <w:sz w:val="20"/>
          <w:szCs w:val="20"/>
        </w:rPr>
        <w:lastRenderedPageBreak/>
        <w:t>Приложение № 4</w:t>
      </w:r>
    </w:p>
    <w:p w14:paraId="0122886E" w14:textId="77777777" w:rsidR="00FE2B7F" w:rsidRPr="00F80FC0" w:rsidRDefault="00FE2B7F" w:rsidP="00FE2B7F">
      <w:pPr>
        <w:ind w:left="4395"/>
        <w:rPr>
          <w:rFonts w:ascii="Arial" w:hAnsi="Arial" w:cs="Arial"/>
          <w:bCs/>
          <w:sz w:val="20"/>
          <w:szCs w:val="20"/>
        </w:rPr>
      </w:pPr>
      <w:r w:rsidRPr="00F80FC0">
        <w:rPr>
          <w:rFonts w:ascii="Arial" w:hAnsi="Arial" w:cs="Arial"/>
          <w:bCs/>
          <w:sz w:val="20"/>
          <w:szCs w:val="20"/>
        </w:rPr>
        <w:t xml:space="preserve">к договору от </w:t>
      </w:r>
      <w:bookmarkStart w:id="5" w:name="_Hlk176776612"/>
      <w:r w:rsidRPr="00F80FC0">
        <w:rPr>
          <w:rFonts w:ascii="Arial" w:hAnsi="Arial" w:cs="Arial"/>
          <w:bCs/>
          <w:sz w:val="20"/>
          <w:szCs w:val="20"/>
          <w:lang w:val="ru-RU"/>
        </w:rPr>
        <w:t xml:space="preserve">_____ </w:t>
      </w:r>
      <w:r w:rsidRPr="00F80FC0">
        <w:rPr>
          <w:rFonts w:ascii="Arial" w:hAnsi="Arial" w:cs="Arial"/>
          <w:bCs/>
          <w:sz w:val="20"/>
          <w:szCs w:val="20"/>
        </w:rPr>
        <w:t xml:space="preserve">№ </w:t>
      </w:r>
      <w:bookmarkEnd w:id="5"/>
      <w:r w:rsidRPr="00F80FC0">
        <w:rPr>
          <w:rFonts w:ascii="Arial" w:hAnsi="Arial" w:cs="Arial"/>
          <w:bCs/>
          <w:sz w:val="20"/>
          <w:szCs w:val="20"/>
          <w:lang w:val="ru-RU"/>
        </w:rPr>
        <w:t>_____</w:t>
      </w:r>
      <w:r w:rsidRPr="00F80FC0">
        <w:rPr>
          <w:rFonts w:ascii="Arial" w:hAnsi="Arial" w:cs="Arial"/>
          <w:bCs/>
          <w:sz w:val="20"/>
          <w:szCs w:val="20"/>
        </w:rPr>
        <w:br/>
        <w:t xml:space="preserve">о предоставлении финансовой поддержки </w:t>
      </w:r>
      <w:r w:rsidRPr="00F80FC0">
        <w:rPr>
          <w:rFonts w:ascii="Arial" w:hAnsi="Arial" w:cs="Arial"/>
          <w:bCs/>
          <w:sz w:val="20"/>
          <w:szCs w:val="20"/>
        </w:rPr>
        <w:br/>
        <w:t xml:space="preserve">за счет средств публично-правовой компании «Фонд развития территорий» на модернизацию систем коммунальной инфраструктуры  </w:t>
      </w:r>
    </w:p>
    <w:p w14:paraId="24D88887" w14:textId="77777777" w:rsidR="00FE2B7F" w:rsidRPr="00F80FC0" w:rsidRDefault="00FE2B7F" w:rsidP="00FE2B7F">
      <w:pPr>
        <w:ind w:left="4395"/>
        <w:rPr>
          <w:rFonts w:ascii="Arial" w:hAnsi="Arial" w:cs="Arial"/>
          <w:bCs/>
          <w:sz w:val="20"/>
          <w:szCs w:val="20"/>
        </w:rPr>
      </w:pPr>
    </w:p>
    <w:p w14:paraId="21FA6F19" w14:textId="77777777" w:rsidR="00FE2B7F" w:rsidRPr="00F80FC0" w:rsidRDefault="00FE2B7F" w:rsidP="00FE2B7F">
      <w:pPr>
        <w:ind w:left="-142"/>
        <w:rPr>
          <w:rFonts w:ascii="Arial" w:hAnsi="Arial" w:cs="Arial"/>
          <w:bCs/>
          <w:szCs w:val="28"/>
        </w:rPr>
      </w:pPr>
      <w:r w:rsidRPr="00F80FC0">
        <w:rPr>
          <w:rFonts w:ascii="Arial" w:hAnsi="Arial" w:cs="Arial"/>
          <w:bCs/>
          <w:szCs w:val="28"/>
        </w:rPr>
        <w:t>РАЗМЕР АВАНСА</w:t>
      </w:r>
    </w:p>
    <w:p w14:paraId="1F84DF13" w14:textId="77777777" w:rsidR="00FE2B7F" w:rsidRPr="00F80FC0" w:rsidRDefault="00FE2B7F" w:rsidP="00FE2B7F">
      <w:pPr>
        <w:ind w:left="-142"/>
        <w:rPr>
          <w:rFonts w:ascii="Arial" w:hAnsi="Arial" w:cs="Arial"/>
          <w:bCs/>
          <w:szCs w:val="28"/>
        </w:rPr>
      </w:pPr>
      <w:r w:rsidRPr="00F80FC0">
        <w:rPr>
          <w:rFonts w:ascii="Arial" w:hAnsi="Arial" w:cs="Arial"/>
          <w:bCs/>
          <w:szCs w:val="28"/>
        </w:rPr>
        <w:t>в отношении мероприятий региональной программы, на реализацию которых предоставляется финансовая поддержка</w:t>
      </w:r>
    </w:p>
    <w:p w14:paraId="476E9496" w14:textId="77777777" w:rsidR="00FE2B7F" w:rsidRPr="00F80FC0" w:rsidRDefault="00FE2B7F" w:rsidP="00FE2B7F">
      <w:pPr>
        <w:ind w:left="-142"/>
        <w:rPr>
          <w:rFonts w:ascii="Times New Roman" w:hAnsi="Times New Roman"/>
          <w:bCs/>
          <w:szCs w:val="28"/>
        </w:rPr>
      </w:pP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1983"/>
        <w:gridCol w:w="4961"/>
        <w:gridCol w:w="3090"/>
      </w:tblGrid>
      <w:tr w:rsidR="00FE2B7F" w:rsidRPr="00F80FC0" w14:paraId="30F2F7EB" w14:textId="77777777" w:rsidTr="00961AFB">
        <w:trPr>
          <w:trHeight w:val="562"/>
        </w:trPr>
        <w:tc>
          <w:tcPr>
            <w:tcW w:w="616" w:type="dxa"/>
            <w:noWrap/>
            <w:vAlign w:val="center"/>
            <w:hideMark/>
          </w:tcPr>
          <w:p w14:paraId="784714EB" w14:textId="77777777" w:rsidR="00FE2B7F" w:rsidRPr="00F80FC0" w:rsidRDefault="00FE2B7F" w:rsidP="00961AFB">
            <w:pPr>
              <w:rPr>
                <w:rFonts w:ascii="Arial" w:eastAsia="Times New Roman" w:hAnsi="Arial" w:cs="Arial"/>
                <w:color w:val="000000"/>
                <w:sz w:val="24"/>
                <w:lang w:eastAsia="ru-RU"/>
              </w:rPr>
            </w:pPr>
            <w:bookmarkStart w:id="6" w:name="_Hlk172896545"/>
            <w:r w:rsidRPr="00F80FC0">
              <w:rPr>
                <w:rFonts w:ascii="Arial" w:eastAsia="Times New Roman" w:hAnsi="Arial" w:cs="Arial"/>
                <w:color w:val="000000"/>
                <w:sz w:val="24"/>
                <w:lang w:eastAsia="ru-RU"/>
              </w:rPr>
              <w:t>№</w:t>
            </w:r>
          </w:p>
        </w:tc>
        <w:tc>
          <w:tcPr>
            <w:tcW w:w="1931" w:type="dxa"/>
          </w:tcPr>
          <w:p w14:paraId="59FA7C65" w14:textId="77777777" w:rsidR="00FE2B7F" w:rsidRPr="00F80FC0" w:rsidRDefault="00FE2B7F" w:rsidP="00961AFB">
            <w:pPr>
              <w:rPr>
                <w:rFonts w:ascii="Arial" w:hAnsi="Arial" w:cs="Arial"/>
                <w:sz w:val="24"/>
                <w:lang w:val="en-US"/>
              </w:rPr>
            </w:pPr>
            <w:r w:rsidRPr="00F80FC0">
              <w:rPr>
                <w:rFonts w:ascii="Arial" w:hAnsi="Arial" w:cs="Arial"/>
                <w:sz w:val="24"/>
              </w:rPr>
              <w:t>Идентификатор мероприятия (</w:t>
            </w:r>
            <w:r w:rsidRPr="00F80FC0">
              <w:rPr>
                <w:rFonts w:ascii="Arial" w:hAnsi="Arial" w:cs="Arial"/>
                <w:sz w:val="24"/>
                <w:lang w:val="en-US"/>
              </w:rPr>
              <w:t>UID</w:t>
            </w:r>
            <w:r w:rsidRPr="00F80FC0">
              <w:rPr>
                <w:rFonts w:ascii="Arial" w:hAnsi="Arial" w:cs="Arial"/>
                <w:sz w:val="24"/>
              </w:rPr>
              <w:t>)</w:t>
            </w:r>
            <w:r w:rsidRPr="00F80FC0">
              <w:rPr>
                <w:rFonts w:ascii="Arial" w:hAnsi="Arial" w:cs="Arial"/>
                <w:sz w:val="24"/>
                <w:lang w:val="en-US"/>
              </w:rPr>
              <w:t xml:space="preserve">    </w:t>
            </w:r>
          </w:p>
          <w:p w14:paraId="798326CC" w14:textId="77777777" w:rsidR="00FE2B7F" w:rsidRPr="00F80FC0" w:rsidRDefault="00FE2B7F" w:rsidP="00961AFB">
            <w:pPr>
              <w:rPr>
                <w:rFonts w:ascii="Arial" w:eastAsia="Times New Roman" w:hAnsi="Arial" w:cs="Arial"/>
                <w:color w:val="000000"/>
                <w:sz w:val="24"/>
                <w:lang w:eastAsia="ru-RU"/>
              </w:rPr>
            </w:pPr>
          </w:p>
        </w:tc>
        <w:tc>
          <w:tcPr>
            <w:tcW w:w="4961" w:type="dxa"/>
            <w:noWrap/>
            <w:vAlign w:val="center"/>
            <w:hideMark/>
          </w:tcPr>
          <w:p w14:paraId="377466D5" w14:textId="77777777" w:rsidR="00FE2B7F" w:rsidRPr="00F80FC0" w:rsidRDefault="00FE2B7F" w:rsidP="00961AFB">
            <w:pPr>
              <w:rPr>
                <w:rFonts w:ascii="Arial" w:eastAsia="Times New Roman" w:hAnsi="Arial" w:cs="Arial"/>
                <w:color w:val="000000"/>
                <w:sz w:val="24"/>
                <w:lang w:eastAsia="ru-RU"/>
              </w:rPr>
            </w:pPr>
            <w:r w:rsidRPr="00F80FC0">
              <w:rPr>
                <w:rFonts w:ascii="Arial" w:eastAsia="Times New Roman" w:hAnsi="Arial" w:cs="Arial"/>
                <w:color w:val="000000"/>
                <w:sz w:val="24"/>
                <w:lang w:eastAsia="ru-RU"/>
              </w:rPr>
              <w:t>Наименование мероприятия</w:t>
            </w:r>
          </w:p>
        </w:tc>
        <w:tc>
          <w:tcPr>
            <w:tcW w:w="3090" w:type="dxa"/>
            <w:noWrap/>
            <w:vAlign w:val="center"/>
            <w:hideMark/>
          </w:tcPr>
          <w:p w14:paraId="0799C3A3" w14:textId="77777777" w:rsidR="00FE2B7F" w:rsidRPr="00F80FC0" w:rsidRDefault="00FE2B7F" w:rsidP="00961AFB">
            <w:pPr>
              <w:rPr>
                <w:rFonts w:ascii="Arial" w:eastAsia="Times New Roman" w:hAnsi="Arial" w:cs="Arial"/>
                <w:color w:val="000000"/>
                <w:sz w:val="24"/>
                <w:lang w:eastAsia="ru-RU"/>
              </w:rPr>
            </w:pPr>
            <w:r w:rsidRPr="00F80FC0">
              <w:rPr>
                <w:rFonts w:ascii="Arial" w:eastAsia="Times New Roman" w:hAnsi="Arial" w:cs="Arial"/>
                <w:color w:val="000000"/>
                <w:sz w:val="24"/>
                <w:lang w:eastAsia="ru-RU"/>
              </w:rPr>
              <w:t>Размер аванса, ₽</w:t>
            </w:r>
          </w:p>
        </w:tc>
      </w:tr>
      <w:tr w:rsidR="00FE2B7F" w:rsidRPr="00F80FC0" w14:paraId="40B20896" w14:textId="77777777" w:rsidTr="00961AFB">
        <w:trPr>
          <w:trHeight w:val="262"/>
        </w:trPr>
        <w:tc>
          <w:tcPr>
            <w:tcW w:w="616" w:type="dxa"/>
            <w:vAlign w:val="center"/>
          </w:tcPr>
          <w:p w14:paraId="741DB295" w14:textId="77777777" w:rsidR="00FE2B7F" w:rsidRPr="00F80FC0" w:rsidRDefault="00FE2B7F" w:rsidP="00961AFB">
            <w:pPr>
              <w:rPr>
                <w:rFonts w:ascii="Arial" w:eastAsia="Times New Roman" w:hAnsi="Arial" w:cs="Arial"/>
                <w:color w:val="000000"/>
                <w:sz w:val="20"/>
                <w:lang w:eastAsia="ru-RU"/>
              </w:rPr>
            </w:pPr>
            <w:r w:rsidRPr="00F80FC0">
              <w:rPr>
                <w:rFonts w:ascii="Arial" w:eastAsia="Times New Roman" w:hAnsi="Arial" w:cs="Arial"/>
                <w:color w:val="000000"/>
                <w:sz w:val="20"/>
                <w:lang w:eastAsia="ru-RU"/>
              </w:rPr>
              <w:t>1</w:t>
            </w:r>
          </w:p>
        </w:tc>
        <w:tc>
          <w:tcPr>
            <w:tcW w:w="1931" w:type="dxa"/>
          </w:tcPr>
          <w:p w14:paraId="3258F185" w14:textId="77777777" w:rsidR="00FE2B7F" w:rsidRPr="00F80FC0" w:rsidRDefault="00FE2B7F" w:rsidP="00961AFB">
            <w:pPr>
              <w:rPr>
                <w:rFonts w:ascii="Arial" w:eastAsia="Times New Roman" w:hAnsi="Arial" w:cs="Arial"/>
                <w:color w:val="000000"/>
                <w:sz w:val="20"/>
                <w:lang w:eastAsia="ru-RU"/>
              </w:rPr>
            </w:pPr>
            <w:r w:rsidRPr="00F80FC0">
              <w:rPr>
                <w:rFonts w:ascii="Arial" w:eastAsia="Times New Roman" w:hAnsi="Arial" w:cs="Arial"/>
                <w:color w:val="000000"/>
                <w:sz w:val="20"/>
                <w:lang w:eastAsia="ru-RU"/>
              </w:rPr>
              <w:t>2</w:t>
            </w:r>
          </w:p>
        </w:tc>
        <w:tc>
          <w:tcPr>
            <w:tcW w:w="4961" w:type="dxa"/>
            <w:vAlign w:val="center"/>
          </w:tcPr>
          <w:p w14:paraId="19364AAB" w14:textId="77777777" w:rsidR="00FE2B7F" w:rsidRPr="00F80FC0" w:rsidRDefault="00FE2B7F" w:rsidP="00961AFB">
            <w:pPr>
              <w:rPr>
                <w:rFonts w:ascii="Arial" w:eastAsia="Times New Roman" w:hAnsi="Arial" w:cs="Arial"/>
                <w:color w:val="000000"/>
                <w:sz w:val="20"/>
                <w:lang w:eastAsia="ru-RU"/>
              </w:rPr>
            </w:pPr>
            <w:r w:rsidRPr="00F80FC0">
              <w:rPr>
                <w:rFonts w:ascii="Arial" w:eastAsia="Times New Roman" w:hAnsi="Arial" w:cs="Arial"/>
                <w:color w:val="000000"/>
                <w:sz w:val="20"/>
                <w:lang w:eastAsia="ru-RU"/>
              </w:rPr>
              <w:t>3</w:t>
            </w:r>
          </w:p>
        </w:tc>
        <w:tc>
          <w:tcPr>
            <w:tcW w:w="3090" w:type="dxa"/>
            <w:vAlign w:val="center"/>
          </w:tcPr>
          <w:p w14:paraId="52DB434F" w14:textId="77777777" w:rsidR="00FE2B7F" w:rsidRPr="00F80FC0" w:rsidRDefault="00FE2B7F" w:rsidP="00961AFB">
            <w:pPr>
              <w:rPr>
                <w:rFonts w:ascii="Arial" w:eastAsia="Times New Roman" w:hAnsi="Arial" w:cs="Arial"/>
                <w:color w:val="000000"/>
                <w:sz w:val="20"/>
                <w:lang w:eastAsia="ru-RU"/>
              </w:rPr>
            </w:pPr>
            <w:r w:rsidRPr="00F80FC0">
              <w:rPr>
                <w:rFonts w:ascii="Arial" w:eastAsia="Times New Roman" w:hAnsi="Arial" w:cs="Arial"/>
                <w:color w:val="000000"/>
                <w:sz w:val="20"/>
                <w:lang w:eastAsia="ru-RU"/>
              </w:rPr>
              <w:t>4</w:t>
            </w:r>
          </w:p>
        </w:tc>
      </w:tr>
      <w:tr w:rsidR="00FE2B7F" w:rsidRPr="00F80FC0" w14:paraId="0C759423" w14:textId="77777777" w:rsidTr="00961AFB">
        <w:trPr>
          <w:trHeight w:val="262"/>
        </w:trPr>
        <w:tc>
          <w:tcPr>
            <w:tcW w:w="7508" w:type="dxa"/>
            <w:gridSpan w:val="3"/>
          </w:tcPr>
          <w:p w14:paraId="090048FF" w14:textId="77777777" w:rsidR="00FE2B7F" w:rsidRPr="00F80FC0" w:rsidRDefault="00FE2B7F" w:rsidP="00961AFB">
            <w:pPr>
              <w:jc w:val="right"/>
              <w:rPr>
                <w:rFonts w:ascii="Arial" w:eastAsia="Times New Roman" w:hAnsi="Arial" w:cs="Arial"/>
                <w:color w:val="000000"/>
                <w:sz w:val="24"/>
                <w:lang w:eastAsia="ru-RU"/>
              </w:rPr>
            </w:pPr>
            <w:r w:rsidRPr="00F80FC0">
              <w:rPr>
                <w:rFonts w:ascii="Arial" w:eastAsia="Times New Roman" w:hAnsi="Arial" w:cs="Arial"/>
                <w:color w:val="000000"/>
                <w:sz w:val="24"/>
                <w:lang w:eastAsia="ru-RU"/>
              </w:rPr>
              <w:t>ИТОГО:</w:t>
            </w:r>
          </w:p>
        </w:tc>
        <w:tc>
          <w:tcPr>
            <w:tcW w:w="3090" w:type="dxa"/>
            <w:vAlign w:val="center"/>
          </w:tcPr>
          <w:p w14:paraId="6AFD24B1" w14:textId="77777777" w:rsidR="00FE2B7F" w:rsidRPr="00F80FC0" w:rsidRDefault="00FE2B7F" w:rsidP="00961AFB">
            <w:pPr>
              <w:rPr>
                <w:rFonts w:ascii="Arial" w:eastAsia="Times New Roman" w:hAnsi="Arial" w:cs="Arial"/>
                <w:color w:val="000000"/>
                <w:sz w:val="24"/>
                <w:lang w:eastAsia="ru-RU"/>
              </w:rPr>
            </w:pPr>
          </w:p>
        </w:tc>
      </w:tr>
      <w:tr w:rsidR="00FE2B7F" w:rsidRPr="00F80FC0" w14:paraId="0BAE3220" w14:textId="77777777" w:rsidTr="00961AFB">
        <w:trPr>
          <w:trHeight w:val="262"/>
        </w:trPr>
        <w:tc>
          <w:tcPr>
            <w:tcW w:w="616" w:type="dxa"/>
            <w:vAlign w:val="center"/>
          </w:tcPr>
          <w:p w14:paraId="15C0C3AE" w14:textId="77777777" w:rsidR="00FE2B7F" w:rsidRPr="00F80FC0" w:rsidRDefault="00FE2B7F" w:rsidP="00961AFB">
            <w:pPr>
              <w:rPr>
                <w:rFonts w:ascii="Arial" w:eastAsia="Times New Roman" w:hAnsi="Arial" w:cs="Arial"/>
                <w:color w:val="000000"/>
                <w:sz w:val="24"/>
                <w:lang w:eastAsia="ru-RU"/>
              </w:rPr>
            </w:pPr>
            <w:r w:rsidRPr="00F80FC0">
              <w:rPr>
                <w:rFonts w:ascii="Arial" w:eastAsia="Times New Roman" w:hAnsi="Arial" w:cs="Arial"/>
                <w:color w:val="000000"/>
                <w:sz w:val="24"/>
                <w:lang w:eastAsia="ru-RU"/>
              </w:rPr>
              <w:t>1.</w:t>
            </w:r>
          </w:p>
        </w:tc>
        <w:tc>
          <w:tcPr>
            <w:tcW w:w="1931" w:type="dxa"/>
          </w:tcPr>
          <w:p w14:paraId="1F1FB032" w14:textId="77777777" w:rsidR="00FE2B7F" w:rsidRPr="00F80FC0" w:rsidRDefault="00FE2B7F" w:rsidP="00961AFB">
            <w:pPr>
              <w:rPr>
                <w:rFonts w:ascii="Arial" w:eastAsia="Times New Roman" w:hAnsi="Arial" w:cs="Arial"/>
                <w:color w:val="000000"/>
                <w:sz w:val="24"/>
                <w:lang w:eastAsia="ru-RU"/>
              </w:rPr>
            </w:pPr>
          </w:p>
        </w:tc>
        <w:tc>
          <w:tcPr>
            <w:tcW w:w="4961" w:type="dxa"/>
          </w:tcPr>
          <w:p w14:paraId="1DB73AAB" w14:textId="77777777" w:rsidR="00FE2B7F" w:rsidRPr="00F80FC0" w:rsidRDefault="00FE2B7F" w:rsidP="00961AFB">
            <w:pPr>
              <w:jc w:val="both"/>
              <w:rPr>
                <w:rFonts w:ascii="Arial" w:hAnsi="Arial" w:cs="Arial"/>
                <w:bCs/>
                <w:sz w:val="24"/>
              </w:rPr>
            </w:pPr>
          </w:p>
        </w:tc>
        <w:tc>
          <w:tcPr>
            <w:tcW w:w="3090" w:type="dxa"/>
            <w:vAlign w:val="center"/>
          </w:tcPr>
          <w:p w14:paraId="1952770F" w14:textId="77777777" w:rsidR="00FE2B7F" w:rsidRPr="00F80FC0" w:rsidRDefault="00FE2B7F" w:rsidP="00961AFB">
            <w:pPr>
              <w:rPr>
                <w:rFonts w:ascii="Arial" w:eastAsia="Times New Roman" w:hAnsi="Arial" w:cs="Arial"/>
                <w:color w:val="000000"/>
                <w:sz w:val="24"/>
                <w:lang w:eastAsia="ru-RU"/>
              </w:rPr>
            </w:pPr>
          </w:p>
        </w:tc>
      </w:tr>
      <w:tr w:rsidR="00FE2B7F" w:rsidRPr="00F80FC0" w14:paraId="51CB282D" w14:textId="77777777" w:rsidTr="00961AFB">
        <w:trPr>
          <w:trHeight w:val="262"/>
        </w:trPr>
        <w:tc>
          <w:tcPr>
            <w:tcW w:w="616" w:type="dxa"/>
            <w:vAlign w:val="center"/>
          </w:tcPr>
          <w:p w14:paraId="34C5A787" w14:textId="77777777" w:rsidR="00FE2B7F" w:rsidRPr="00F80FC0" w:rsidRDefault="00FE2B7F" w:rsidP="00961AFB">
            <w:pPr>
              <w:rPr>
                <w:rFonts w:ascii="Arial" w:eastAsia="Times New Roman" w:hAnsi="Arial" w:cs="Arial"/>
                <w:color w:val="000000"/>
                <w:sz w:val="24"/>
                <w:lang w:eastAsia="ru-RU"/>
              </w:rPr>
            </w:pPr>
            <w:r w:rsidRPr="00F80FC0">
              <w:rPr>
                <w:rFonts w:ascii="Arial" w:eastAsia="Times New Roman" w:hAnsi="Arial" w:cs="Arial"/>
                <w:color w:val="000000"/>
                <w:sz w:val="24"/>
                <w:lang w:eastAsia="ru-RU"/>
              </w:rPr>
              <w:t>2.</w:t>
            </w:r>
          </w:p>
        </w:tc>
        <w:tc>
          <w:tcPr>
            <w:tcW w:w="1931" w:type="dxa"/>
          </w:tcPr>
          <w:p w14:paraId="1DB8BED6" w14:textId="77777777" w:rsidR="00FE2B7F" w:rsidRPr="00F80FC0" w:rsidRDefault="00FE2B7F" w:rsidP="00961AFB">
            <w:pPr>
              <w:rPr>
                <w:rFonts w:ascii="Arial" w:eastAsia="Times New Roman" w:hAnsi="Arial" w:cs="Arial"/>
                <w:color w:val="000000"/>
                <w:sz w:val="24"/>
                <w:lang w:eastAsia="ru-RU"/>
              </w:rPr>
            </w:pPr>
          </w:p>
        </w:tc>
        <w:tc>
          <w:tcPr>
            <w:tcW w:w="4961" w:type="dxa"/>
          </w:tcPr>
          <w:p w14:paraId="537DD495" w14:textId="77777777" w:rsidR="00FE2B7F" w:rsidRPr="00F80FC0" w:rsidRDefault="00FE2B7F" w:rsidP="00961AFB">
            <w:pPr>
              <w:jc w:val="both"/>
              <w:rPr>
                <w:rFonts w:ascii="Arial" w:hAnsi="Arial" w:cs="Arial"/>
                <w:bCs/>
                <w:sz w:val="24"/>
              </w:rPr>
            </w:pPr>
          </w:p>
        </w:tc>
        <w:tc>
          <w:tcPr>
            <w:tcW w:w="3090" w:type="dxa"/>
            <w:vAlign w:val="center"/>
          </w:tcPr>
          <w:p w14:paraId="1D5144DA" w14:textId="77777777" w:rsidR="00FE2B7F" w:rsidRPr="00F80FC0" w:rsidRDefault="00FE2B7F" w:rsidP="00961AFB">
            <w:pPr>
              <w:rPr>
                <w:rFonts w:ascii="Arial" w:eastAsia="Times New Roman" w:hAnsi="Arial" w:cs="Arial"/>
                <w:color w:val="000000"/>
                <w:sz w:val="24"/>
                <w:lang w:eastAsia="ru-RU"/>
              </w:rPr>
            </w:pPr>
          </w:p>
        </w:tc>
      </w:tr>
      <w:tr w:rsidR="00FE2B7F" w:rsidRPr="00F80FC0" w14:paraId="3F9F9063" w14:textId="77777777" w:rsidTr="00961AFB">
        <w:trPr>
          <w:trHeight w:val="262"/>
        </w:trPr>
        <w:tc>
          <w:tcPr>
            <w:tcW w:w="616" w:type="dxa"/>
            <w:vAlign w:val="center"/>
          </w:tcPr>
          <w:p w14:paraId="79D11D09" w14:textId="77777777" w:rsidR="00FE2B7F" w:rsidRPr="00F80FC0" w:rsidRDefault="00FE2B7F" w:rsidP="00961AFB">
            <w:pPr>
              <w:rPr>
                <w:rFonts w:ascii="Arial" w:eastAsia="Times New Roman" w:hAnsi="Arial" w:cs="Arial"/>
                <w:color w:val="000000"/>
                <w:sz w:val="24"/>
                <w:lang w:eastAsia="ru-RU"/>
              </w:rPr>
            </w:pPr>
            <w:r w:rsidRPr="00F80FC0">
              <w:rPr>
                <w:rFonts w:ascii="Arial" w:eastAsia="Times New Roman" w:hAnsi="Arial" w:cs="Arial"/>
                <w:color w:val="000000"/>
                <w:sz w:val="24"/>
                <w:lang w:eastAsia="ru-RU"/>
              </w:rPr>
              <w:t>3.</w:t>
            </w:r>
          </w:p>
        </w:tc>
        <w:tc>
          <w:tcPr>
            <w:tcW w:w="1931" w:type="dxa"/>
          </w:tcPr>
          <w:p w14:paraId="6653E88A" w14:textId="77777777" w:rsidR="00FE2B7F" w:rsidRPr="00F80FC0" w:rsidRDefault="00FE2B7F" w:rsidP="00961AFB">
            <w:pPr>
              <w:rPr>
                <w:rFonts w:ascii="Arial" w:eastAsia="Times New Roman" w:hAnsi="Arial" w:cs="Arial"/>
                <w:color w:val="000000"/>
                <w:sz w:val="24"/>
                <w:lang w:eastAsia="ru-RU"/>
              </w:rPr>
            </w:pPr>
          </w:p>
        </w:tc>
        <w:tc>
          <w:tcPr>
            <w:tcW w:w="4961" w:type="dxa"/>
          </w:tcPr>
          <w:p w14:paraId="3C0CE327" w14:textId="77777777" w:rsidR="00FE2B7F" w:rsidRPr="00F80FC0" w:rsidRDefault="00FE2B7F" w:rsidP="00961AFB">
            <w:pPr>
              <w:jc w:val="both"/>
              <w:rPr>
                <w:rFonts w:ascii="Arial" w:hAnsi="Arial" w:cs="Arial"/>
                <w:bCs/>
                <w:sz w:val="24"/>
              </w:rPr>
            </w:pPr>
          </w:p>
        </w:tc>
        <w:tc>
          <w:tcPr>
            <w:tcW w:w="3090" w:type="dxa"/>
            <w:vAlign w:val="center"/>
          </w:tcPr>
          <w:p w14:paraId="55733405" w14:textId="77777777" w:rsidR="00FE2B7F" w:rsidRPr="00F80FC0" w:rsidRDefault="00FE2B7F" w:rsidP="00961AFB">
            <w:pPr>
              <w:rPr>
                <w:rFonts w:ascii="Arial" w:eastAsia="Times New Roman" w:hAnsi="Arial" w:cs="Arial"/>
                <w:color w:val="000000"/>
                <w:sz w:val="24"/>
                <w:lang w:eastAsia="ru-RU"/>
              </w:rPr>
            </w:pPr>
          </w:p>
        </w:tc>
      </w:tr>
      <w:tr w:rsidR="00FE2B7F" w:rsidRPr="00F80FC0" w14:paraId="28580026" w14:textId="77777777" w:rsidTr="00961AFB">
        <w:trPr>
          <w:trHeight w:val="262"/>
        </w:trPr>
        <w:tc>
          <w:tcPr>
            <w:tcW w:w="616" w:type="dxa"/>
            <w:vAlign w:val="center"/>
          </w:tcPr>
          <w:p w14:paraId="6773075F" w14:textId="77777777" w:rsidR="00FE2B7F" w:rsidRPr="00F80FC0" w:rsidRDefault="00FE2B7F" w:rsidP="00961AFB">
            <w:pPr>
              <w:rPr>
                <w:rFonts w:ascii="Arial" w:eastAsia="Times New Roman" w:hAnsi="Arial" w:cs="Arial"/>
                <w:color w:val="000000"/>
                <w:sz w:val="24"/>
                <w:lang w:eastAsia="ru-RU"/>
              </w:rPr>
            </w:pPr>
            <w:r w:rsidRPr="00F80FC0">
              <w:rPr>
                <w:rFonts w:ascii="Arial" w:eastAsia="Times New Roman" w:hAnsi="Arial" w:cs="Arial"/>
                <w:color w:val="000000"/>
                <w:sz w:val="24"/>
                <w:lang w:eastAsia="ru-RU"/>
              </w:rPr>
              <w:t>4.</w:t>
            </w:r>
          </w:p>
        </w:tc>
        <w:tc>
          <w:tcPr>
            <w:tcW w:w="1931" w:type="dxa"/>
          </w:tcPr>
          <w:p w14:paraId="42EEA672" w14:textId="77777777" w:rsidR="00FE2B7F" w:rsidRPr="00F80FC0" w:rsidRDefault="00FE2B7F" w:rsidP="00961AFB">
            <w:pPr>
              <w:rPr>
                <w:rFonts w:ascii="Arial" w:eastAsia="Times New Roman" w:hAnsi="Arial" w:cs="Arial"/>
                <w:color w:val="000000"/>
                <w:sz w:val="24"/>
                <w:lang w:eastAsia="ru-RU"/>
              </w:rPr>
            </w:pPr>
          </w:p>
        </w:tc>
        <w:tc>
          <w:tcPr>
            <w:tcW w:w="4961" w:type="dxa"/>
          </w:tcPr>
          <w:p w14:paraId="58744292" w14:textId="77777777" w:rsidR="00FE2B7F" w:rsidRPr="00F80FC0" w:rsidRDefault="00FE2B7F" w:rsidP="00961AFB">
            <w:pPr>
              <w:jc w:val="both"/>
              <w:rPr>
                <w:rFonts w:ascii="Arial" w:hAnsi="Arial" w:cs="Arial"/>
                <w:bCs/>
                <w:sz w:val="24"/>
              </w:rPr>
            </w:pPr>
          </w:p>
        </w:tc>
        <w:tc>
          <w:tcPr>
            <w:tcW w:w="3090" w:type="dxa"/>
            <w:vAlign w:val="center"/>
          </w:tcPr>
          <w:p w14:paraId="7F2ACF19" w14:textId="77777777" w:rsidR="00FE2B7F" w:rsidRPr="00F80FC0" w:rsidRDefault="00FE2B7F" w:rsidP="00961AFB">
            <w:pPr>
              <w:rPr>
                <w:rFonts w:ascii="Arial" w:eastAsia="Times New Roman" w:hAnsi="Arial" w:cs="Arial"/>
                <w:color w:val="000000"/>
                <w:sz w:val="24"/>
                <w:lang w:eastAsia="ru-RU"/>
              </w:rPr>
            </w:pPr>
          </w:p>
        </w:tc>
      </w:tr>
      <w:bookmarkEnd w:id="6"/>
    </w:tbl>
    <w:p w14:paraId="530A7444" w14:textId="77777777" w:rsidR="00FE2B7F" w:rsidRPr="00F80FC0" w:rsidRDefault="00FE2B7F" w:rsidP="00FE2B7F">
      <w:pPr>
        <w:ind w:left="-142"/>
        <w:rPr>
          <w:rFonts w:ascii="Times New Roman" w:hAnsi="Times New Roman"/>
          <w:bCs/>
          <w:szCs w:val="28"/>
        </w:rPr>
      </w:pPr>
    </w:p>
    <w:p w14:paraId="531B32F6" w14:textId="77777777" w:rsidR="00FE2B7F" w:rsidRPr="00F80FC0" w:rsidRDefault="00FE2B7F" w:rsidP="00FE2B7F">
      <w:pPr>
        <w:ind w:left="-142"/>
        <w:rPr>
          <w:rFonts w:ascii="Times New Roman" w:hAnsi="Times New Roman"/>
          <w:bCs/>
          <w:szCs w:val="28"/>
        </w:rPr>
      </w:pPr>
    </w:p>
    <w:p w14:paraId="557EF489" w14:textId="77777777" w:rsidR="00FE2B7F" w:rsidRPr="00F80FC0" w:rsidRDefault="00FE2B7F" w:rsidP="00FE2B7F">
      <w:pPr>
        <w:ind w:left="-142"/>
        <w:rPr>
          <w:rFonts w:ascii="Times New Roman" w:hAnsi="Times New Roman"/>
          <w:bCs/>
          <w:szCs w:val="28"/>
        </w:rPr>
      </w:pPr>
    </w:p>
    <w:p w14:paraId="02781E90" w14:textId="77777777" w:rsidR="00FE2B7F" w:rsidRPr="00F80FC0" w:rsidRDefault="00FE2B7F" w:rsidP="00FE2B7F">
      <w:pPr>
        <w:ind w:left="-142"/>
        <w:rPr>
          <w:rFonts w:ascii="Times New Roman" w:hAnsi="Times New Roman"/>
          <w:bCs/>
          <w:szCs w:val="28"/>
        </w:rPr>
      </w:pPr>
    </w:p>
    <w:p w14:paraId="55393847" w14:textId="77777777" w:rsidR="00FE2B7F" w:rsidRPr="00F80FC0" w:rsidRDefault="00FE2B7F" w:rsidP="00FE2B7F">
      <w:pPr>
        <w:ind w:left="-142"/>
        <w:rPr>
          <w:rFonts w:ascii="Times New Roman" w:hAnsi="Times New Roman"/>
          <w:bCs/>
          <w:szCs w:val="28"/>
        </w:rPr>
      </w:pPr>
    </w:p>
    <w:tbl>
      <w:tblPr>
        <w:tblW w:w="10065" w:type="dxa"/>
        <w:tblLook w:val="01E0" w:firstRow="1" w:lastRow="1" w:firstColumn="1" w:lastColumn="1" w:noHBand="0" w:noVBand="0"/>
      </w:tblPr>
      <w:tblGrid>
        <w:gridCol w:w="4844"/>
        <w:gridCol w:w="5221"/>
      </w:tblGrid>
      <w:tr w:rsidR="00FE2B7F" w:rsidRPr="00F80FC0" w14:paraId="36A8762A" w14:textId="77777777" w:rsidTr="00961AFB">
        <w:trPr>
          <w:trHeight w:val="17"/>
        </w:trPr>
        <w:tc>
          <w:tcPr>
            <w:tcW w:w="4376" w:type="dxa"/>
          </w:tcPr>
          <w:p w14:paraId="0F30DDF4" w14:textId="77777777" w:rsidR="00FE2B7F" w:rsidRPr="00F80FC0" w:rsidRDefault="00FE2B7F" w:rsidP="00961AFB">
            <w:pPr>
              <w:rPr>
                <w:rFonts w:ascii="Arial" w:eastAsia="Times New Roman" w:hAnsi="Arial" w:cs="Arial"/>
                <w:b/>
                <w:sz w:val="26"/>
                <w:szCs w:val="26"/>
              </w:rPr>
            </w:pPr>
          </w:p>
          <w:p w14:paraId="60BFA22B" w14:textId="77777777" w:rsidR="00FE2B7F" w:rsidRPr="00F80FC0" w:rsidRDefault="00FE2B7F" w:rsidP="00961AFB">
            <w:pPr>
              <w:rPr>
                <w:rFonts w:ascii="Arial" w:eastAsia="Times New Roman" w:hAnsi="Arial" w:cs="Arial"/>
                <w:b/>
                <w:sz w:val="26"/>
                <w:szCs w:val="26"/>
              </w:rPr>
            </w:pPr>
            <w:r w:rsidRPr="00F80FC0">
              <w:rPr>
                <w:rFonts w:ascii="Arial" w:eastAsia="Times New Roman" w:hAnsi="Arial" w:cs="Arial"/>
                <w:b/>
                <w:sz w:val="26"/>
                <w:szCs w:val="26"/>
              </w:rPr>
              <w:t>От Фонда</w:t>
            </w:r>
          </w:p>
        </w:tc>
        <w:tc>
          <w:tcPr>
            <w:tcW w:w="5689" w:type="dxa"/>
          </w:tcPr>
          <w:p w14:paraId="32BD453B" w14:textId="77777777" w:rsidR="00FE2B7F" w:rsidRPr="00F80FC0" w:rsidRDefault="00FE2B7F" w:rsidP="00961AFB">
            <w:pPr>
              <w:rPr>
                <w:rFonts w:ascii="Arial" w:eastAsia="Times New Roman" w:hAnsi="Arial" w:cs="Arial"/>
                <w:b/>
                <w:sz w:val="26"/>
                <w:szCs w:val="26"/>
              </w:rPr>
            </w:pPr>
          </w:p>
          <w:p w14:paraId="2215BAB5" w14:textId="77777777" w:rsidR="00FE2B7F" w:rsidRPr="00F80FC0" w:rsidRDefault="00FE2B7F" w:rsidP="00961AFB">
            <w:pPr>
              <w:rPr>
                <w:rFonts w:ascii="Arial" w:eastAsia="Times New Roman" w:hAnsi="Arial" w:cs="Arial"/>
                <w:b/>
                <w:sz w:val="26"/>
              </w:rPr>
            </w:pPr>
            <w:r w:rsidRPr="00F80FC0">
              <w:rPr>
                <w:rFonts w:ascii="Arial" w:eastAsia="Times New Roman" w:hAnsi="Arial" w:cs="Arial"/>
                <w:b/>
                <w:sz w:val="26"/>
                <w:szCs w:val="26"/>
              </w:rPr>
              <w:t>От субъекта Российской Федерации</w:t>
            </w:r>
          </w:p>
        </w:tc>
      </w:tr>
      <w:tr w:rsidR="00FE2B7F" w:rsidRPr="00F80FC0" w14:paraId="43407B5F" w14:textId="77777777" w:rsidTr="00961AFB">
        <w:trPr>
          <w:trHeight w:val="17"/>
        </w:trPr>
        <w:tc>
          <w:tcPr>
            <w:tcW w:w="4376" w:type="dxa"/>
          </w:tcPr>
          <w:p w14:paraId="77C9FCE0" w14:textId="77777777" w:rsidR="00FE2B7F" w:rsidRPr="00F80FC0" w:rsidRDefault="00FE2B7F" w:rsidP="00961AFB">
            <w:pPr>
              <w:rPr>
                <w:rFonts w:ascii="Arial" w:eastAsia="Times New Roman" w:hAnsi="Arial" w:cs="Arial"/>
                <w:sz w:val="26"/>
                <w:szCs w:val="26"/>
              </w:rPr>
            </w:pPr>
            <w:r w:rsidRPr="00F80FC0">
              <w:rPr>
                <w:rFonts w:ascii="Arial" w:eastAsia="Times New Roman" w:hAnsi="Arial" w:cs="Arial"/>
                <w:noProof/>
                <w:sz w:val="26"/>
                <w:szCs w:val="26"/>
              </w:rPr>
              <w:t>________________________________</w:t>
            </w:r>
          </w:p>
          <w:p w14:paraId="1AF7127E" w14:textId="2E5AAD38" w:rsidR="00FE2B7F" w:rsidRPr="00F80FC0" w:rsidRDefault="00FE2B7F" w:rsidP="00961AFB">
            <w:pPr>
              <w:rPr>
                <w:rFonts w:ascii="Arial" w:eastAsia="Times New Roman" w:hAnsi="Arial" w:cs="Arial"/>
                <w:sz w:val="26"/>
                <w:szCs w:val="26"/>
              </w:rPr>
            </w:pPr>
            <w:r w:rsidRPr="00F80FC0">
              <w:rPr>
                <w:rFonts w:ascii="Arial" w:eastAsia="Times New Roman" w:hAnsi="Arial" w:cs="Arial"/>
                <w:sz w:val="26"/>
                <w:szCs w:val="26"/>
              </w:rPr>
              <w:t>(</w:t>
            </w:r>
            <w:r w:rsidR="00CF5298" w:rsidRPr="00F80FC0">
              <w:rPr>
                <w:rFonts w:ascii="Arial" w:eastAsia="Times New Roman" w:hAnsi="Arial" w:cs="Arial"/>
                <w:i/>
                <w:sz w:val="26"/>
                <w:szCs w:val="26"/>
                <w:lang w:eastAsia="ru-RU"/>
              </w:rPr>
              <w:t>Фамилия Имя Отчество</w:t>
            </w:r>
            <w:r w:rsidRPr="00F80FC0">
              <w:rPr>
                <w:rFonts w:ascii="Arial" w:eastAsia="Times New Roman" w:hAnsi="Arial" w:cs="Arial"/>
                <w:sz w:val="26"/>
                <w:szCs w:val="26"/>
              </w:rPr>
              <w:t>)</w:t>
            </w:r>
          </w:p>
        </w:tc>
        <w:tc>
          <w:tcPr>
            <w:tcW w:w="5689" w:type="dxa"/>
          </w:tcPr>
          <w:p w14:paraId="276AB222" w14:textId="7ECDE195" w:rsidR="00FE2B7F" w:rsidRPr="00F80FC0" w:rsidRDefault="00C44326" w:rsidP="00961AFB">
            <w:pPr>
              <w:rPr>
                <w:rFonts w:ascii="Arial" w:eastAsia="Times New Roman" w:hAnsi="Arial" w:cs="Arial"/>
                <w:sz w:val="26"/>
                <w:szCs w:val="26"/>
              </w:rPr>
            </w:pPr>
            <w:r w:rsidRPr="00F80FC0">
              <w:rPr>
                <w:rFonts w:ascii="Arial" w:eastAsia="Times New Roman" w:hAnsi="Arial" w:cs="Arial"/>
                <w:noProof/>
                <w:sz w:val="26"/>
                <w:szCs w:val="26"/>
              </w:rPr>
              <w:t>________________________________</w:t>
            </w:r>
            <w:r w:rsidRPr="00F80FC0">
              <w:rPr>
                <w:rFonts w:ascii="Arial" w:eastAsia="Times New Roman" w:hAnsi="Arial" w:cs="Arial"/>
                <w:sz w:val="26"/>
                <w:szCs w:val="26"/>
                <w:lang w:val="ru-RU"/>
              </w:rPr>
              <w:t xml:space="preserve"> </w:t>
            </w:r>
            <w:r w:rsidR="00FE2B7F" w:rsidRPr="00F80FC0">
              <w:rPr>
                <w:rFonts w:ascii="Arial" w:eastAsia="Times New Roman" w:hAnsi="Arial" w:cs="Arial"/>
                <w:sz w:val="26"/>
                <w:szCs w:val="26"/>
                <w:lang w:val="ru-RU"/>
              </w:rPr>
              <w:t>(</w:t>
            </w:r>
            <w:r w:rsidR="00CF5298" w:rsidRPr="00F80FC0">
              <w:rPr>
                <w:rFonts w:ascii="Arial" w:eastAsia="Times New Roman" w:hAnsi="Arial" w:cs="Arial"/>
                <w:i/>
                <w:sz w:val="26"/>
                <w:szCs w:val="26"/>
                <w:lang w:eastAsia="ru-RU"/>
              </w:rPr>
              <w:t>Фамилия Имя Отчество</w:t>
            </w:r>
            <w:r w:rsidR="00FE2B7F" w:rsidRPr="00F80FC0">
              <w:rPr>
                <w:rFonts w:ascii="Arial" w:eastAsia="Times New Roman" w:hAnsi="Arial" w:cs="Arial"/>
                <w:sz w:val="26"/>
                <w:szCs w:val="26"/>
              </w:rPr>
              <w:t>)</w:t>
            </w:r>
          </w:p>
        </w:tc>
      </w:tr>
    </w:tbl>
    <w:p w14:paraId="1BC9CE1F" w14:textId="77777777" w:rsidR="00FE2B7F" w:rsidRPr="00F80FC0" w:rsidRDefault="00FE2B7F" w:rsidP="00FE2B7F">
      <w:pPr>
        <w:ind w:left="4395"/>
        <w:rPr>
          <w:rFonts w:ascii="Arial" w:hAnsi="Arial" w:cs="Arial"/>
          <w:bCs/>
          <w:szCs w:val="28"/>
        </w:rPr>
      </w:pPr>
      <w:bookmarkStart w:id="7" w:name="_Hlk132961436"/>
    </w:p>
    <w:p w14:paraId="27F5303D" w14:textId="77777777" w:rsidR="00FE2B7F" w:rsidRPr="00F80FC0" w:rsidRDefault="00FE2B7F" w:rsidP="00FE2B7F">
      <w:pPr>
        <w:ind w:left="4395"/>
        <w:rPr>
          <w:rFonts w:ascii="Arial" w:hAnsi="Arial" w:cs="Arial"/>
          <w:bCs/>
          <w:szCs w:val="28"/>
        </w:rPr>
      </w:pPr>
    </w:p>
    <w:p w14:paraId="044857C0" w14:textId="77777777" w:rsidR="00FE2B7F" w:rsidRPr="00F80FC0" w:rsidRDefault="00FE2B7F" w:rsidP="00FE2B7F">
      <w:pPr>
        <w:ind w:left="4395"/>
        <w:rPr>
          <w:rFonts w:ascii="Times New Roman" w:hAnsi="Times New Roman"/>
          <w:bCs/>
          <w:szCs w:val="28"/>
        </w:rPr>
      </w:pPr>
    </w:p>
    <w:p w14:paraId="665B0E14" w14:textId="77777777" w:rsidR="00FE2B7F" w:rsidRPr="00F80FC0" w:rsidRDefault="00FE2B7F" w:rsidP="00FE2B7F">
      <w:pPr>
        <w:ind w:left="4395"/>
        <w:rPr>
          <w:rFonts w:ascii="Times New Roman" w:hAnsi="Times New Roman"/>
          <w:bCs/>
          <w:szCs w:val="28"/>
        </w:rPr>
      </w:pPr>
    </w:p>
    <w:p w14:paraId="4E381159" w14:textId="77777777" w:rsidR="00FE2B7F" w:rsidRPr="00F80FC0" w:rsidRDefault="00FE2B7F">
      <w:pPr>
        <w:widowControl/>
        <w:suppressAutoHyphens w:val="0"/>
        <w:jc w:val="left"/>
        <w:rPr>
          <w:rFonts w:ascii="Times New Roman" w:hAnsi="Times New Roman"/>
          <w:bCs/>
          <w:szCs w:val="28"/>
        </w:rPr>
      </w:pPr>
      <w:r w:rsidRPr="00F80FC0">
        <w:rPr>
          <w:rFonts w:ascii="Times New Roman" w:hAnsi="Times New Roman"/>
          <w:bCs/>
          <w:szCs w:val="28"/>
        </w:rPr>
        <w:br w:type="page"/>
      </w:r>
    </w:p>
    <w:p w14:paraId="57FE5561" w14:textId="77777777" w:rsidR="00FE2B7F" w:rsidRPr="00F80FC0" w:rsidRDefault="00FE2B7F" w:rsidP="00FE2B7F">
      <w:pPr>
        <w:ind w:left="4395"/>
        <w:rPr>
          <w:rFonts w:ascii="Arial" w:hAnsi="Arial" w:cs="Arial"/>
          <w:bCs/>
          <w:sz w:val="20"/>
          <w:szCs w:val="20"/>
        </w:rPr>
      </w:pPr>
      <w:bookmarkStart w:id="8" w:name="_Hlk119581555"/>
      <w:bookmarkEnd w:id="7"/>
      <w:r w:rsidRPr="00F80FC0">
        <w:rPr>
          <w:rFonts w:ascii="Arial" w:hAnsi="Arial" w:cs="Arial"/>
          <w:bCs/>
          <w:sz w:val="20"/>
          <w:szCs w:val="20"/>
        </w:rPr>
        <w:lastRenderedPageBreak/>
        <w:t>Приложение № 5</w:t>
      </w:r>
    </w:p>
    <w:p w14:paraId="531E401B" w14:textId="77777777" w:rsidR="00FE2B7F" w:rsidRPr="00F80FC0" w:rsidRDefault="00FE2B7F" w:rsidP="00FE2B7F">
      <w:pPr>
        <w:ind w:left="4395"/>
        <w:rPr>
          <w:rFonts w:ascii="Arial" w:hAnsi="Arial" w:cs="Arial"/>
          <w:bCs/>
          <w:sz w:val="20"/>
          <w:szCs w:val="20"/>
        </w:rPr>
      </w:pPr>
      <w:r w:rsidRPr="00F80FC0">
        <w:rPr>
          <w:rFonts w:ascii="Arial" w:hAnsi="Arial" w:cs="Arial"/>
          <w:bCs/>
          <w:sz w:val="20"/>
          <w:szCs w:val="20"/>
        </w:rPr>
        <w:t xml:space="preserve">к договору от </w:t>
      </w:r>
      <w:r w:rsidRPr="00F80FC0">
        <w:rPr>
          <w:rFonts w:ascii="Arial" w:hAnsi="Arial" w:cs="Arial"/>
          <w:bCs/>
          <w:sz w:val="20"/>
          <w:szCs w:val="20"/>
          <w:lang w:val="ru-RU"/>
        </w:rPr>
        <w:t>___________</w:t>
      </w:r>
      <w:r w:rsidRPr="00F80FC0">
        <w:rPr>
          <w:rFonts w:ascii="Arial" w:hAnsi="Arial" w:cs="Arial"/>
          <w:bCs/>
          <w:sz w:val="20"/>
          <w:szCs w:val="20"/>
        </w:rPr>
        <w:t xml:space="preserve">№ </w:t>
      </w:r>
      <w:r w:rsidRPr="00F80FC0">
        <w:rPr>
          <w:rFonts w:ascii="Arial" w:hAnsi="Arial" w:cs="Arial"/>
          <w:bCs/>
          <w:sz w:val="20"/>
          <w:szCs w:val="20"/>
          <w:lang w:val="ru-RU"/>
        </w:rPr>
        <w:t>_______</w:t>
      </w:r>
      <w:r w:rsidRPr="00F80FC0">
        <w:rPr>
          <w:rFonts w:ascii="Arial" w:hAnsi="Arial" w:cs="Arial"/>
          <w:bCs/>
          <w:sz w:val="20"/>
          <w:szCs w:val="20"/>
        </w:rPr>
        <w:t xml:space="preserve"> о предоставлении финансовой поддержки за счет средств публично-правовой компании «Фонд развития территорий» на модернизацию систем коммунальной инфраструктуры  </w:t>
      </w:r>
    </w:p>
    <w:p w14:paraId="4A8E2BCB" w14:textId="77777777" w:rsidR="00FE2B7F" w:rsidRPr="00F80FC0" w:rsidRDefault="00FE2B7F" w:rsidP="00FE2B7F">
      <w:pPr>
        <w:ind w:left="4395"/>
        <w:rPr>
          <w:rFonts w:ascii="Arial" w:eastAsia="Times New Roman" w:hAnsi="Arial" w:cs="Arial"/>
          <w:bCs/>
          <w:sz w:val="24"/>
          <w:lang w:eastAsia="ru-RU"/>
        </w:rPr>
      </w:pPr>
    </w:p>
    <w:p w14:paraId="4B32D85F" w14:textId="77777777" w:rsidR="00FE2B7F" w:rsidRPr="00F80FC0" w:rsidRDefault="00FE2B7F" w:rsidP="00FE2B7F">
      <w:pPr>
        <w:ind w:left="4395"/>
        <w:rPr>
          <w:rFonts w:ascii="Arial" w:eastAsia="Times New Roman" w:hAnsi="Arial" w:cs="Arial"/>
          <w:bCs/>
          <w:sz w:val="24"/>
          <w:lang w:eastAsia="ru-RU"/>
        </w:rPr>
      </w:pPr>
      <w:r w:rsidRPr="00F80FC0">
        <w:rPr>
          <w:rFonts w:ascii="Arial" w:eastAsia="Times New Roman" w:hAnsi="Arial" w:cs="Arial"/>
          <w:bCs/>
          <w:sz w:val="24"/>
          <w:lang w:eastAsia="ru-RU"/>
        </w:rPr>
        <w:t>Форма</w:t>
      </w:r>
    </w:p>
    <w:p w14:paraId="78A3953E" w14:textId="77777777" w:rsidR="00FE2B7F" w:rsidRPr="00F80FC0" w:rsidRDefault="00FE2B7F" w:rsidP="00FE2B7F">
      <w:pPr>
        <w:ind w:left="4395"/>
        <w:rPr>
          <w:rFonts w:ascii="Arial" w:eastAsia="Times New Roman" w:hAnsi="Arial" w:cs="Arial"/>
          <w:bCs/>
          <w:sz w:val="24"/>
          <w:lang w:eastAsia="ru-RU"/>
        </w:rPr>
      </w:pPr>
      <w:r w:rsidRPr="00F80FC0">
        <w:rPr>
          <w:rFonts w:ascii="Arial" w:eastAsia="Times New Roman" w:hAnsi="Arial" w:cs="Arial"/>
          <w:bCs/>
          <w:sz w:val="24"/>
          <w:lang w:eastAsia="ru-RU"/>
        </w:rPr>
        <w:t>заявки высшего должностного лица субъекта Российской Федерации на перечисление средств финансовой поддержки</w:t>
      </w:r>
    </w:p>
    <w:p w14:paraId="36A15878" w14:textId="77777777" w:rsidR="00FE2B7F" w:rsidRPr="00F80FC0" w:rsidRDefault="00FE2B7F" w:rsidP="00FE2B7F">
      <w:pPr>
        <w:ind w:left="4395"/>
        <w:rPr>
          <w:rFonts w:ascii="Times New Roman" w:eastAsia="Times New Roman" w:hAnsi="Times New Roman"/>
          <w:bCs/>
          <w:sz w:val="26"/>
          <w:szCs w:val="26"/>
          <w:lang w:eastAsia="ru-RU"/>
        </w:rPr>
      </w:pPr>
    </w:p>
    <w:bookmarkEnd w:id="8"/>
    <w:p w14:paraId="66CBD1A0" w14:textId="77777777" w:rsidR="00FE2B7F" w:rsidRPr="00F80FC0" w:rsidRDefault="00FE2B7F" w:rsidP="00FE2B7F">
      <w:pPr>
        <w:ind w:left="5387"/>
        <w:rPr>
          <w:rFonts w:ascii="Times New Roman" w:eastAsia="Times New Roman" w:hAnsi="Times New Roman"/>
          <w:bCs/>
          <w:szCs w:val="28"/>
          <w:lang w:eastAsia="ru-RU"/>
        </w:rPr>
      </w:pPr>
    </w:p>
    <w:tbl>
      <w:tblPr>
        <w:tblW w:w="10585" w:type="dxa"/>
        <w:tblLook w:val="04A0" w:firstRow="1" w:lastRow="0" w:firstColumn="1" w:lastColumn="0" w:noHBand="0" w:noVBand="1"/>
      </w:tblPr>
      <w:tblGrid>
        <w:gridCol w:w="5232"/>
        <w:gridCol w:w="5353"/>
      </w:tblGrid>
      <w:tr w:rsidR="00FE2B7F" w:rsidRPr="00F80FC0" w14:paraId="59B74B87" w14:textId="77777777" w:rsidTr="00961AFB">
        <w:trPr>
          <w:trHeight w:val="1334"/>
        </w:trPr>
        <w:tc>
          <w:tcPr>
            <w:tcW w:w="5232" w:type="dxa"/>
          </w:tcPr>
          <w:p w14:paraId="3435E5C1" w14:textId="77777777" w:rsidR="00FE2B7F" w:rsidRPr="00F80FC0" w:rsidRDefault="00FE2B7F" w:rsidP="00961AFB">
            <w:pPr>
              <w:spacing w:after="200" w:line="276" w:lineRule="auto"/>
              <w:rPr>
                <w:color w:val="00000A"/>
              </w:rPr>
            </w:pPr>
          </w:p>
        </w:tc>
        <w:tc>
          <w:tcPr>
            <w:tcW w:w="5353" w:type="dxa"/>
          </w:tcPr>
          <w:p w14:paraId="12BBF5E8" w14:textId="77777777" w:rsidR="00FE2B7F" w:rsidRPr="001227D0" w:rsidRDefault="00FE2B7F" w:rsidP="00961AFB">
            <w:pPr>
              <w:spacing w:after="200" w:line="276" w:lineRule="auto"/>
              <w:contextualSpacing/>
              <w:rPr>
                <w:rFonts w:ascii="Times New Roman" w:hAnsi="Times New Roman"/>
                <w:b/>
                <w:color w:val="00000A"/>
                <w:highlight w:val="yellow"/>
              </w:rPr>
            </w:pPr>
          </w:p>
          <w:p w14:paraId="4FD5821F" w14:textId="77777777" w:rsidR="00FE2B7F" w:rsidRPr="00F80FC0" w:rsidRDefault="00FE2B7F" w:rsidP="00961AFB">
            <w:pPr>
              <w:pBdr>
                <w:bottom w:val="single" w:sz="12" w:space="1" w:color="00000A"/>
              </w:pBdr>
              <w:spacing w:after="200" w:line="276" w:lineRule="auto"/>
              <w:contextualSpacing/>
              <w:rPr>
                <w:rFonts w:ascii="Arial" w:hAnsi="Arial" w:cs="Arial"/>
                <w:b/>
                <w:bCs/>
                <w:color w:val="00000A"/>
                <w:sz w:val="24"/>
              </w:rPr>
            </w:pPr>
            <w:r w:rsidRPr="00F80FC0">
              <w:rPr>
                <w:rFonts w:ascii="Arial" w:hAnsi="Arial" w:cs="Arial"/>
                <w:b/>
                <w:bCs/>
                <w:color w:val="00000A"/>
                <w:sz w:val="24"/>
              </w:rPr>
              <w:t xml:space="preserve">Публично-правовая компания </w:t>
            </w:r>
          </w:p>
          <w:p w14:paraId="4CEDCBFB" w14:textId="77777777" w:rsidR="00FE2B7F" w:rsidRPr="00F80FC0" w:rsidRDefault="00FE2B7F" w:rsidP="00961AFB">
            <w:pPr>
              <w:pBdr>
                <w:bottom w:val="single" w:sz="12" w:space="1" w:color="00000A"/>
              </w:pBdr>
              <w:spacing w:after="200" w:line="276" w:lineRule="auto"/>
              <w:contextualSpacing/>
              <w:rPr>
                <w:rFonts w:ascii="Times New Roman" w:hAnsi="Times New Roman"/>
                <w:b/>
                <w:bCs/>
                <w:color w:val="00000A"/>
                <w:sz w:val="24"/>
              </w:rPr>
            </w:pPr>
            <w:r w:rsidRPr="00F80FC0">
              <w:rPr>
                <w:rFonts w:ascii="Arial" w:hAnsi="Arial" w:cs="Arial"/>
                <w:b/>
                <w:bCs/>
                <w:color w:val="00000A"/>
                <w:sz w:val="24"/>
              </w:rPr>
              <w:t>«Фонд развития территорий»</w:t>
            </w:r>
          </w:p>
        </w:tc>
      </w:tr>
    </w:tbl>
    <w:p w14:paraId="67D950BC" w14:textId="77777777" w:rsidR="00FE2B7F" w:rsidRPr="00F80FC0" w:rsidRDefault="00FE2B7F" w:rsidP="00FE2B7F">
      <w:pPr>
        <w:ind w:right="-1" w:firstLine="851"/>
        <w:jc w:val="both"/>
        <w:rPr>
          <w:rFonts w:ascii="Arial" w:eastAsia="Times New Roman" w:hAnsi="Arial" w:cs="Arial"/>
          <w:bCs/>
          <w:i/>
          <w:iCs/>
          <w:sz w:val="26"/>
          <w:szCs w:val="26"/>
          <w:u w:val="single"/>
          <w:lang w:eastAsia="ru-RU"/>
        </w:rPr>
      </w:pPr>
    </w:p>
    <w:p w14:paraId="16FB1C35" w14:textId="77777777" w:rsidR="00FE2B7F" w:rsidRPr="00F80FC0" w:rsidRDefault="00FE2B7F" w:rsidP="00FE2B7F">
      <w:pPr>
        <w:ind w:right="-1" w:firstLine="851"/>
        <w:jc w:val="both"/>
        <w:rPr>
          <w:rFonts w:ascii="Arial" w:eastAsia="Times New Roman" w:hAnsi="Arial" w:cs="Arial"/>
          <w:bCs/>
          <w:i/>
          <w:sz w:val="26"/>
          <w:szCs w:val="26"/>
          <w:lang w:eastAsia="ru-RU"/>
        </w:rPr>
      </w:pPr>
      <w:r w:rsidRPr="00F80FC0">
        <w:rPr>
          <w:rFonts w:ascii="Arial" w:eastAsia="Times New Roman" w:hAnsi="Arial" w:cs="Arial"/>
          <w:bCs/>
          <w:i/>
          <w:iCs/>
          <w:sz w:val="26"/>
          <w:szCs w:val="26"/>
          <w:u w:val="single"/>
          <w:lang w:eastAsia="ru-RU"/>
        </w:rPr>
        <w:t>Наименование субъекта Российской Федерации</w:t>
      </w:r>
      <w:r w:rsidRPr="00F80FC0">
        <w:rPr>
          <w:rFonts w:ascii="Arial" w:eastAsia="Times New Roman" w:hAnsi="Arial" w:cs="Arial"/>
          <w:bCs/>
          <w:i/>
          <w:iCs/>
          <w:sz w:val="26"/>
          <w:szCs w:val="26"/>
          <w:lang w:eastAsia="ru-RU"/>
        </w:rPr>
        <w:t xml:space="preserve"> </w:t>
      </w:r>
      <w:r w:rsidRPr="00F80FC0">
        <w:rPr>
          <w:rFonts w:ascii="Arial" w:eastAsia="Times New Roman" w:hAnsi="Arial" w:cs="Arial"/>
          <w:bCs/>
          <w:sz w:val="26"/>
          <w:szCs w:val="26"/>
          <w:lang w:eastAsia="ru-RU"/>
        </w:rPr>
        <w:t>подтверждает</w:t>
      </w:r>
      <w:r w:rsidRPr="00F80FC0">
        <w:rPr>
          <w:rFonts w:ascii="Arial" w:hAnsi="Arial" w:cs="Arial"/>
          <w:sz w:val="26"/>
          <w:szCs w:val="26"/>
        </w:rPr>
        <w:t xml:space="preserve"> </w:t>
      </w:r>
      <w:r w:rsidRPr="00F80FC0">
        <w:rPr>
          <w:rFonts w:ascii="Arial" w:eastAsia="Times New Roman" w:hAnsi="Arial" w:cs="Arial"/>
          <w:bCs/>
          <w:sz w:val="26"/>
          <w:szCs w:val="26"/>
          <w:lang w:eastAsia="ru-RU"/>
        </w:rPr>
        <w:t>завершение работ (оказание услуг) в составе указанных ниже мероприятий региональной программы, в том числе отдельных этапов мероприятий региональной программы.</w:t>
      </w:r>
    </w:p>
    <w:p w14:paraId="3A75E3E9" w14:textId="77777777" w:rsidR="00FE2B7F" w:rsidRPr="00F80FC0" w:rsidRDefault="00FE2B7F" w:rsidP="00FE2B7F">
      <w:pPr>
        <w:ind w:right="-1" w:firstLine="851"/>
        <w:jc w:val="both"/>
        <w:rPr>
          <w:rFonts w:ascii="Times New Roman" w:eastAsia="Times New Roman" w:hAnsi="Times New Roman"/>
          <w:bCs/>
          <w:szCs w:val="28"/>
          <w:lang w:eastAsia="ru-RU"/>
        </w:rPr>
      </w:pPr>
      <w:r w:rsidRPr="00F80FC0">
        <w:rPr>
          <w:rFonts w:ascii="Arial" w:eastAsia="Times New Roman" w:hAnsi="Arial" w:cs="Arial"/>
          <w:bCs/>
          <w:iCs/>
          <w:sz w:val="26"/>
          <w:szCs w:val="26"/>
          <w:lang w:eastAsia="ru-RU"/>
        </w:rPr>
        <w:t>Р</w:t>
      </w:r>
      <w:r w:rsidRPr="00F80FC0">
        <w:rPr>
          <w:rFonts w:ascii="Arial" w:eastAsia="Times New Roman" w:hAnsi="Arial" w:cs="Arial"/>
          <w:bCs/>
          <w:sz w:val="26"/>
          <w:szCs w:val="26"/>
          <w:lang w:eastAsia="ru-RU"/>
        </w:rPr>
        <w:t xml:space="preserve">уководствуясь пунктом </w:t>
      </w:r>
      <w:r w:rsidR="00333F92" w:rsidRPr="00F80FC0">
        <w:rPr>
          <w:rFonts w:ascii="Arial" w:eastAsia="Times New Roman" w:hAnsi="Arial" w:cs="Arial"/>
          <w:bCs/>
          <w:sz w:val="26"/>
          <w:szCs w:val="26"/>
          <w:lang w:eastAsia="ru-RU"/>
        </w:rPr>
        <w:t>2</w:t>
      </w:r>
      <w:r w:rsidR="00333F92" w:rsidRPr="00F80FC0">
        <w:rPr>
          <w:rFonts w:ascii="Arial" w:eastAsia="Times New Roman" w:hAnsi="Arial" w:cs="Arial"/>
          <w:bCs/>
          <w:sz w:val="26"/>
          <w:szCs w:val="26"/>
          <w:lang w:val="ru-RU" w:eastAsia="ru-RU"/>
        </w:rPr>
        <w:t>4</w:t>
      </w:r>
      <w:r w:rsidR="00333F92" w:rsidRPr="00F80FC0">
        <w:rPr>
          <w:rFonts w:ascii="Arial" w:eastAsia="Times New Roman" w:hAnsi="Arial" w:cs="Arial"/>
          <w:bCs/>
          <w:sz w:val="26"/>
          <w:szCs w:val="26"/>
          <w:lang w:eastAsia="ru-RU"/>
        </w:rPr>
        <w:t xml:space="preserve"> </w:t>
      </w:r>
      <w:r w:rsidRPr="00F80FC0">
        <w:rPr>
          <w:rFonts w:ascii="Arial" w:eastAsia="Times New Roman" w:hAnsi="Arial" w:cs="Arial"/>
          <w:bCs/>
          <w:sz w:val="26"/>
          <w:szCs w:val="26"/>
          <w:lang w:eastAsia="ru-RU"/>
        </w:rPr>
        <w:t xml:space="preserve">Правил предоставления публично-правовой компанией «Фонд развития территорий» финансовой поддержки бюджетам субъектов Российской Федерации за счет средств публично-правовой компании «Фонд развития территорий» на модернизацию систем коммунальной инфраструктуры на 2023 - 2027 годы и договором от ________ </w:t>
      </w:r>
      <w:r w:rsidRPr="00F80FC0">
        <w:rPr>
          <w:rFonts w:ascii="Arial" w:eastAsia="Times New Roman" w:hAnsi="Arial" w:cs="Arial"/>
          <w:bCs/>
          <w:sz w:val="26"/>
          <w:szCs w:val="26"/>
          <w:lang w:eastAsia="ru-RU"/>
        </w:rPr>
        <w:br/>
        <w:t xml:space="preserve">№ ______ о предоставлении финансовой поддержки за счет средств публично-правовой компании «Фонд развития территорий» на модернизацию систем коммунальной инфраструктуры, </w:t>
      </w:r>
      <w:r w:rsidRPr="00F80FC0">
        <w:rPr>
          <w:rFonts w:ascii="Arial" w:eastAsia="Times New Roman" w:hAnsi="Arial" w:cs="Arial"/>
          <w:bCs/>
          <w:i/>
          <w:iCs/>
          <w:sz w:val="26"/>
          <w:szCs w:val="26"/>
          <w:u w:val="single"/>
          <w:lang w:eastAsia="ru-RU"/>
        </w:rPr>
        <w:t>наименование субъекта Российской Федерации</w:t>
      </w:r>
      <w:r w:rsidRPr="00F80FC0">
        <w:rPr>
          <w:rFonts w:ascii="Arial" w:eastAsia="Times New Roman" w:hAnsi="Arial" w:cs="Arial"/>
          <w:bCs/>
          <w:sz w:val="26"/>
          <w:szCs w:val="26"/>
          <w:lang w:eastAsia="ru-RU"/>
        </w:rPr>
        <w:t xml:space="preserve"> просит перечислить средства финансовой поддержки в размере ___________________ рублей (сумма прописью) /перераспределить</w:t>
      </w:r>
      <w:r w:rsidRPr="00F80FC0">
        <w:rPr>
          <w:rStyle w:val="a9"/>
          <w:rFonts w:ascii="Arial" w:eastAsia="Times New Roman" w:hAnsi="Arial" w:cs="Arial"/>
          <w:bCs/>
          <w:sz w:val="26"/>
          <w:szCs w:val="26"/>
          <w:lang w:eastAsia="ru-RU"/>
        </w:rPr>
        <w:footnoteReference w:id="14"/>
      </w:r>
      <w:r w:rsidRPr="00F80FC0">
        <w:rPr>
          <w:rFonts w:ascii="Arial" w:eastAsia="Times New Roman" w:hAnsi="Arial" w:cs="Arial"/>
          <w:bCs/>
          <w:sz w:val="26"/>
          <w:szCs w:val="26"/>
          <w:lang w:eastAsia="ru-RU"/>
        </w:rPr>
        <w:t xml:space="preserve">   средства финансовой поддержки в размере ___________________ рублей </w:t>
      </w:r>
      <w:r w:rsidRPr="00F80FC0">
        <w:rPr>
          <w:rFonts w:ascii="Arial" w:eastAsia="Times New Roman" w:hAnsi="Arial" w:cs="Arial"/>
          <w:bCs/>
          <w:i/>
          <w:sz w:val="26"/>
          <w:szCs w:val="26"/>
          <w:lang w:eastAsia="ru-RU"/>
        </w:rPr>
        <w:t>(сумма прописью)</w:t>
      </w:r>
      <w:r w:rsidRPr="00F80FC0">
        <w:rPr>
          <w:rFonts w:ascii="Arial" w:eastAsia="Times New Roman" w:hAnsi="Arial" w:cs="Arial"/>
          <w:bCs/>
          <w:sz w:val="26"/>
          <w:szCs w:val="26"/>
          <w:lang w:eastAsia="ru-RU"/>
        </w:rPr>
        <w:t>, согласно расчету:</w:t>
      </w:r>
      <w:r w:rsidRPr="00F80FC0" w:rsidDel="00D64633">
        <w:rPr>
          <w:rFonts w:ascii="Times New Roman" w:eastAsia="Times New Roman" w:hAnsi="Times New Roman"/>
          <w:bCs/>
          <w:szCs w:val="28"/>
          <w:lang w:eastAsia="ru-RU"/>
        </w:rPr>
        <w:t xml:space="preserve"> </w:t>
      </w:r>
      <w:r w:rsidRPr="00F80FC0">
        <w:rPr>
          <w:rFonts w:ascii="Times New Roman" w:eastAsia="Times New Roman" w:hAnsi="Times New Roman"/>
          <w:bCs/>
          <w:szCs w:val="28"/>
          <w:lang w:eastAsia="ru-RU"/>
        </w:rPr>
        <w:br w:type="page"/>
      </w:r>
    </w:p>
    <w:p w14:paraId="57B5467F" w14:textId="77777777" w:rsidR="00FE2B7F" w:rsidRPr="00F80FC0" w:rsidRDefault="00FE2B7F" w:rsidP="00FE2B7F">
      <w:pPr>
        <w:rPr>
          <w:rFonts w:ascii="Times New Roman" w:eastAsia="Times New Roman" w:hAnsi="Times New Roman"/>
          <w:bCs/>
          <w:szCs w:val="28"/>
          <w:lang w:eastAsia="ru-RU"/>
        </w:rPr>
      </w:pPr>
      <w:r w:rsidRPr="00F80FC0">
        <w:rPr>
          <w:rFonts w:ascii="Arial" w:eastAsia="Times New Roman" w:hAnsi="Arial" w:cs="Arial"/>
          <w:bCs/>
          <w:szCs w:val="28"/>
          <w:lang w:eastAsia="ru-RU"/>
        </w:rPr>
        <w:lastRenderedPageBreak/>
        <w:t>РАСЧЕТ РАЗМЕРА СРЕДСТВ ФИНАНСОВОЙ ПОДДЕРЖКИ, ЗАПРАШИВАЕМОГО К ПЕРЕЧИСЛЕНИЮ</w:t>
      </w:r>
      <w:r w:rsidRPr="00F80FC0">
        <w:rPr>
          <w:rStyle w:val="a9"/>
          <w:rFonts w:ascii="Times New Roman" w:eastAsia="Times New Roman" w:hAnsi="Times New Roman"/>
          <w:bCs/>
          <w:szCs w:val="28"/>
          <w:lang w:eastAsia="ru-RU"/>
        </w:rPr>
        <w:footnoteReference w:id="15"/>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
        <w:gridCol w:w="699"/>
        <w:gridCol w:w="406"/>
        <w:gridCol w:w="1105"/>
        <w:gridCol w:w="893"/>
        <w:gridCol w:w="1072"/>
        <w:gridCol w:w="1072"/>
        <w:gridCol w:w="873"/>
        <w:gridCol w:w="767"/>
        <w:gridCol w:w="628"/>
        <w:gridCol w:w="634"/>
        <w:gridCol w:w="569"/>
        <w:gridCol w:w="1068"/>
      </w:tblGrid>
      <w:tr w:rsidR="00FE2B7F" w:rsidRPr="00F80FC0" w14:paraId="04CFDD2D" w14:textId="77777777" w:rsidTr="00961AFB">
        <w:trPr>
          <w:trHeight w:val="1275"/>
          <w:jc w:val="center"/>
        </w:trPr>
        <w:tc>
          <w:tcPr>
            <w:tcW w:w="200" w:type="pct"/>
            <w:vMerge w:val="restart"/>
            <w:noWrap/>
            <w:vAlign w:val="center"/>
            <w:hideMark/>
          </w:tcPr>
          <w:p w14:paraId="605E62B5" w14:textId="77777777" w:rsidR="00FE2B7F" w:rsidRPr="00F80FC0" w:rsidRDefault="00FE2B7F" w:rsidP="00961AFB">
            <w:pPr>
              <w:rPr>
                <w:rFonts w:ascii="Times New Roman" w:hAnsi="Times New Roman"/>
                <w:color w:val="000000"/>
                <w:sz w:val="16"/>
                <w:szCs w:val="16"/>
                <w:lang w:eastAsia="ru-RU"/>
              </w:rPr>
            </w:pPr>
            <w:bookmarkStart w:id="9" w:name="_Hlk172896572"/>
            <w:r w:rsidRPr="00F80FC0">
              <w:rPr>
                <w:rFonts w:ascii="Times New Roman" w:hAnsi="Times New Roman"/>
                <w:color w:val="000000"/>
                <w:sz w:val="16"/>
                <w:szCs w:val="16"/>
                <w:lang w:eastAsia="ru-RU"/>
              </w:rPr>
              <w:t>№</w:t>
            </w:r>
          </w:p>
        </w:tc>
        <w:tc>
          <w:tcPr>
            <w:tcW w:w="542" w:type="pct"/>
            <w:gridSpan w:val="2"/>
            <w:vMerge w:val="restart"/>
          </w:tcPr>
          <w:p w14:paraId="1FFD9B2A" w14:textId="77777777" w:rsidR="00FE2B7F" w:rsidRPr="00F80FC0" w:rsidRDefault="00FE2B7F" w:rsidP="00961AFB">
            <w:pPr>
              <w:rPr>
                <w:rFonts w:ascii="Arial" w:hAnsi="Arial" w:cs="Arial"/>
                <w:color w:val="000000"/>
                <w:sz w:val="16"/>
                <w:szCs w:val="16"/>
                <w:lang w:eastAsia="ru-RU"/>
              </w:rPr>
            </w:pPr>
            <w:r w:rsidRPr="00F80FC0">
              <w:rPr>
                <w:rFonts w:ascii="Arial" w:hAnsi="Arial" w:cs="Arial"/>
                <w:color w:val="000000"/>
                <w:sz w:val="16"/>
                <w:szCs w:val="16"/>
                <w:lang w:eastAsia="ru-RU"/>
              </w:rPr>
              <w:t xml:space="preserve">Идентификатор мероприятия (UID)    </w:t>
            </w:r>
          </w:p>
          <w:p w14:paraId="5F3652D4" w14:textId="77777777" w:rsidR="00FE2B7F" w:rsidRPr="00F80FC0" w:rsidRDefault="00FE2B7F" w:rsidP="00961AFB">
            <w:pPr>
              <w:rPr>
                <w:rFonts w:ascii="Arial" w:hAnsi="Arial" w:cs="Arial"/>
                <w:color w:val="000000"/>
                <w:sz w:val="16"/>
                <w:szCs w:val="16"/>
                <w:lang w:eastAsia="ru-RU"/>
              </w:rPr>
            </w:pPr>
          </w:p>
        </w:tc>
        <w:tc>
          <w:tcPr>
            <w:tcW w:w="542" w:type="pct"/>
            <w:vMerge w:val="restart"/>
            <w:noWrap/>
            <w:vAlign w:val="center"/>
            <w:hideMark/>
          </w:tcPr>
          <w:p w14:paraId="42146E2D" w14:textId="77777777" w:rsidR="00FE2B7F" w:rsidRPr="00F80FC0" w:rsidRDefault="00FE2B7F" w:rsidP="00961AFB">
            <w:pPr>
              <w:rPr>
                <w:rFonts w:ascii="Arial" w:hAnsi="Arial" w:cs="Arial"/>
                <w:color w:val="000000"/>
                <w:sz w:val="16"/>
                <w:szCs w:val="16"/>
                <w:lang w:eastAsia="ru-RU"/>
              </w:rPr>
            </w:pPr>
            <w:r w:rsidRPr="00F80FC0">
              <w:rPr>
                <w:rFonts w:ascii="Arial" w:hAnsi="Arial" w:cs="Arial"/>
                <w:color w:val="000000"/>
                <w:sz w:val="16"/>
                <w:szCs w:val="16"/>
                <w:lang w:eastAsia="ru-RU"/>
              </w:rPr>
              <w:t>Наименование</w:t>
            </w:r>
          </w:p>
          <w:p w14:paraId="24D3820D" w14:textId="77777777" w:rsidR="00FE2B7F" w:rsidRPr="00F80FC0" w:rsidRDefault="00FE2B7F" w:rsidP="00961AFB">
            <w:pPr>
              <w:rPr>
                <w:rFonts w:ascii="Arial" w:hAnsi="Arial" w:cs="Arial"/>
                <w:color w:val="000000"/>
                <w:sz w:val="16"/>
                <w:szCs w:val="16"/>
                <w:lang w:eastAsia="ru-RU"/>
              </w:rPr>
            </w:pPr>
            <w:r w:rsidRPr="00F80FC0">
              <w:rPr>
                <w:rFonts w:ascii="Arial" w:hAnsi="Arial" w:cs="Arial"/>
                <w:color w:val="000000"/>
                <w:sz w:val="16"/>
                <w:szCs w:val="16"/>
                <w:lang w:eastAsia="ru-RU"/>
              </w:rPr>
              <w:t>мероприятия</w:t>
            </w:r>
          </w:p>
          <w:p w14:paraId="6130EE0F" w14:textId="77777777" w:rsidR="00FE2B7F" w:rsidRPr="00F80FC0" w:rsidRDefault="00FE2B7F" w:rsidP="00961AFB">
            <w:pPr>
              <w:rPr>
                <w:rFonts w:ascii="Arial" w:hAnsi="Arial" w:cs="Arial"/>
                <w:color w:val="000000"/>
                <w:sz w:val="16"/>
                <w:szCs w:val="16"/>
                <w:lang w:eastAsia="ru-RU"/>
              </w:rPr>
            </w:pPr>
            <w:r w:rsidRPr="00F80FC0">
              <w:rPr>
                <w:rFonts w:ascii="Arial" w:hAnsi="Arial" w:cs="Arial"/>
                <w:color w:val="000000"/>
                <w:sz w:val="16"/>
                <w:szCs w:val="16"/>
                <w:lang w:eastAsia="ru-RU"/>
              </w:rPr>
              <w:t>региональной</w:t>
            </w:r>
          </w:p>
          <w:p w14:paraId="2D299E46" w14:textId="77777777" w:rsidR="00FE2B7F" w:rsidRPr="00F80FC0" w:rsidRDefault="00FE2B7F" w:rsidP="00961AFB">
            <w:pPr>
              <w:rPr>
                <w:rFonts w:ascii="Arial" w:hAnsi="Arial" w:cs="Arial"/>
                <w:color w:val="000000"/>
                <w:sz w:val="16"/>
                <w:szCs w:val="16"/>
                <w:lang w:eastAsia="ru-RU"/>
              </w:rPr>
            </w:pPr>
            <w:r w:rsidRPr="00F80FC0">
              <w:rPr>
                <w:rFonts w:ascii="Arial" w:hAnsi="Arial" w:cs="Arial"/>
                <w:color w:val="000000"/>
                <w:sz w:val="16"/>
                <w:szCs w:val="16"/>
                <w:lang w:eastAsia="ru-RU"/>
              </w:rPr>
              <w:t>программы</w:t>
            </w:r>
          </w:p>
        </w:tc>
        <w:tc>
          <w:tcPr>
            <w:tcW w:w="438" w:type="pct"/>
            <w:vMerge w:val="restart"/>
          </w:tcPr>
          <w:p w14:paraId="30A9C1B1" w14:textId="77777777" w:rsidR="00FE2B7F" w:rsidRPr="00F80FC0" w:rsidRDefault="00FE2B7F" w:rsidP="00961AFB">
            <w:pPr>
              <w:rPr>
                <w:rFonts w:ascii="Arial" w:hAnsi="Arial" w:cs="Arial"/>
                <w:color w:val="000000"/>
                <w:sz w:val="16"/>
                <w:szCs w:val="16"/>
                <w:lang w:eastAsia="ru-RU"/>
              </w:rPr>
            </w:pPr>
            <w:r w:rsidRPr="00F80FC0">
              <w:rPr>
                <w:rFonts w:ascii="Arial" w:hAnsi="Arial" w:cs="Arial"/>
                <w:color w:val="000000"/>
                <w:sz w:val="16"/>
                <w:szCs w:val="16"/>
                <w:lang w:eastAsia="ru-RU"/>
              </w:rPr>
              <w:t>Цель направления финансо-вой поддержки Фонда в соответст-вии с региональ-ной програм-мой</w:t>
            </w:r>
          </w:p>
        </w:tc>
        <w:tc>
          <w:tcPr>
            <w:tcW w:w="526" w:type="pct"/>
            <w:vMerge w:val="restart"/>
          </w:tcPr>
          <w:p w14:paraId="7B786A1B" w14:textId="77777777" w:rsidR="00FE2B7F" w:rsidRPr="00F80FC0" w:rsidRDefault="00FE2B7F" w:rsidP="00961AFB">
            <w:pPr>
              <w:rPr>
                <w:rFonts w:ascii="Arial" w:hAnsi="Arial" w:cs="Arial"/>
                <w:color w:val="000000"/>
                <w:sz w:val="16"/>
                <w:szCs w:val="16"/>
                <w:lang w:eastAsia="ru-RU"/>
              </w:rPr>
            </w:pPr>
            <w:r w:rsidRPr="00F80FC0">
              <w:rPr>
                <w:rFonts w:ascii="Arial" w:hAnsi="Arial" w:cs="Arial"/>
                <w:color w:val="000000"/>
                <w:sz w:val="16"/>
                <w:szCs w:val="16"/>
                <w:lang w:eastAsia="ru-RU"/>
              </w:rPr>
              <w:t xml:space="preserve">Стоимость мероприятия  в соответствии с региональной программой (с решением о предоставлении финансовой поддержки Фонда), </w:t>
            </w:r>
            <w:r w:rsidRPr="00F80FC0">
              <w:rPr>
                <w:rFonts w:ascii="Arial" w:eastAsia="Times New Roman" w:hAnsi="Arial" w:cs="Arial"/>
                <w:color w:val="000000"/>
                <w:sz w:val="16"/>
                <w:szCs w:val="16"/>
                <w:lang w:eastAsia="ru-RU"/>
              </w:rPr>
              <w:t>₽</w:t>
            </w:r>
          </w:p>
        </w:tc>
        <w:tc>
          <w:tcPr>
            <w:tcW w:w="526" w:type="pct"/>
            <w:vMerge w:val="restart"/>
          </w:tcPr>
          <w:p w14:paraId="558B8099" w14:textId="77777777" w:rsidR="00FE2B7F" w:rsidRPr="00F80FC0" w:rsidRDefault="00FE2B7F" w:rsidP="00961AFB">
            <w:pPr>
              <w:rPr>
                <w:rFonts w:ascii="Arial" w:hAnsi="Arial" w:cs="Arial"/>
                <w:color w:val="000000"/>
                <w:sz w:val="16"/>
                <w:szCs w:val="16"/>
                <w:lang w:eastAsia="ru-RU"/>
              </w:rPr>
            </w:pPr>
            <w:r w:rsidRPr="00F80FC0">
              <w:rPr>
                <w:rFonts w:ascii="Arial" w:hAnsi="Arial" w:cs="Arial"/>
                <w:color w:val="000000"/>
                <w:sz w:val="16"/>
                <w:szCs w:val="16"/>
                <w:lang w:eastAsia="ru-RU"/>
              </w:rPr>
              <w:t xml:space="preserve">Объем  средств финансовой поддержки Фонда, решение о предоставлении которой принято Фондом,  </w:t>
            </w:r>
            <w:r w:rsidRPr="00F80FC0">
              <w:rPr>
                <w:rFonts w:ascii="Arial" w:eastAsia="Times New Roman" w:hAnsi="Arial" w:cs="Arial"/>
                <w:color w:val="000000"/>
                <w:sz w:val="16"/>
                <w:szCs w:val="16"/>
                <w:lang w:eastAsia="ru-RU"/>
              </w:rPr>
              <w:t>₽</w:t>
            </w:r>
          </w:p>
        </w:tc>
        <w:tc>
          <w:tcPr>
            <w:tcW w:w="804" w:type="pct"/>
            <w:gridSpan w:val="2"/>
          </w:tcPr>
          <w:p w14:paraId="63D151E9" w14:textId="77777777" w:rsidR="00FE2B7F" w:rsidRPr="00F80FC0" w:rsidRDefault="00FE2B7F" w:rsidP="00961AFB">
            <w:pPr>
              <w:rPr>
                <w:rFonts w:ascii="Arial" w:hAnsi="Arial" w:cs="Arial"/>
                <w:color w:val="000000"/>
                <w:sz w:val="16"/>
                <w:szCs w:val="16"/>
                <w:lang w:eastAsia="ru-RU"/>
              </w:rPr>
            </w:pPr>
            <w:r w:rsidRPr="00F80FC0">
              <w:rPr>
                <w:rFonts w:ascii="Arial" w:hAnsi="Arial" w:cs="Arial"/>
                <w:color w:val="000000"/>
                <w:sz w:val="16"/>
                <w:szCs w:val="16"/>
                <w:lang w:eastAsia="ru-RU"/>
              </w:rPr>
              <w:t xml:space="preserve">Стоимость завершенных работ (оказанных услуг), </w:t>
            </w:r>
            <w:r w:rsidRPr="00F80FC0">
              <w:rPr>
                <w:rFonts w:ascii="Arial" w:eastAsia="Times New Roman" w:hAnsi="Arial" w:cs="Arial"/>
                <w:color w:val="000000"/>
                <w:sz w:val="16"/>
                <w:szCs w:val="16"/>
                <w:lang w:eastAsia="ru-RU"/>
              </w:rPr>
              <w:t>₽</w:t>
            </w:r>
          </w:p>
        </w:tc>
        <w:tc>
          <w:tcPr>
            <w:tcW w:w="898" w:type="pct"/>
            <w:gridSpan w:val="3"/>
          </w:tcPr>
          <w:p w14:paraId="704039CC" w14:textId="77777777" w:rsidR="00FE2B7F" w:rsidRPr="00F80FC0" w:rsidRDefault="00FE2B7F" w:rsidP="00961AFB">
            <w:pPr>
              <w:rPr>
                <w:rFonts w:ascii="Arial" w:hAnsi="Arial" w:cs="Arial"/>
                <w:color w:val="000000"/>
                <w:sz w:val="16"/>
                <w:szCs w:val="16"/>
                <w:lang w:eastAsia="ru-RU"/>
              </w:rPr>
            </w:pPr>
            <w:r w:rsidRPr="00F80FC0">
              <w:rPr>
                <w:rFonts w:ascii="Arial" w:hAnsi="Arial" w:cs="Arial"/>
                <w:color w:val="000000"/>
                <w:sz w:val="16"/>
                <w:szCs w:val="16"/>
                <w:lang w:eastAsia="ru-RU"/>
              </w:rPr>
              <w:t xml:space="preserve">Объем средств финансовой поддержки Фонда, ранее перечисленный в бюджет субъекта РФ, </w:t>
            </w:r>
            <w:r w:rsidRPr="00F80FC0">
              <w:rPr>
                <w:rFonts w:ascii="Arial" w:eastAsia="Times New Roman" w:hAnsi="Arial" w:cs="Arial"/>
                <w:color w:val="000000"/>
                <w:sz w:val="16"/>
                <w:szCs w:val="16"/>
                <w:lang w:eastAsia="ru-RU"/>
              </w:rPr>
              <w:t>₽</w:t>
            </w:r>
          </w:p>
        </w:tc>
        <w:tc>
          <w:tcPr>
            <w:tcW w:w="524" w:type="pct"/>
            <w:vMerge w:val="restart"/>
          </w:tcPr>
          <w:p w14:paraId="6AF6455C" w14:textId="77777777" w:rsidR="00FE2B7F" w:rsidRPr="00F80FC0" w:rsidRDefault="00FE2B7F" w:rsidP="00961AFB">
            <w:pPr>
              <w:rPr>
                <w:rFonts w:ascii="Arial" w:hAnsi="Arial" w:cs="Arial"/>
                <w:color w:val="000000"/>
                <w:sz w:val="16"/>
                <w:szCs w:val="16"/>
                <w:lang w:eastAsia="ru-RU"/>
              </w:rPr>
            </w:pPr>
            <w:r w:rsidRPr="00F80FC0">
              <w:rPr>
                <w:rFonts w:ascii="Arial" w:hAnsi="Arial" w:cs="Arial"/>
                <w:color w:val="000000"/>
                <w:sz w:val="16"/>
                <w:szCs w:val="16"/>
                <w:lang w:eastAsia="ru-RU"/>
              </w:rPr>
              <w:t xml:space="preserve">Размер средств финансовой поддержки Фонда, запрашиваемый к перечислению в бюджет субъекта РФ, </w:t>
            </w:r>
            <w:r w:rsidRPr="00F80FC0">
              <w:rPr>
                <w:rFonts w:ascii="Arial" w:eastAsia="Times New Roman" w:hAnsi="Arial" w:cs="Arial"/>
                <w:color w:val="000000"/>
                <w:sz w:val="16"/>
                <w:szCs w:val="16"/>
                <w:lang w:eastAsia="ru-RU"/>
              </w:rPr>
              <w:t>₽</w:t>
            </w:r>
          </w:p>
        </w:tc>
      </w:tr>
      <w:tr w:rsidR="00FE2B7F" w:rsidRPr="00F80FC0" w14:paraId="497F7E63" w14:textId="77777777" w:rsidTr="00961AFB">
        <w:trPr>
          <w:trHeight w:val="1052"/>
          <w:jc w:val="center"/>
        </w:trPr>
        <w:tc>
          <w:tcPr>
            <w:tcW w:w="200" w:type="pct"/>
            <w:vMerge/>
            <w:noWrap/>
            <w:vAlign w:val="center"/>
          </w:tcPr>
          <w:p w14:paraId="3564B97A" w14:textId="77777777" w:rsidR="00FE2B7F" w:rsidRPr="00F80FC0" w:rsidRDefault="00FE2B7F" w:rsidP="00961AFB">
            <w:pPr>
              <w:rPr>
                <w:rFonts w:ascii="Times New Roman" w:hAnsi="Times New Roman"/>
                <w:color w:val="000000"/>
                <w:sz w:val="16"/>
                <w:szCs w:val="16"/>
                <w:lang w:eastAsia="ru-RU"/>
              </w:rPr>
            </w:pPr>
          </w:p>
        </w:tc>
        <w:tc>
          <w:tcPr>
            <w:tcW w:w="542" w:type="pct"/>
            <w:gridSpan w:val="2"/>
            <w:vMerge/>
          </w:tcPr>
          <w:p w14:paraId="742C44A6" w14:textId="77777777" w:rsidR="00FE2B7F" w:rsidRPr="00F80FC0" w:rsidRDefault="00FE2B7F" w:rsidP="00961AFB">
            <w:pPr>
              <w:rPr>
                <w:rFonts w:ascii="Arial" w:hAnsi="Arial" w:cs="Arial"/>
                <w:color w:val="000000"/>
                <w:sz w:val="16"/>
                <w:szCs w:val="16"/>
                <w:lang w:eastAsia="ru-RU"/>
              </w:rPr>
            </w:pPr>
          </w:p>
        </w:tc>
        <w:tc>
          <w:tcPr>
            <w:tcW w:w="542" w:type="pct"/>
            <w:vMerge/>
            <w:noWrap/>
            <w:vAlign w:val="center"/>
          </w:tcPr>
          <w:p w14:paraId="61529182" w14:textId="77777777" w:rsidR="00FE2B7F" w:rsidRPr="00F80FC0" w:rsidRDefault="00FE2B7F" w:rsidP="00961AFB">
            <w:pPr>
              <w:rPr>
                <w:rFonts w:ascii="Arial" w:hAnsi="Arial" w:cs="Arial"/>
                <w:color w:val="000000"/>
                <w:sz w:val="16"/>
                <w:szCs w:val="16"/>
                <w:lang w:eastAsia="ru-RU"/>
              </w:rPr>
            </w:pPr>
          </w:p>
        </w:tc>
        <w:tc>
          <w:tcPr>
            <w:tcW w:w="438" w:type="pct"/>
            <w:vMerge/>
          </w:tcPr>
          <w:p w14:paraId="37A51626" w14:textId="77777777" w:rsidR="00FE2B7F" w:rsidRPr="00F80FC0" w:rsidRDefault="00FE2B7F" w:rsidP="00961AFB">
            <w:pPr>
              <w:rPr>
                <w:rFonts w:ascii="Arial" w:hAnsi="Arial" w:cs="Arial"/>
                <w:color w:val="000000"/>
                <w:sz w:val="16"/>
                <w:szCs w:val="16"/>
                <w:lang w:eastAsia="ru-RU"/>
              </w:rPr>
            </w:pPr>
          </w:p>
        </w:tc>
        <w:tc>
          <w:tcPr>
            <w:tcW w:w="526" w:type="pct"/>
            <w:vMerge/>
          </w:tcPr>
          <w:p w14:paraId="534F7530" w14:textId="77777777" w:rsidR="00FE2B7F" w:rsidRPr="00F80FC0" w:rsidRDefault="00FE2B7F" w:rsidP="00961AFB">
            <w:pPr>
              <w:rPr>
                <w:rFonts w:ascii="Arial" w:hAnsi="Arial" w:cs="Arial"/>
                <w:color w:val="000000"/>
                <w:sz w:val="16"/>
                <w:szCs w:val="16"/>
                <w:lang w:eastAsia="ru-RU"/>
              </w:rPr>
            </w:pPr>
          </w:p>
        </w:tc>
        <w:tc>
          <w:tcPr>
            <w:tcW w:w="526" w:type="pct"/>
            <w:vMerge/>
          </w:tcPr>
          <w:p w14:paraId="2A4F93EC" w14:textId="77777777" w:rsidR="00FE2B7F" w:rsidRPr="00F80FC0" w:rsidRDefault="00FE2B7F" w:rsidP="00961AFB">
            <w:pPr>
              <w:rPr>
                <w:rFonts w:ascii="Arial" w:hAnsi="Arial" w:cs="Arial"/>
                <w:color w:val="000000"/>
                <w:sz w:val="16"/>
                <w:szCs w:val="16"/>
                <w:lang w:eastAsia="ru-RU"/>
              </w:rPr>
            </w:pPr>
          </w:p>
        </w:tc>
        <w:tc>
          <w:tcPr>
            <w:tcW w:w="428" w:type="pct"/>
          </w:tcPr>
          <w:p w14:paraId="49EA8446" w14:textId="77777777" w:rsidR="00FE2B7F" w:rsidRPr="00F80FC0" w:rsidRDefault="00FE2B7F" w:rsidP="00961AFB">
            <w:pPr>
              <w:rPr>
                <w:rFonts w:ascii="Arial" w:hAnsi="Arial" w:cs="Arial"/>
                <w:color w:val="000000"/>
                <w:sz w:val="16"/>
                <w:szCs w:val="16"/>
                <w:lang w:eastAsia="ru-RU"/>
              </w:rPr>
            </w:pPr>
            <w:r w:rsidRPr="00F80FC0">
              <w:rPr>
                <w:rFonts w:ascii="Arial" w:hAnsi="Arial" w:cs="Arial"/>
                <w:color w:val="000000"/>
                <w:sz w:val="16"/>
                <w:szCs w:val="16"/>
                <w:lang w:eastAsia="ru-RU"/>
              </w:rPr>
              <w:t>Всего (за счет всех источни-ков)</w:t>
            </w:r>
          </w:p>
        </w:tc>
        <w:tc>
          <w:tcPr>
            <w:tcW w:w="376" w:type="pct"/>
          </w:tcPr>
          <w:p w14:paraId="44E14C78" w14:textId="77777777" w:rsidR="00FE2B7F" w:rsidRPr="00F80FC0" w:rsidRDefault="00FE2B7F" w:rsidP="00961AFB">
            <w:pPr>
              <w:rPr>
                <w:rFonts w:ascii="Arial" w:hAnsi="Arial" w:cs="Arial"/>
                <w:color w:val="000000"/>
                <w:sz w:val="16"/>
                <w:szCs w:val="16"/>
                <w:lang w:eastAsia="ru-RU"/>
              </w:rPr>
            </w:pPr>
            <w:r w:rsidRPr="00F80FC0">
              <w:rPr>
                <w:rFonts w:ascii="Arial" w:hAnsi="Arial" w:cs="Arial"/>
                <w:color w:val="000000"/>
                <w:sz w:val="16"/>
                <w:szCs w:val="16"/>
                <w:lang w:eastAsia="ru-RU"/>
              </w:rPr>
              <w:t>в т.ч. за счет средств финансовой поддержки Фонда</w:t>
            </w:r>
          </w:p>
        </w:tc>
        <w:tc>
          <w:tcPr>
            <w:tcW w:w="308" w:type="pct"/>
          </w:tcPr>
          <w:p w14:paraId="123F65AC" w14:textId="77777777" w:rsidR="00FE2B7F" w:rsidRPr="00F80FC0" w:rsidRDefault="00FE2B7F" w:rsidP="00961AFB">
            <w:pPr>
              <w:rPr>
                <w:rFonts w:ascii="Arial" w:hAnsi="Arial" w:cs="Arial"/>
                <w:color w:val="000000"/>
                <w:sz w:val="16"/>
                <w:szCs w:val="16"/>
                <w:lang w:eastAsia="ru-RU"/>
              </w:rPr>
            </w:pPr>
            <w:r w:rsidRPr="00F80FC0">
              <w:rPr>
                <w:rFonts w:ascii="Arial" w:hAnsi="Arial" w:cs="Arial"/>
                <w:color w:val="000000"/>
                <w:sz w:val="16"/>
                <w:szCs w:val="16"/>
                <w:lang w:eastAsia="ru-RU"/>
              </w:rPr>
              <w:t>Всего. в т.ч.</w:t>
            </w:r>
          </w:p>
        </w:tc>
        <w:tc>
          <w:tcPr>
            <w:tcW w:w="311" w:type="pct"/>
          </w:tcPr>
          <w:p w14:paraId="252C354D" w14:textId="77777777" w:rsidR="00FE2B7F" w:rsidRPr="00F80FC0" w:rsidRDefault="00FE2B7F" w:rsidP="00961AFB">
            <w:pPr>
              <w:rPr>
                <w:rFonts w:ascii="Arial" w:hAnsi="Arial" w:cs="Arial"/>
                <w:color w:val="000000"/>
                <w:sz w:val="16"/>
                <w:szCs w:val="16"/>
                <w:lang w:eastAsia="ru-RU"/>
              </w:rPr>
            </w:pPr>
            <w:r w:rsidRPr="00F80FC0">
              <w:rPr>
                <w:rFonts w:ascii="Arial" w:hAnsi="Arial" w:cs="Arial"/>
                <w:color w:val="000000"/>
                <w:sz w:val="16"/>
                <w:szCs w:val="16"/>
                <w:lang w:eastAsia="ru-RU"/>
              </w:rPr>
              <w:t>в форме аванса</w:t>
            </w:r>
          </w:p>
        </w:tc>
        <w:tc>
          <w:tcPr>
            <w:tcW w:w="279" w:type="pct"/>
          </w:tcPr>
          <w:p w14:paraId="2C059F32" w14:textId="77777777" w:rsidR="00FE2B7F" w:rsidRPr="00F80FC0" w:rsidRDefault="00FE2B7F" w:rsidP="00961AFB">
            <w:pPr>
              <w:rPr>
                <w:rFonts w:ascii="Arial" w:hAnsi="Arial" w:cs="Arial"/>
                <w:color w:val="000000"/>
                <w:sz w:val="16"/>
                <w:szCs w:val="16"/>
                <w:lang w:eastAsia="ru-RU"/>
              </w:rPr>
            </w:pPr>
            <w:r w:rsidRPr="00F80FC0">
              <w:rPr>
                <w:rFonts w:ascii="Arial" w:hAnsi="Arial" w:cs="Arial"/>
                <w:color w:val="000000"/>
                <w:sz w:val="16"/>
                <w:szCs w:val="16"/>
                <w:lang w:eastAsia="ru-RU"/>
              </w:rPr>
              <w:t>за работы (услуги)</w:t>
            </w:r>
          </w:p>
        </w:tc>
        <w:tc>
          <w:tcPr>
            <w:tcW w:w="524" w:type="pct"/>
            <w:vMerge/>
          </w:tcPr>
          <w:p w14:paraId="6EB8FAEE" w14:textId="77777777" w:rsidR="00FE2B7F" w:rsidRPr="00F80FC0" w:rsidRDefault="00FE2B7F" w:rsidP="00961AFB">
            <w:pPr>
              <w:rPr>
                <w:rFonts w:ascii="Arial" w:hAnsi="Arial" w:cs="Arial"/>
                <w:color w:val="000000"/>
                <w:sz w:val="16"/>
                <w:szCs w:val="16"/>
                <w:lang w:eastAsia="ru-RU"/>
              </w:rPr>
            </w:pPr>
          </w:p>
        </w:tc>
      </w:tr>
      <w:tr w:rsidR="00FE2B7F" w:rsidRPr="00F80FC0" w14:paraId="6F0141BD" w14:textId="77777777" w:rsidTr="00961AFB">
        <w:trPr>
          <w:trHeight w:val="154"/>
          <w:jc w:val="center"/>
        </w:trPr>
        <w:tc>
          <w:tcPr>
            <w:tcW w:w="200" w:type="pct"/>
            <w:vMerge w:val="restart"/>
            <w:noWrap/>
            <w:vAlign w:val="bottom"/>
            <w:hideMark/>
          </w:tcPr>
          <w:p w14:paraId="3B20749B" w14:textId="77777777" w:rsidR="00FE2B7F" w:rsidRPr="00F80FC0" w:rsidRDefault="00FE2B7F" w:rsidP="00961AFB">
            <w:pPr>
              <w:rPr>
                <w:rFonts w:ascii="Times New Roman" w:hAnsi="Times New Roman"/>
                <w:color w:val="000000"/>
                <w:sz w:val="16"/>
                <w:szCs w:val="16"/>
                <w:lang w:eastAsia="ru-RU"/>
              </w:rPr>
            </w:pPr>
            <w:r w:rsidRPr="00F80FC0">
              <w:rPr>
                <w:rFonts w:ascii="Times New Roman" w:hAnsi="Times New Roman"/>
                <w:color w:val="000000"/>
                <w:sz w:val="16"/>
                <w:szCs w:val="16"/>
                <w:lang w:eastAsia="ru-RU"/>
              </w:rPr>
              <w:t>1.</w:t>
            </w:r>
          </w:p>
        </w:tc>
        <w:tc>
          <w:tcPr>
            <w:tcW w:w="542" w:type="pct"/>
            <w:gridSpan w:val="2"/>
            <w:vMerge w:val="restart"/>
          </w:tcPr>
          <w:p w14:paraId="67263393" w14:textId="77777777" w:rsidR="00FE2B7F" w:rsidRPr="00F80FC0" w:rsidRDefault="00FE2B7F" w:rsidP="00961AFB">
            <w:pPr>
              <w:rPr>
                <w:rFonts w:ascii="Arial" w:hAnsi="Arial" w:cs="Arial"/>
                <w:i/>
                <w:color w:val="000000"/>
                <w:sz w:val="16"/>
                <w:szCs w:val="16"/>
                <w:lang w:eastAsia="ru-RU"/>
              </w:rPr>
            </w:pPr>
          </w:p>
        </w:tc>
        <w:tc>
          <w:tcPr>
            <w:tcW w:w="542" w:type="pct"/>
            <w:vMerge w:val="restart"/>
            <w:noWrap/>
            <w:vAlign w:val="bottom"/>
            <w:hideMark/>
          </w:tcPr>
          <w:p w14:paraId="3F95835E" w14:textId="77777777" w:rsidR="00FE2B7F" w:rsidRPr="00F80FC0" w:rsidRDefault="00FE2B7F" w:rsidP="00961AFB">
            <w:pPr>
              <w:rPr>
                <w:rFonts w:ascii="Arial" w:hAnsi="Arial" w:cs="Arial"/>
                <w:i/>
                <w:color w:val="000000"/>
                <w:sz w:val="16"/>
                <w:szCs w:val="16"/>
                <w:lang w:eastAsia="ru-RU"/>
              </w:rPr>
            </w:pPr>
            <w:r w:rsidRPr="00F80FC0">
              <w:rPr>
                <w:rFonts w:ascii="Arial" w:hAnsi="Arial" w:cs="Arial"/>
                <w:i/>
                <w:color w:val="000000"/>
                <w:sz w:val="16"/>
                <w:szCs w:val="16"/>
                <w:lang w:eastAsia="ru-RU"/>
              </w:rPr>
              <w:t>Мероприятие 1</w:t>
            </w:r>
          </w:p>
        </w:tc>
        <w:tc>
          <w:tcPr>
            <w:tcW w:w="438" w:type="pct"/>
          </w:tcPr>
          <w:p w14:paraId="65DD7561" w14:textId="77777777" w:rsidR="00FE2B7F" w:rsidRPr="00F80FC0" w:rsidRDefault="00FE2B7F" w:rsidP="00961AFB">
            <w:pPr>
              <w:rPr>
                <w:rFonts w:ascii="Arial" w:hAnsi="Arial" w:cs="Arial"/>
                <w:sz w:val="16"/>
                <w:szCs w:val="16"/>
                <w:lang w:eastAsia="ru-RU"/>
              </w:rPr>
            </w:pPr>
            <w:r w:rsidRPr="00F80FC0">
              <w:rPr>
                <w:rFonts w:ascii="Arial" w:hAnsi="Arial" w:cs="Arial"/>
                <w:b/>
                <w:sz w:val="16"/>
                <w:szCs w:val="16"/>
                <w:lang w:eastAsia="ru-RU"/>
              </w:rPr>
              <w:t>ИТОГО</w:t>
            </w:r>
          </w:p>
        </w:tc>
        <w:tc>
          <w:tcPr>
            <w:tcW w:w="526" w:type="pct"/>
          </w:tcPr>
          <w:p w14:paraId="7BECE7F8" w14:textId="77777777" w:rsidR="00FE2B7F" w:rsidRPr="00F80FC0" w:rsidRDefault="00FE2B7F" w:rsidP="00961AFB">
            <w:pPr>
              <w:rPr>
                <w:rFonts w:ascii="Arial" w:hAnsi="Arial" w:cs="Arial"/>
                <w:i/>
                <w:sz w:val="16"/>
                <w:szCs w:val="16"/>
                <w:lang w:eastAsia="ru-RU"/>
              </w:rPr>
            </w:pPr>
          </w:p>
        </w:tc>
        <w:tc>
          <w:tcPr>
            <w:tcW w:w="526" w:type="pct"/>
          </w:tcPr>
          <w:p w14:paraId="4A8C1E36" w14:textId="77777777" w:rsidR="00FE2B7F" w:rsidRPr="00F80FC0" w:rsidRDefault="00FE2B7F" w:rsidP="00961AFB">
            <w:pPr>
              <w:rPr>
                <w:rFonts w:ascii="Arial" w:hAnsi="Arial" w:cs="Arial"/>
                <w:i/>
                <w:sz w:val="16"/>
                <w:szCs w:val="16"/>
                <w:lang w:eastAsia="ru-RU"/>
              </w:rPr>
            </w:pPr>
          </w:p>
        </w:tc>
        <w:tc>
          <w:tcPr>
            <w:tcW w:w="428" w:type="pct"/>
          </w:tcPr>
          <w:p w14:paraId="7C6FE70A" w14:textId="77777777" w:rsidR="00FE2B7F" w:rsidRPr="00F80FC0" w:rsidRDefault="00FE2B7F" w:rsidP="00961AFB">
            <w:pPr>
              <w:rPr>
                <w:rFonts w:ascii="Arial" w:hAnsi="Arial" w:cs="Arial"/>
                <w:i/>
                <w:sz w:val="16"/>
                <w:szCs w:val="16"/>
                <w:lang w:eastAsia="ru-RU"/>
              </w:rPr>
            </w:pPr>
          </w:p>
        </w:tc>
        <w:tc>
          <w:tcPr>
            <w:tcW w:w="376" w:type="pct"/>
          </w:tcPr>
          <w:p w14:paraId="6BFF5A46" w14:textId="77777777" w:rsidR="00FE2B7F" w:rsidRPr="00F80FC0" w:rsidRDefault="00FE2B7F" w:rsidP="00961AFB">
            <w:pPr>
              <w:rPr>
                <w:rFonts w:ascii="Arial" w:hAnsi="Arial" w:cs="Arial"/>
                <w:i/>
                <w:sz w:val="16"/>
                <w:szCs w:val="16"/>
                <w:lang w:eastAsia="ru-RU"/>
              </w:rPr>
            </w:pPr>
          </w:p>
        </w:tc>
        <w:tc>
          <w:tcPr>
            <w:tcW w:w="308" w:type="pct"/>
          </w:tcPr>
          <w:p w14:paraId="3E372225" w14:textId="77777777" w:rsidR="00FE2B7F" w:rsidRPr="00F80FC0" w:rsidRDefault="00FE2B7F" w:rsidP="00961AFB">
            <w:pPr>
              <w:rPr>
                <w:rFonts w:ascii="Arial" w:hAnsi="Arial" w:cs="Arial"/>
                <w:i/>
                <w:sz w:val="16"/>
                <w:szCs w:val="16"/>
                <w:lang w:eastAsia="ru-RU"/>
              </w:rPr>
            </w:pPr>
          </w:p>
        </w:tc>
        <w:tc>
          <w:tcPr>
            <w:tcW w:w="311" w:type="pct"/>
          </w:tcPr>
          <w:p w14:paraId="6425C2E0" w14:textId="77777777" w:rsidR="00FE2B7F" w:rsidRPr="00F80FC0" w:rsidRDefault="00FE2B7F" w:rsidP="00961AFB">
            <w:pPr>
              <w:rPr>
                <w:rFonts w:ascii="Arial" w:hAnsi="Arial" w:cs="Arial"/>
                <w:i/>
                <w:sz w:val="16"/>
                <w:szCs w:val="16"/>
                <w:lang w:eastAsia="ru-RU"/>
              </w:rPr>
            </w:pPr>
          </w:p>
        </w:tc>
        <w:tc>
          <w:tcPr>
            <w:tcW w:w="279" w:type="pct"/>
          </w:tcPr>
          <w:p w14:paraId="17B1F8A0" w14:textId="77777777" w:rsidR="00FE2B7F" w:rsidRPr="00F80FC0" w:rsidRDefault="00FE2B7F" w:rsidP="00961AFB">
            <w:pPr>
              <w:rPr>
                <w:rFonts w:ascii="Arial" w:hAnsi="Arial" w:cs="Arial"/>
                <w:i/>
                <w:sz w:val="16"/>
                <w:szCs w:val="16"/>
                <w:lang w:eastAsia="ru-RU"/>
              </w:rPr>
            </w:pPr>
          </w:p>
        </w:tc>
        <w:tc>
          <w:tcPr>
            <w:tcW w:w="524" w:type="pct"/>
          </w:tcPr>
          <w:p w14:paraId="219BBF29" w14:textId="77777777" w:rsidR="00FE2B7F" w:rsidRPr="00F80FC0" w:rsidRDefault="00FE2B7F" w:rsidP="00961AFB">
            <w:pPr>
              <w:rPr>
                <w:rFonts w:ascii="Arial" w:hAnsi="Arial" w:cs="Arial"/>
                <w:i/>
                <w:sz w:val="16"/>
                <w:szCs w:val="16"/>
                <w:lang w:eastAsia="ru-RU"/>
              </w:rPr>
            </w:pPr>
          </w:p>
        </w:tc>
      </w:tr>
      <w:tr w:rsidR="00FE2B7F" w:rsidRPr="00F80FC0" w14:paraId="2DB9E45A" w14:textId="77777777" w:rsidTr="00961AFB">
        <w:trPr>
          <w:trHeight w:val="99"/>
          <w:jc w:val="center"/>
        </w:trPr>
        <w:tc>
          <w:tcPr>
            <w:tcW w:w="200" w:type="pct"/>
            <w:vMerge/>
            <w:noWrap/>
            <w:vAlign w:val="bottom"/>
          </w:tcPr>
          <w:p w14:paraId="1E43D231" w14:textId="77777777" w:rsidR="00FE2B7F" w:rsidRPr="00F80FC0" w:rsidRDefault="00FE2B7F" w:rsidP="00961AFB">
            <w:pPr>
              <w:rPr>
                <w:rFonts w:ascii="Times New Roman" w:hAnsi="Times New Roman"/>
                <w:color w:val="000000"/>
                <w:sz w:val="16"/>
                <w:szCs w:val="16"/>
                <w:lang w:eastAsia="ru-RU"/>
              </w:rPr>
            </w:pPr>
          </w:p>
        </w:tc>
        <w:tc>
          <w:tcPr>
            <w:tcW w:w="542" w:type="pct"/>
            <w:gridSpan w:val="2"/>
            <w:vMerge/>
          </w:tcPr>
          <w:p w14:paraId="2AE3763F" w14:textId="77777777" w:rsidR="00FE2B7F" w:rsidRPr="00F80FC0" w:rsidRDefault="00FE2B7F" w:rsidP="00961AFB">
            <w:pPr>
              <w:rPr>
                <w:rFonts w:ascii="Arial" w:hAnsi="Arial" w:cs="Arial"/>
                <w:i/>
                <w:color w:val="000000"/>
                <w:sz w:val="16"/>
                <w:szCs w:val="16"/>
                <w:lang w:eastAsia="ru-RU"/>
              </w:rPr>
            </w:pPr>
          </w:p>
        </w:tc>
        <w:tc>
          <w:tcPr>
            <w:tcW w:w="542" w:type="pct"/>
            <w:vMerge/>
            <w:noWrap/>
            <w:vAlign w:val="bottom"/>
          </w:tcPr>
          <w:p w14:paraId="733C1D8F" w14:textId="77777777" w:rsidR="00FE2B7F" w:rsidRPr="00F80FC0" w:rsidRDefault="00FE2B7F" w:rsidP="00961AFB">
            <w:pPr>
              <w:rPr>
                <w:rFonts w:ascii="Arial" w:hAnsi="Arial" w:cs="Arial"/>
                <w:i/>
                <w:color w:val="000000"/>
                <w:sz w:val="16"/>
                <w:szCs w:val="16"/>
                <w:lang w:eastAsia="ru-RU"/>
              </w:rPr>
            </w:pPr>
          </w:p>
        </w:tc>
        <w:tc>
          <w:tcPr>
            <w:tcW w:w="438" w:type="pct"/>
          </w:tcPr>
          <w:p w14:paraId="6446EC83" w14:textId="77777777" w:rsidR="00FE2B7F" w:rsidRPr="00F80FC0" w:rsidRDefault="00FE2B7F" w:rsidP="00961AFB">
            <w:pPr>
              <w:rPr>
                <w:rFonts w:ascii="Arial" w:hAnsi="Arial" w:cs="Arial"/>
                <w:i/>
                <w:sz w:val="16"/>
                <w:szCs w:val="16"/>
                <w:lang w:eastAsia="ru-RU"/>
              </w:rPr>
            </w:pPr>
            <w:r w:rsidRPr="00F80FC0">
              <w:rPr>
                <w:rFonts w:ascii="Arial" w:hAnsi="Arial" w:cs="Arial"/>
                <w:i/>
                <w:sz w:val="16"/>
                <w:szCs w:val="16"/>
                <w:lang w:eastAsia="ru-RU"/>
              </w:rPr>
              <w:t>ПИР</w:t>
            </w:r>
          </w:p>
        </w:tc>
        <w:tc>
          <w:tcPr>
            <w:tcW w:w="526" w:type="pct"/>
          </w:tcPr>
          <w:p w14:paraId="0FEC3748" w14:textId="77777777" w:rsidR="00FE2B7F" w:rsidRPr="00F80FC0" w:rsidRDefault="00FE2B7F" w:rsidP="00961AFB">
            <w:pPr>
              <w:rPr>
                <w:rFonts w:ascii="Arial" w:hAnsi="Arial" w:cs="Arial"/>
                <w:i/>
                <w:sz w:val="16"/>
                <w:szCs w:val="16"/>
                <w:lang w:eastAsia="ru-RU"/>
              </w:rPr>
            </w:pPr>
          </w:p>
        </w:tc>
        <w:tc>
          <w:tcPr>
            <w:tcW w:w="526" w:type="pct"/>
          </w:tcPr>
          <w:p w14:paraId="741188E3" w14:textId="77777777" w:rsidR="00FE2B7F" w:rsidRPr="00F80FC0" w:rsidRDefault="00FE2B7F" w:rsidP="00961AFB">
            <w:pPr>
              <w:rPr>
                <w:rFonts w:ascii="Arial" w:hAnsi="Arial" w:cs="Arial"/>
                <w:i/>
                <w:sz w:val="16"/>
                <w:szCs w:val="16"/>
                <w:lang w:eastAsia="ru-RU"/>
              </w:rPr>
            </w:pPr>
          </w:p>
        </w:tc>
        <w:tc>
          <w:tcPr>
            <w:tcW w:w="428" w:type="pct"/>
          </w:tcPr>
          <w:p w14:paraId="5FBD7475" w14:textId="77777777" w:rsidR="00FE2B7F" w:rsidRPr="00F80FC0" w:rsidRDefault="00FE2B7F" w:rsidP="00961AFB">
            <w:pPr>
              <w:rPr>
                <w:rFonts w:ascii="Arial" w:hAnsi="Arial" w:cs="Arial"/>
                <w:i/>
                <w:sz w:val="16"/>
                <w:szCs w:val="16"/>
                <w:lang w:eastAsia="ru-RU"/>
              </w:rPr>
            </w:pPr>
          </w:p>
        </w:tc>
        <w:tc>
          <w:tcPr>
            <w:tcW w:w="376" w:type="pct"/>
          </w:tcPr>
          <w:p w14:paraId="0229A06C" w14:textId="77777777" w:rsidR="00FE2B7F" w:rsidRPr="00F80FC0" w:rsidRDefault="00FE2B7F" w:rsidP="00961AFB">
            <w:pPr>
              <w:rPr>
                <w:rFonts w:ascii="Arial" w:hAnsi="Arial" w:cs="Arial"/>
                <w:i/>
                <w:sz w:val="16"/>
                <w:szCs w:val="16"/>
                <w:lang w:eastAsia="ru-RU"/>
              </w:rPr>
            </w:pPr>
          </w:p>
        </w:tc>
        <w:tc>
          <w:tcPr>
            <w:tcW w:w="308" w:type="pct"/>
          </w:tcPr>
          <w:p w14:paraId="11FC02A3" w14:textId="77777777" w:rsidR="00FE2B7F" w:rsidRPr="00F80FC0" w:rsidRDefault="00FE2B7F" w:rsidP="00961AFB">
            <w:pPr>
              <w:rPr>
                <w:rFonts w:ascii="Arial" w:hAnsi="Arial" w:cs="Arial"/>
                <w:i/>
                <w:sz w:val="16"/>
                <w:szCs w:val="16"/>
                <w:lang w:eastAsia="ru-RU"/>
              </w:rPr>
            </w:pPr>
          </w:p>
        </w:tc>
        <w:tc>
          <w:tcPr>
            <w:tcW w:w="311" w:type="pct"/>
          </w:tcPr>
          <w:p w14:paraId="0BFDF1ED" w14:textId="77777777" w:rsidR="00FE2B7F" w:rsidRPr="00F80FC0" w:rsidRDefault="00FE2B7F" w:rsidP="00961AFB">
            <w:pPr>
              <w:rPr>
                <w:rFonts w:ascii="Arial" w:hAnsi="Arial" w:cs="Arial"/>
                <w:i/>
                <w:sz w:val="16"/>
                <w:szCs w:val="16"/>
                <w:lang w:eastAsia="ru-RU"/>
              </w:rPr>
            </w:pPr>
          </w:p>
        </w:tc>
        <w:tc>
          <w:tcPr>
            <w:tcW w:w="279" w:type="pct"/>
          </w:tcPr>
          <w:p w14:paraId="2836B8E3" w14:textId="77777777" w:rsidR="00FE2B7F" w:rsidRPr="00F80FC0" w:rsidRDefault="00FE2B7F" w:rsidP="00961AFB">
            <w:pPr>
              <w:rPr>
                <w:rFonts w:ascii="Arial" w:hAnsi="Arial" w:cs="Arial"/>
                <w:i/>
                <w:sz w:val="16"/>
                <w:szCs w:val="16"/>
                <w:lang w:eastAsia="ru-RU"/>
              </w:rPr>
            </w:pPr>
          </w:p>
        </w:tc>
        <w:tc>
          <w:tcPr>
            <w:tcW w:w="524" w:type="pct"/>
          </w:tcPr>
          <w:p w14:paraId="565FA13F" w14:textId="77777777" w:rsidR="00FE2B7F" w:rsidRPr="00F80FC0" w:rsidRDefault="00FE2B7F" w:rsidP="00961AFB">
            <w:pPr>
              <w:rPr>
                <w:rFonts w:ascii="Arial" w:hAnsi="Arial" w:cs="Arial"/>
                <w:i/>
                <w:sz w:val="16"/>
                <w:szCs w:val="16"/>
                <w:lang w:eastAsia="ru-RU"/>
              </w:rPr>
            </w:pPr>
          </w:p>
        </w:tc>
      </w:tr>
      <w:tr w:rsidR="00FE2B7F" w:rsidRPr="00F80FC0" w14:paraId="48E5172D" w14:textId="77777777" w:rsidTr="00961AFB">
        <w:trPr>
          <w:trHeight w:val="132"/>
          <w:jc w:val="center"/>
        </w:trPr>
        <w:tc>
          <w:tcPr>
            <w:tcW w:w="200" w:type="pct"/>
            <w:vMerge/>
            <w:noWrap/>
            <w:vAlign w:val="bottom"/>
          </w:tcPr>
          <w:p w14:paraId="4F7A0AD7" w14:textId="77777777" w:rsidR="00FE2B7F" w:rsidRPr="00F80FC0" w:rsidRDefault="00FE2B7F" w:rsidP="00961AFB">
            <w:pPr>
              <w:rPr>
                <w:rFonts w:ascii="Times New Roman" w:hAnsi="Times New Roman"/>
                <w:color w:val="000000"/>
                <w:sz w:val="16"/>
                <w:szCs w:val="16"/>
                <w:lang w:eastAsia="ru-RU"/>
              </w:rPr>
            </w:pPr>
          </w:p>
        </w:tc>
        <w:tc>
          <w:tcPr>
            <w:tcW w:w="542" w:type="pct"/>
            <w:gridSpan w:val="2"/>
            <w:vMerge/>
          </w:tcPr>
          <w:p w14:paraId="17FEB226" w14:textId="77777777" w:rsidR="00FE2B7F" w:rsidRPr="00F80FC0" w:rsidRDefault="00FE2B7F" w:rsidP="00961AFB">
            <w:pPr>
              <w:rPr>
                <w:rFonts w:ascii="Arial" w:hAnsi="Arial" w:cs="Arial"/>
                <w:i/>
                <w:color w:val="000000"/>
                <w:sz w:val="16"/>
                <w:szCs w:val="16"/>
                <w:lang w:eastAsia="ru-RU"/>
              </w:rPr>
            </w:pPr>
          </w:p>
        </w:tc>
        <w:tc>
          <w:tcPr>
            <w:tcW w:w="542" w:type="pct"/>
            <w:vMerge/>
            <w:noWrap/>
            <w:vAlign w:val="bottom"/>
          </w:tcPr>
          <w:p w14:paraId="21051FB1" w14:textId="77777777" w:rsidR="00FE2B7F" w:rsidRPr="00F80FC0" w:rsidRDefault="00FE2B7F" w:rsidP="00961AFB">
            <w:pPr>
              <w:rPr>
                <w:rFonts w:ascii="Arial" w:hAnsi="Arial" w:cs="Arial"/>
                <w:i/>
                <w:color w:val="000000"/>
                <w:sz w:val="16"/>
                <w:szCs w:val="16"/>
                <w:lang w:eastAsia="ru-RU"/>
              </w:rPr>
            </w:pPr>
          </w:p>
        </w:tc>
        <w:tc>
          <w:tcPr>
            <w:tcW w:w="438" w:type="pct"/>
          </w:tcPr>
          <w:p w14:paraId="5C9D9281" w14:textId="77777777" w:rsidR="00FE2B7F" w:rsidRPr="00F80FC0" w:rsidRDefault="00FE2B7F" w:rsidP="00961AFB">
            <w:pPr>
              <w:rPr>
                <w:rFonts w:ascii="Arial" w:hAnsi="Arial" w:cs="Arial"/>
                <w:b/>
                <w:i/>
                <w:sz w:val="16"/>
                <w:szCs w:val="16"/>
                <w:lang w:eastAsia="ru-RU"/>
              </w:rPr>
            </w:pPr>
            <w:r w:rsidRPr="00F80FC0">
              <w:rPr>
                <w:rFonts w:ascii="Arial" w:hAnsi="Arial" w:cs="Arial"/>
                <w:i/>
                <w:sz w:val="16"/>
                <w:szCs w:val="16"/>
                <w:lang w:eastAsia="ru-RU"/>
              </w:rPr>
              <w:t>СМР</w:t>
            </w:r>
          </w:p>
        </w:tc>
        <w:tc>
          <w:tcPr>
            <w:tcW w:w="526" w:type="pct"/>
          </w:tcPr>
          <w:p w14:paraId="240A4A76" w14:textId="77777777" w:rsidR="00FE2B7F" w:rsidRPr="00F80FC0" w:rsidRDefault="00FE2B7F" w:rsidP="00961AFB">
            <w:pPr>
              <w:rPr>
                <w:rFonts w:ascii="Arial" w:hAnsi="Arial" w:cs="Arial"/>
                <w:i/>
                <w:sz w:val="16"/>
                <w:szCs w:val="16"/>
                <w:lang w:eastAsia="ru-RU"/>
              </w:rPr>
            </w:pPr>
          </w:p>
        </w:tc>
        <w:tc>
          <w:tcPr>
            <w:tcW w:w="526" w:type="pct"/>
          </w:tcPr>
          <w:p w14:paraId="39D7646A" w14:textId="77777777" w:rsidR="00FE2B7F" w:rsidRPr="00F80FC0" w:rsidRDefault="00FE2B7F" w:rsidP="00961AFB">
            <w:pPr>
              <w:rPr>
                <w:rFonts w:ascii="Arial" w:hAnsi="Arial" w:cs="Arial"/>
                <w:i/>
                <w:sz w:val="16"/>
                <w:szCs w:val="16"/>
                <w:lang w:eastAsia="ru-RU"/>
              </w:rPr>
            </w:pPr>
          </w:p>
        </w:tc>
        <w:tc>
          <w:tcPr>
            <w:tcW w:w="428" w:type="pct"/>
          </w:tcPr>
          <w:p w14:paraId="1733FE4B" w14:textId="77777777" w:rsidR="00FE2B7F" w:rsidRPr="00F80FC0" w:rsidRDefault="00FE2B7F" w:rsidP="00961AFB">
            <w:pPr>
              <w:rPr>
                <w:rFonts w:ascii="Arial" w:hAnsi="Arial" w:cs="Arial"/>
                <w:i/>
                <w:sz w:val="16"/>
                <w:szCs w:val="16"/>
                <w:lang w:eastAsia="ru-RU"/>
              </w:rPr>
            </w:pPr>
          </w:p>
        </w:tc>
        <w:tc>
          <w:tcPr>
            <w:tcW w:w="376" w:type="pct"/>
          </w:tcPr>
          <w:p w14:paraId="40AF372C" w14:textId="77777777" w:rsidR="00FE2B7F" w:rsidRPr="00F80FC0" w:rsidRDefault="00FE2B7F" w:rsidP="00961AFB">
            <w:pPr>
              <w:rPr>
                <w:rFonts w:ascii="Arial" w:hAnsi="Arial" w:cs="Arial"/>
                <w:i/>
                <w:sz w:val="16"/>
                <w:szCs w:val="16"/>
                <w:lang w:eastAsia="ru-RU"/>
              </w:rPr>
            </w:pPr>
          </w:p>
        </w:tc>
        <w:tc>
          <w:tcPr>
            <w:tcW w:w="308" w:type="pct"/>
          </w:tcPr>
          <w:p w14:paraId="1CE4681B" w14:textId="77777777" w:rsidR="00FE2B7F" w:rsidRPr="00F80FC0" w:rsidRDefault="00FE2B7F" w:rsidP="00961AFB">
            <w:pPr>
              <w:rPr>
                <w:rFonts w:ascii="Arial" w:hAnsi="Arial" w:cs="Arial"/>
                <w:i/>
                <w:sz w:val="16"/>
                <w:szCs w:val="16"/>
                <w:lang w:eastAsia="ru-RU"/>
              </w:rPr>
            </w:pPr>
          </w:p>
        </w:tc>
        <w:tc>
          <w:tcPr>
            <w:tcW w:w="311" w:type="pct"/>
          </w:tcPr>
          <w:p w14:paraId="017A947A" w14:textId="77777777" w:rsidR="00FE2B7F" w:rsidRPr="00F80FC0" w:rsidRDefault="00FE2B7F" w:rsidP="00961AFB">
            <w:pPr>
              <w:rPr>
                <w:rFonts w:ascii="Arial" w:hAnsi="Arial" w:cs="Arial"/>
                <w:i/>
                <w:sz w:val="16"/>
                <w:szCs w:val="16"/>
                <w:lang w:eastAsia="ru-RU"/>
              </w:rPr>
            </w:pPr>
          </w:p>
        </w:tc>
        <w:tc>
          <w:tcPr>
            <w:tcW w:w="279" w:type="pct"/>
          </w:tcPr>
          <w:p w14:paraId="569EB66E" w14:textId="77777777" w:rsidR="00FE2B7F" w:rsidRPr="00F80FC0" w:rsidRDefault="00FE2B7F" w:rsidP="00961AFB">
            <w:pPr>
              <w:rPr>
                <w:rFonts w:ascii="Arial" w:hAnsi="Arial" w:cs="Arial"/>
                <w:i/>
                <w:sz w:val="16"/>
                <w:szCs w:val="16"/>
                <w:lang w:eastAsia="ru-RU"/>
              </w:rPr>
            </w:pPr>
          </w:p>
        </w:tc>
        <w:tc>
          <w:tcPr>
            <w:tcW w:w="524" w:type="pct"/>
          </w:tcPr>
          <w:p w14:paraId="21C976F3" w14:textId="77777777" w:rsidR="00FE2B7F" w:rsidRPr="00F80FC0" w:rsidRDefault="00FE2B7F" w:rsidP="00961AFB">
            <w:pPr>
              <w:rPr>
                <w:rFonts w:ascii="Arial" w:hAnsi="Arial" w:cs="Arial"/>
                <w:i/>
                <w:sz w:val="16"/>
                <w:szCs w:val="16"/>
                <w:lang w:eastAsia="ru-RU"/>
              </w:rPr>
            </w:pPr>
          </w:p>
        </w:tc>
      </w:tr>
      <w:tr w:rsidR="00FE2B7F" w:rsidRPr="00F80FC0" w14:paraId="688BBF66" w14:textId="77777777" w:rsidTr="00961AFB">
        <w:trPr>
          <w:trHeight w:val="134"/>
          <w:jc w:val="center"/>
        </w:trPr>
        <w:tc>
          <w:tcPr>
            <w:tcW w:w="200" w:type="pct"/>
            <w:vMerge w:val="restart"/>
            <w:noWrap/>
            <w:vAlign w:val="bottom"/>
            <w:hideMark/>
          </w:tcPr>
          <w:p w14:paraId="17B6FD74" w14:textId="77777777" w:rsidR="00FE2B7F" w:rsidRPr="00F80FC0" w:rsidRDefault="00FE2B7F" w:rsidP="00961AFB">
            <w:pPr>
              <w:rPr>
                <w:rFonts w:ascii="Times New Roman" w:hAnsi="Times New Roman"/>
                <w:color w:val="000000"/>
                <w:sz w:val="16"/>
                <w:szCs w:val="16"/>
                <w:lang w:eastAsia="ru-RU"/>
              </w:rPr>
            </w:pPr>
            <w:r w:rsidRPr="00F80FC0">
              <w:rPr>
                <w:rFonts w:ascii="Times New Roman" w:hAnsi="Times New Roman"/>
                <w:color w:val="000000"/>
                <w:sz w:val="16"/>
                <w:szCs w:val="16"/>
                <w:lang w:eastAsia="ru-RU"/>
              </w:rPr>
              <w:t>2.</w:t>
            </w:r>
          </w:p>
        </w:tc>
        <w:tc>
          <w:tcPr>
            <w:tcW w:w="542" w:type="pct"/>
            <w:gridSpan w:val="2"/>
            <w:vMerge w:val="restart"/>
          </w:tcPr>
          <w:p w14:paraId="62261864" w14:textId="77777777" w:rsidR="00FE2B7F" w:rsidRPr="00F80FC0" w:rsidRDefault="00FE2B7F" w:rsidP="00961AFB">
            <w:pPr>
              <w:rPr>
                <w:rFonts w:ascii="Arial" w:hAnsi="Arial" w:cs="Arial"/>
                <w:i/>
                <w:color w:val="000000"/>
                <w:sz w:val="16"/>
                <w:szCs w:val="16"/>
                <w:lang w:eastAsia="ru-RU"/>
              </w:rPr>
            </w:pPr>
          </w:p>
        </w:tc>
        <w:tc>
          <w:tcPr>
            <w:tcW w:w="542" w:type="pct"/>
            <w:vMerge w:val="restart"/>
            <w:noWrap/>
            <w:vAlign w:val="bottom"/>
            <w:hideMark/>
          </w:tcPr>
          <w:p w14:paraId="6A829894" w14:textId="77777777" w:rsidR="00FE2B7F" w:rsidRPr="00F80FC0" w:rsidRDefault="00FE2B7F" w:rsidP="00961AFB">
            <w:pPr>
              <w:rPr>
                <w:rFonts w:ascii="Arial" w:hAnsi="Arial" w:cs="Arial"/>
                <w:i/>
                <w:color w:val="000000"/>
                <w:sz w:val="16"/>
                <w:szCs w:val="16"/>
                <w:lang w:eastAsia="ru-RU"/>
              </w:rPr>
            </w:pPr>
            <w:r w:rsidRPr="00F80FC0">
              <w:rPr>
                <w:rFonts w:ascii="Arial" w:hAnsi="Arial" w:cs="Arial"/>
                <w:i/>
                <w:color w:val="000000"/>
                <w:sz w:val="16"/>
                <w:szCs w:val="16"/>
                <w:lang w:eastAsia="ru-RU"/>
              </w:rPr>
              <w:t>Мероприятие 2</w:t>
            </w:r>
          </w:p>
        </w:tc>
        <w:tc>
          <w:tcPr>
            <w:tcW w:w="438" w:type="pct"/>
          </w:tcPr>
          <w:p w14:paraId="2F246751" w14:textId="77777777" w:rsidR="00FE2B7F" w:rsidRPr="00F80FC0" w:rsidRDefault="00FE2B7F" w:rsidP="00961AFB">
            <w:pPr>
              <w:rPr>
                <w:rFonts w:ascii="Arial" w:hAnsi="Arial" w:cs="Arial"/>
                <w:i/>
                <w:sz w:val="16"/>
                <w:szCs w:val="16"/>
                <w:lang w:eastAsia="ru-RU"/>
              </w:rPr>
            </w:pPr>
            <w:r w:rsidRPr="00F80FC0">
              <w:rPr>
                <w:rFonts w:ascii="Arial" w:hAnsi="Arial" w:cs="Arial"/>
                <w:b/>
                <w:sz w:val="16"/>
                <w:szCs w:val="16"/>
                <w:lang w:eastAsia="ru-RU"/>
              </w:rPr>
              <w:t>ИТОГО</w:t>
            </w:r>
          </w:p>
        </w:tc>
        <w:tc>
          <w:tcPr>
            <w:tcW w:w="526" w:type="pct"/>
          </w:tcPr>
          <w:p w14:paraId="229C6A71" w14:textId="77777777" w:rsidR="00FE2B7F" w:rsidRPr="00F80FC0" w:rsidRDefault="00FE2B7F" w:rsidP="00961AFB">
            <w:pPr>
              <w:rPr>
                <w:rFonts w:ascii="Arial" w:hAnsi="Arial" w:cs="Arial"/>
                <w:i/>
                <w:sz w:val="16"/>
                <w:szCs w:val="16"/>
                <w:lang w:eastAsia="ru-RU"/>
              </w:rPr>
            </w:pPr>
          </w:p>
        </w:tc>
        <w:tc>
          <w:tcPr>
            <w:tcW w:w="526" w:type="pct"/>
          </w:tcPr>
          <w:p w14:paraId="65AC269F" w14:textId="77777777" w:rsidR="00FE2B7F" w:rsidRPr="00F80FC0" w:rsidRDefault="00FE2B7F" w:rsidP="00961AFB">
            <w:pPr>
              <w:rPr>
                <w:rFonts w:ascii="Arial" w:hAnsi="Arial" w:cs="Arial"/>
                <w:i/>
                <w:sz w:val="16"/>
                <w:szCs w:val="16"/>
                <w:lang w:eastAsia="ru-RU"/>
              </w:rPr>
            </w:pPr>
          </w:p>
        </w:tc>
        <w:tc>
          <w:tcPr>
            <w:tcW w:w="428" w:type="pct"/>
          </w:tcPr>
          <w:p w14:paraId="18529D19" w14:textId="77777777" w:rsidR="00FE2B7F" w:rsidRPr="00F80FC0" w:rsidRDefault="00FE2B7F" w:rsidP="00961AFB">
            <w:pPr>
              <w:rPr>
                <w:rFonts w:ascii="Arial" w:hAnsi="Arial" w:cs="Arial"/>
                <w:i/>
                <w:sz w:val="16"/>
                <w:szCs w:val="16"/>
                <w:lang w:eastAsia="ru-RU"/>
              </w:rPr>
            </w:pPr>
          </w:p>
        </w:tc>
        <w:tc>
          <w:tcPr>
            <w:tcW w:w="376" w:type="pct"/>
          </w:tcPr>
          <w:p w14:paraId="34617ACF" w14:textId="77777777" w:rsidR="00FE2B7F" w:rsidRPr="00F80FC0" w:rsidRDefault="00FE2B7F" w:rsidP="00961AFB">
            <w:pPr>
              <w:rPr>
                <w:rFonts w:ascii="Arial" w:hAnsi="Arial" w:cs="Arial"/>
                <w:i/>
                <w:sz w:val="16"/>
                <w:szCs w:val="16"/>
                <w:lang w:eastAsia="ru-RU"/>
              </w:rPr>
            </w:pPr>
          </w:p>
        </w:tc>
        <w:tc>
          <w:tcPr>
            <w:tcW w:w="308" w:type="pct"/>
          </w:tcPr>
          <w:p w14:paraId="1AB12FEB" w14:textId="77777777" w:rsidR="00FE2B7F" w:rsidRPr="00F80FC0" w:rsidRDefault="00FE2B7F" w:rsidP="00961AFB">
            <w:pPr>
              <w:rPr>
                <w:rFonts w:ascii="Arial" w:hAnsi="Arial" w:cs="Arial"/>
                <w:i/>
                <w:sz w:val="16"/>
                <w:szCs w:val="16"/>
                <w:lang w:eastAsia="ru-RU"/>
              </w:rPr>
            </w:pPr>
          </w:p>
        </w:tc>
        <w:tc>
          <w:tcPr>
            <w:tcW w:w="311" w:type="pct"/>
          </w:tcPr>
          <w:p w14:paraId="1A88003F" w14:textId="77777777" w:rsidR="00FE2B7F" w:rsidRPr="00F80FC0" w:rsidRDefault="00FE2B7F" w:rsidP="00961AFB">
            <w:pPr>
              <w:rPr>
                <w:rFonts w:ascii="Arial" w:hAnsi="Arial" w:cs="Arial"/>
                <w:i/>
                <w:sz w:val="16"/>
                <w:szCs w:val="16"/>
                <w:lang w:eastAsia="ru-RU"/>
              </w:rPr>
            </w:pPr>
          </w:p>
        </w:tc>
        <w:tc>
          <w:tcPr>
            <w:tcW w:w="279" w:type="pct"/>
          </w:tcPr>
          <w:p w14:paraId="6E7E3B5D" w14:textId="77777777" w:rsidR="00FE2B7F" w:rsidRPr="00F80FC0" w:rsidRDefault="00FE2B7F" w:rsidP="00961AFB">
            <w:pPr>
              <w:rPr>
                <w:rFonts w:ascii="Arial" w:hAnsi="Arial" w:cs="Arial"/>
                <w:i/>
                <w:sz w:val="16"/>
                <w:szCs w:val="16"/>
                <w:lang w:eastAsia="ru-RU"/>
              </w:rPr>
            </w:pPr>
          </w:p>
        </w:tc>
        <w:tc>
          <w:tcPr>
            <w:tcW w:w="524" w:type="pct"/>
          </w:tcPr>
          <w:p w14:paraId="7BB84DC0" w14:textId="77777777" w:rsidR="00FE2B7F" w:rsidRPr="00F80FC0" w:rsidRDefault="00FE2B7F" w:rsidP="00961AFB">
            <w:pPr>
              <w:rPr>
                <w:rFonts w:ascii="Arial" w:hAnsi="Arial" w:cs="Arial"/>
                <w:i/>
                <w:sz w:val="16"/>
                <w:szCs w:val="16"/>
                <w:lang w:eastAsia="ru-RU"/>
              </w:rPr>
            </w:pPr>
          </w:p>
        </w:tc>
      </w:tr>
      <w:tr w:rsidR="00FE2B7F" w:rsidRPr="00F80FC0" w14:paraId="47E03AA1" w14:textId="77777777" w:rsidTr="00961AFB">
        <w:trPr>
          <w:trHeight w:val="93"/>
          <w:jc w:val="center"/>
        </w:trPr>
        <w:tc>
          <w:tcPr>
            <w:tcW w:w="200" w:type="pct"/>
            <w:vMerge/>
            <w:noWrap/>
            <w:vAlign w:val="bottom"/>
          </w:tcPr>
          <w:p w14:paraId="543AA79C" w14:textId="77777777" w:rsidR="00FE2B7F" w:rsidRPr="00F80FC0" w:rsidRDefault="00FE2B7F" w:rsidP="00961AFB">
            <w:pPr>
              <w:rPr>
                <w:rFonts w:ascii="Times New Roman" w:hAnsi="Times New Roman"/>
                <w:color w:val="000000"/>
                <w:sz w:val="16"/>
                <w:szCs w:val="16"/>
                <w:lang w:eastAsia="ru-RU"/>
              </w:rPr>
            </w:pPr>
          </w:p>
        </w:tc>
        <w:tc>
          <w:tcPr>
            <w:tcW w:w="542" w:type="pct"/>
            <w:gridSpan w:val="2"/>
            <w:vMerge/>
          </w:tcPr>
          <w:p w14:paraId="693CF9AA" w14:textId="77777777" w:rsidR="00FE2B7F" w:rsidRPr="00F80FC0" w:rsidRDefault="00FE2B7F" w:rsidP="00961AFB">
            <w:pPr>
              <w:rPr>
                <w:rFonts w:ascii="Arial" w:hAnsi="Arial" w:cs="Arial"/>
                <w:i/>
                <w:color w:val="000000"/>
                <w:sz w:val="16"/>
                <w:szCs w:val="16"/>
                <w:lang w:eastAsia="ru-RU"/>
              </w:rPr>
            </w:pPr>
          </w:p>
        </w:tc>
        <w:tc>
          <w:tcPr>
            <w:tcW w:w="542" w:type="pct"/>
            <w:vMerge/>
            <w:noWrap/>
            <w:vAlign w:val="bottom"/>
          </w:tcPr>
          <w:p w14:paraId="6342E179" w14:textId="77777777" w:rsidR="00FE2B7F" w:rsidRPr="00F80FC0" w:rsidRDefault="00FE2B7F" w:rsidP="00961AFB">
            <w:pPr>
              <w:rPr>
                <w:rFonts w:ascii="Arial" w:hAnsi="Arial" w:cs="Arial"/>
                <w:i/>
                <w:color w:val="000000"/>
                <w:sz w:val="16"/>
                <w:szCs w:val="16"/>
                <w:lang w:eastAsia="ru-RU"/>
              </w:rPr>
            </w:pPr>
          </w:p>
        </w:tc>
        <w:tc>
          <w:tcPr>
            <w:tcW w:w="438" w:type="pct"/>
          </w:tcPr>
          <w:p w14:paraId="17D0BC52" w14:textId="77777777" w:rsidR="00FE2B7F" w:rsidRPr="00F80FC0" w:rsidRDefault="00FE2B7F" w:rsidP="00961AFB">
            <w:pPr>
              <w:rPr>
                <w:rFonts w:ascii="Arial" w:hAnsi="Arial" w:cs="Arial"/>
                <w:i/>
                <w:sz w:val="16"/>
                <w:szCs w:val="16"/>
                <w:lang w:eastAsia="ru-RU"/>
              </w:rPr>
            </w:pPr>
            <w:r w:rsidRPr="00F80FC0">
              <w:rPr>
                <w:rFonts w:ascii="Arial" w:hAnsi="Arial" w:cs="Arial"/>
                <w:i/>
                <w:sz w:val="16"/>
                <w:szCs w:val="16"/>
                <w:lang w:eastAsia="ru-RU"/>
              </w:rPr>
              <w:t>ПИР</w:t>
            </w:r>
          </w:p>
        </w:tc>
        <w:tc>
          <w:tcPr>
            <w:tcW w:w="526" w:type="pct"/>
          </w:tcPr>
          <w:p w14:paraId="3DD555B4" w14:textId="77777777" w:rsidR="00FE2B7F" w:rsidRPr="00F80FC0" w:rsidRDefault="00FE2B7F" w:rsidP="00961AFB">
            <w:pPr>
              <w:rPr>
                <w:rFonts w:ascii="Arial" w:hAnsi="Arial" w:cs="Arial"/>
                <w:i/>
                <w:sz w:val="16"/>
                <w:szCs w:val="16"/>
                <w:lang w:eastAsia="ru-RU"/>
              </w:rPr>
            </w:pPr>
          </w:p>
        </w:tc>
        <w:tc>
          <w:tcPr>
            <w:tcW w:w="526" w:type="pct"/>
          </w:tcPr>
          <w:p w14:paraId="3C45B1E8" w14:textId="77777777" w:rsidR="00FE2B7F" w:rsidRPr="00F80FC0" w:rsidRDefault="00FE2B7F" w:rsidP="00961AFB">
            <w:pPr>
              <w:rPr>
                <w:rFonts w:ascii="Arial" w:hAnsi="Arial" w:cs="Arial"/>
                <w:i/>
                <w:sz w:val="16"/>
                <w:szCs w:val="16"/>
                <w:lang w:eastAsia="ru-RU"/>
              </w:rPr>
            </w:pPr>
          </w:p>
        </w:tc>
        <w:tc>
          <w:tcPr>
            <w:tcW w:w="428" w:type="pct"/>
          </w:tcPr>
          <w:p w14:paraId="58C6F11D" w14:textId="77777777" w:rsidR="00FE2B7F" w:rsidRPr="00F80FC0" w:rsidRDefault="00FE2B7F" w:rsidP="00961AFB">
            <w:pPr>
              <w:rPr>
                <w:rFonts w:ascii="Arial" w:hAnsi="Arial" w:cs="Arial"/>
                <w:i/>
                <w:sz w:val="16"/>
                <w:szCs w:val="16"/>
                <w:lang w:eastAsia="ru-RU"/>
              </w:rPr>
            </w:pPr>
          </w:p>
        </w:tc>
        <w:tc>
          <w:tcPr>
            <w:tcW w:w="376" w:type="pct"/>
          </w:tcPr>
          <w:p w14:paraId="631CCB96" w14:textId="77777777" w:rsidR="00FE2B7F" w:rsidRPr="00F80FC0" w:rsidRDefault="00FE2B7F" w:rsidP="00961AFB">
            <w:pPr>
              <w:rPr>
                <w:rFonts w:ascii="Arial" w:hAnsi="Arial" w:cs="Arial"/>
                <w:i/>
                <w:sz w:val="16"/>
                <w:szCs w:val="16"/>
                <w:lang w:eastAsia="ru-RU"/>
              </w:rPr>
            </w:pPr>
          </w:p>
        </w:tc>
        <w:tc>
          <w:tcPr>
            <w:tcW w:w="308" w:type="pct"/>
          </w:tcPr>
          <w:p w14:paraId="62BB2277" w14:textId="77777777" w:rsidR="00FE2B7F" w:rsidRPr="00F80FC0" w:rsidRDefault="00FE2B7F" w:rsidP="00961AFB">
            <w:pPr>
              <w:rPr>
                <w:rFonts w:ascii="Arial" w:hAnsi="Arial" w:cs="Arial"/>
                <w:i/>
                <w:sz w:val="16"/>
                <w:szCs w:val="16"/>
                <w:lang w:eastAsia="ru-RU"/>
              </w:rPr>
            </w:pPr>
          </w:p>
        </w:tc>
        <w:tc>
          <w:tcPr>
            <w:tcW w:w="311" w:type="pct"/>
          </w:tcPr>
          <w:p w14:paraId="40261B6D" w14:textId="77777777" w:rsidR="00FE2B7F" w:rsidRPr="00F80FC0" w:rsidRDefault="00FE2B7F" w:rsidP="00961AFB">
            <w:pPr>
              <w:rPr>
                <w:rFonts w:ascii="Arial" w:hAnsi="Arial" w:cs="Arial"/>
                <w:i/>
                <w:sz w:val="16"/>
                <w:szCs w:val="16"/>
                <w:lang w:eastAsia="ru-RU"/>
              </w:rPr>
            </w:pPr>
          </w:p>
        </w:tc>
        <w:tc>
          <w:tcPr>
            <w:tcW w:w="279" w:type="pct"/>
          </w:tcPr>
          <w:p w14:paraId="10F70987" w14:textId="77777777" w:rsidR="00FE2B7F" w:rsidRPr="00F80FC0" w:rsidRDefault="00FE2B7F" w:rsidP="00961AFB">
            <w:pPr>
              <w:rPr>
                <w:rFonts w:ascii="Arial" w:hAnsi="Arial" w:cs="Arial"/>
                <w:i/>
                <w:sz w:val="16"/>
                <w:szCs w:val="16"/>
                <w:lang w:eastAsia="ru-RU"/>
              </w:rPr>
            </w:pPr>
          </w:p>
        </w:tc>
        <w:tc>
          <w:tcPr>
            <w:tcW w:w="524" w:type="pct"/>
          </w:tcPr>
          <w:p w14:paraId="70354D37" w14:textId="77777777" w:rsidR="00FE2B7F" w:rsidRPr="00F80FC0" w:rsidRDefault="00FE2B7F" w:rsidP="00961AFB">
            <w:pPr>
              <w:rPr>
                <w:rFonts w:ascii="Arial" w:hAnsi="Arial" w:cs="Arial"/>
                <w:i/>
                <w:sz w:val="16"/>
                <w:szCs w:val="16"/>
                <w:lang w:eastAsia="ru-RU"/>
              </w:rPr>
            </w:pPr>
          </w:p>
        </w:tc>
      </w:tr>
      <w:tr w:rsidR="00FE2B7F" w:rsidRPr="00F80FC0" w14:paraId="04181DC8" w14:textId="77777777" w:rsidTr="00961AFB">
        <w:trPr>
          <w:trHeight w:val="126"/>
          <w:jc w:val="center"/>
        </w:trPr>
        <w:tc>
          <w:tcPr>
            <w:tcW w:w="200" w:type="pct"/>
            <w:vMerge/>
            <w:noWrap/>
            <w:vAlign w:val="bottom"/>
          </w:tcPr>
          <w:p w14:paraId="003611E0" w14:textId="77777777" w:rsidR="00FE2B7F" w:rsidRPr="00F80FC0" w:rsidRDefault="00FE2B7F" w:rsidP="00961AFB">
            <w:pPr>
              <w:rPr>
                <w:rFonts w:ascii="Times New Roman" w:hAnsi="Times New Roman"/>
                <w:color w:val="000000"/>
                <w:sz w:val="16"/>
                <w:szCs w:val="16"/>
                <w:lang w:eastAsia="ru-RU"/>
              </w:rPr>
            </w:pPr>
          </w:p>
        </w:tc>
        <w:tc>
          <w:tcPr>
            <w:tcW w:w="542" w:type="pct"/>
            <w:gridSpan w:val="2"/>
            <w:vMerge/>
          </w:tcPr>
          <w:p w14:paraId="35587A9E" w14:textId="77777777" w:rsidR="00FE2B7F" w:rsidRPr="00F80FC0" w:rsidRDefault="00FE2B7F" w:rsidP="00961AFB">
            <w:pPr>
              <w:rPr>
                <w:rFonts w:ascii="Arial" w:hAnsi="Arial" w:cs="Arial"/>
                <w:i/>
                <w:color w:val="000000"/>
                <w:sz w:val="16"/>
                <w:szCs w:val="16"/>
                <w:lang w:eastAsia="ru-RU"/>
              </w:rPr>
            </w:pPr>
          </w:p>
        </w:tc>
        <w:tc>
          <w:tcPr>
            <w:tcW w:w="542" w:type="pct"/>
            <w:vMerge/>
            <w:noWrap/>
            <w:vAlign w:val="bottom"/>
          </w:tcPr>
          <w:p w14:paraId="1E64DABD" w14:textId="77777777" w:rsidR="00FE2B7F" w:rsidRPr="00F80FC0" w:rsidRDefault="00FE2B7F" w:rsidP="00961AFB">
            <w:pPr>
              <w:rPr>
                <w:rFonts w:ascii="Arial" w:hAnsi="Arial" w:cs="Arial"/>
                <w:i/>
                <w:color w:val="000000"/>
                <w:sz w:val="16"/>
                <w:szCs w:val="16"/>
                <w:lang w:eastAsia="ru-RU"/>
              </w:rPr>
            </w:pPr>
          </w:p>
        </w:tc>
        <w:tc>
          <w:tcPr>
            <w:tcW w:w="438" w:type="pct"/>
          </w:tcPr>
          <w:p w14:paraId="1E2856A2" w14:textId="77777777" w:rsidR="00FE2B7F" w:rsidRPr="00F80FC0" w:rsidRDefault="00FE2B7F" w:rsidP="00961AFB">
            <w:pPr>
              <w:rPr>
                <w:rFonts w:ascii="Arial" w:hAnsi="Arial" w:cs="Arial"/>
                <w:b/>
                <w:i/>
                <w:sz w:val="16"/>
                <w:szCs w:val="16"/>
                <w:lang w:eastAsia="ru-RU"/>
              </w:rPr>
            </w:pPr>
            <w:r w:rsidRPr="00F80FC0">
              <w:rPr>
                <w:rFonts w:ascii="Arial" w:hAnsi="Arial" w:cs="Arial"/>
                <w:i/>
                <w:sz w:val="16"/>
                <w:szCs w:val="16"/>
                <w:lang w:eastAsia="ru-RU"/>
              </w:rPr>
              <w:t>СМР</w:t>
            </w:r>
          </w:p>
        </w:tc>
        <w:tc>
          <w:tcPr>
            <w:tcW w:w="526" w:type="pct"/>
          </w:tcPr>
          <w:p w14:paraId="0C9053C1" w14:textId="77777777" w:rsidR="00FE2B7F" w:rsidRPr="00F80FC0" w:rsidRDefault="00FE2B7F" w:rsidP="00961AFB">
            <w:pPr>
              <w:rPr>
                <w:rFonts w:ascii="Arial" w:hAnsi="Arial" w:cs="Arial"/>
                <w:i/>
                <w:sz w:val="16"/>
                <w:szCs w:val="16"/>
                <w:lang w:eastAsia="ru-RU"/>
              </w:rPr>
            </w:pPr>
          </w:p>
        </w:tc>
        <w:tc>
          <w:tcPr>
            <w:tcW w:w="526" w:type="pct"/>
          </w:tcPr>
          <w:p w14:paraId="17E9D0DB" w14:textId="77777777" w:rsidR="00FE2B7F" w:rsidRPr="00F80FC0" w:rsidRDefault="00FE2B7F" w:rsidP="00961AFB">
            <w:pPr>
              <w:rPr>
                <w:rFonts w:ascii="Arial" w:hAnsi="Arial" w:cs="Arial"/>
                <w:i/>
                <w:sz w:val="16"/>
                <w:szCs w:val="16"/>
                <w:lang w:eastAsia="ru-RU"/>
              </w:rPr>
            </w:pPr>
          </w:p>
        </w:tc>
        <w:tc>
          <w:tcPr>
            <w:tcW w:w="428" w:type="pct"/>
          </w:tcPr>
          <w:p w14:paraId="7FFE2ECE" w14:textId="77777777" w:rsidR="00FE2B7F" w:rsidRPr="00F80FC0" w:rsidRDefault="00FE2B7F" w:rsidP="00961AFB">
            <w:pPr>
              <w:rPr>
                <w:rFonts w:ascii="Arial" w:hAnsi="Arial" w:cs="Arial"/>
                <w:i/>
                <w:sz w:val="16"/>
                <w:szCs w:val="16"/>
                <w:lang w:eastAsia="ru-RU"/>
              </w:rPr>
            </w:pPr>
          </w:p>
        </w:tc>
        <w:tc>
          <w:tcPr>
            <w:tcW w:w="376" w:type="pct"/>
          </w:tcPr>
          <w:p w14:paraId="55569F74" w14:textId="77777777" w:rsidR="00FE2B7F" w:rsidRPr="00F80FC0" w:rsidRDefault="00FE2B7F" w:rsidP="00961AFB">
            <w:pPr>
              <w:rPr>
                <w:rFonts w:ascii="Arial" w:hAnsi="Arial" w:cs="Arial"/>
                <w:i/>
                <w:sz w:val="16"/>
                <w:szCs w:val="16"/>
                <w:lang w:eastAsia="ru-RU"/>
              </w:rPr>
            </w:pPr>
          </w:p>
        </w:tc>
        <w:tc>
          <w:tcPr>
            <w:tcW w:w="308" w:type="pct"/>
          </w:tcPr>
          <w:p w14:paraId="7730007A" w14:textId="77777777" w:rsidR="00FE2B7F" w:rsidRPr="00F80FC0" w:rsidRDefault="00FE2B7F" w:rsidP="00961AFB">
            <w:pPr>
              <w:rPr>
                <w:rFonts w:ascii="Arial" w:hAnsi="Arial" w:cs="Arial"/>
                <w:i/>
                <w:sz w:val="16"/>
                <w:szCs w:val="16"/>
                <w:lang w:eastAsia="ru-RU"/>
              </w:rPr>
            </w:pPr>
          </w:p>
        </w:tc>
        <w:tc>
          <w:tcPr>
            <w:tcW w:w="311" w:type="pct"/>
          </w:tcPr>
          <w:p w14:paraId="078F3246" w14:textId="77777777" w:rsidR="00FE2B7F" w:rsidRPr="00F80FC0" w:rsidRDefault="00FE2B7F" w:rsidP="00961AFB">
            <w:pPr>
              <w:rPr>
                <w:rFonts w:ascii="Arial" w:hAnsi="Arial" w:cs="Arial"/>
                <w:i/>
                <w:sz w:val="16"/>
                <w:szCs w:val="16"/>
                <w:lang w:eastAsia="ru-RU"/>
              </w:rPr>
            </w:pPr>
          </w:p>
        </w:tc>
        <w:tc>
          <w:tcPr>
            <w:tcW w:w="279" w:type="pct"/>
          </w:tcPr>
          <w:p w14:paraId="1B8854EA" w14:textId="77777777" w:rsidR="00FE2B7F" w:rsidRPr="00F80FC0" w:rsidRDefault="00FE2B7F" w:rsidP="00961AFB">
            <w:pPr>
              <w:rPr>
                <w:rFonts w:ascii="Arial" w:hAnsi="Arial" w:cs="Arial"/>
                <w:i/>
                <w:sz w:val="16"/>
                <w:szCs w:val="16"/>
                <w:lang w:eastAsia="ru-RU"/>
              </w:rPr>
            </w:pPr>
          </w:p>
        </w:tc>
        <w:tc>
          <w:tcPr>
            <w:tcW w:w="524" w:type="pct"/>
          </w:tcPr>
          <w:p w14:paraId="582E524C" w14:textId="77777777" w:rsidR="00FE2B7F" w:rsidRPr="00F80FC0" w:rsidRDefault="00FE2B7F" w:rsidP="00961AFB">
            <w:pPr>
              <w:rPr>
                <w:rFonts w:ascii="Arial" w:hAnsi="Arial" w:cs="Arial"/>
                <w:i/>
                <w:sz w:val="16"/>
                <w:szCs w:val="16"/>
                <w:lang w:eastAsia="ru-RU"/>
              </w:rPr>
            </w:pPr>
          </w:p>
        </w:tc>
      </w:tr>
      <w:tr w:rsidR="00FE2B7F" w:rsidRPr="00F80FC0" w14:paraId="6D5F176A" w14:textId="77777777" w:rsidTr="00961AFB">
        <w:trPr>
          <w:trHeight w:val="128"/>
          <w:jc w:val="center"/>
        </w:trPr>
        <w:tc>
          <w:tcPr>
            <w:tcW w:w="200" w:type="pct"/>
            <w:vMerge w:val="restart"/>
            <w:noWrap/>
            <w:vAlign w:val="bottom"/>
            <w:hideMark/>
          </w:tcPr>
          <w:p w14:paraId="2C3B31E9" w14:textId="77777777" w:rsidR="00FE2B7F" w:rsidRPr="00F80FC0" w:rsidRDefault="00FE2B7F" w:rsidP="00961AFB">
            <w:pPr>
              <w:rPr>
                <w:rFonts w:ascii="Times New Roman" w:hAnsi="Times New Roman"/>
                <w:color w:val="000000"/>
                <w:sz w:val="16"/>
                <w:szCs w:val="16"/>
                <w:lang w:eastAsia="ru-RU"/>
              </w:rPr>
            </w:pPr>
            <w:r w:rsidRPr="00F80FC0">
              <w:rPr>
                <w:rFonts w:ascii="Times New Roman" w:hAnsi="Times New Roman"/>
                <w:color w:val="000000"/>
                <w:sz w:val="16"/>
                <w:szCs w:val="16"/>
                <w:lang w:eastAsia="ru-RU"/>
              </w:rPr>
              <w:t>(…)</w:t>
            </w:r>
          </w:p>
        </w:tc>
        <w:tc>
          <w:tcPr>
            <w:tcW w:w="542" w:type="pct"/>
            <w:gridSpan w:val="2"/>
            <w:vMerge w:val="restart"/>
          </w:tcPr>
          <w:p w14:paraId="75F69095" w14:textId="77777777" w:rsidR="00FE2B7F" w:rsidRPr="00F80FC0" w:rsidRDefault="00FE2B7F" w:rsidP="00961AFB">
            <w:pPr>
              <w:rPr>
                <w:rFonts w:ascii="Arial" w:hAnsi="Arial" w:cs="Arial"/>
                <w:i/>
                <w:color w:val="000000"/>
                <w:sz w:val="16"/>
                <w:szCs w:val="16"/>
                <w:lang w:eastAsia="ru-RU"/>
              </w:rPr>
            </w:pPr>
          </w:p>
        </w:tc>
        <w:tc>
          <w:tcPr>
            <w:tcW w:w="542" w:type="pct"/>
            <w:vMerge w:val="restart"/>
            <w:noWrap/>
            <w:vAlign w:val="bottom"/>
            <w:hideMark/>
          </w:tcPr>
          <w:p w14:paraId="0F159546" w14:textId="77777777" w:rsidR="00FE2B7F" w:rsidRPr="00F80FC0" w:rsidRDefault="00FE2B7F" w:rsidP="00961AFB">
            <w:pPr>
              <w:rPr>
                <w:rFonts w:ascii="Arial" w:hAnsi="Arial" w:cs="Arial"/>
                <w:i/>
                <w:color w:val="000000"/>
                <w:sz w:val="16"/>
                <w:szCs w:val="16"/>
                <w:lang w:eastAsia="ru-RU"/>
              </w:rPr>
            </w:pPr>
            <w:r w:rsidRPr="00F80FC0">
              <w:rPr>
                <w:rFonts w:ascii="Arial" w:hAnsi="Arial" w:cs="Arial"/>
                <w:i/>
                <w:color w:val="000000"/>
                <w:sz w:val="16"/>
                <w:szCs w:val="16"/>
                <w:lang w:eastAsia="ru-RU"/>
              </w:rPr>
              <w:t>Мероприятие n</w:t>
            </w:r>
          </w:p>
        </w:tc>
        <w:tc>
          <w:tcPr>
            <w:tcW w:w="438" w:type="pct"/>
          </w:tcPr>
          <w:p w14:paraId="4A0C5CB2" w14:textId="77777777" w:rsidR="00FE2B7F" w:rsidRPr="00F80FC0" w:rsidRDefault="00FE2B7F" w:rsidP="00961AFB">
            <w:pPr>
              <w:rPr>
                <w:rFonts w:ascii="Arial" w:hAnsi="Arial" w:cs="Arial"/>
                <w:i/>
                <w:sz w:val="16"/>
                <w:szCs w:val="16"/>
                <w:lang w:eastAsia="ru-RU"/>
              </w:rPr>
            </w:pPr>
            <w:r w:rsidRPr="00F80FC0">
              <w:rPr>
                <w:rFonts w:ascii="Arial" w:hAnsi="Arial" w:cs="Arial"/>
                <w:b/>
                <w:sz w:val="16"/>
                <w:szCs w:val="16"/>
                <w:lang w:eastAsia="ru-RU"/>
              </w:rPr>
              <w:t>ИТОГО</w:t>
            </w:r>
          </w:p>
        </w:tc>
        <w:tc>
          <w:tcPr>
            <w:tcW w:w="526" w:type="pct"/>
          </w:tcPr>
          <w:p w14:paraId="574CF054" w14:textId="77777777" w:rsidR="00FE2B7F" w:rsidRPr="00F80FC0" w:rsidRDefault="00FE2B7F" w:rsidP="00961AFB">
            <w:pPr>
              <w:rPr>
                <w:rFonts w:ascii="Arial" w:hAnsi="Arial" w:cs="Arial"/>
                <w:i/>
                <w:sz w:val="16"/>
                <w:szCs w:val="16"/>
                <w:lang w:eastAsia="ru-RU"/>
              </w:rPr>
            </w:pPr>
          </w:p>
        </w:tc>
        <w:tc>
          <w:tcPr>
            <w:tcW w:w="526" w:type="pct"/>
          </w:tcPr>
          <w:p w14:paraId="3DACB449" w14:textId="77777777" w:rsidR="00FE2B7F" w:rsidRPr="00F80FC0" w:rsidRDefault="00FE2B7F" w:rsidP="00961AFB">
            <w:pPr>
              <w:rPr>
                <w:rFonts w:ascii="Arial" w:hAnsi="Arial" w:cs="Arial"/>
                <w:i/>
                <w:sz w:val="16"/>
                <w:szCs w:val="16"/>
                <w:lang w:eastAsia="ru-RU"/>
              </w:rPr>
            </w:pPr>
          </w:p>
        </w:tc>
        <w:tc>
          <w:tcPr>
            <w:tcW w:w="428" w:type="pct"/>
          </w:tcPr>
          <w:p w14:paraId="258D3255" w14:textId="77777777" w:rsidR="00FE2B7F" w:rsidRPr="00F80FC0" w:rsidRDefault="00FE2B7F" w:rsidP="00961AFB">
            <w:pPr>
              <w:rPr>
                <w:rFonts w:ascii="Arial" w:hAnsi="Arial" w:cs="Arial"/>
                <w:i/>
                <w:sz w:val="16"/>
                <w:szCs w:val="16"/>
                <w:lang w:eastAsia="ru-RU"/>
              </w:rPr>
            </w:pPr>
          </w:p>
        </w:tc>
        <w:tc>
          <w:tcPr>
            <w:tcW w:w="376" w:type="pct"/>
          </w:tcPr>
          <w:p w14:paraId="34D0AA3E" w14:textId="77777777" w:rsidR="00FE2B7F" w:rsidRPr="00F80FC0" w:rsidRDefault="00FE2B7F" w:rsidP="00961AFB">
            <w:pPr>
              <w:rPr>
                <w:rFonts w:ascii="Arial" w:hAnsi="Arial" w:cs="Arial"/>
                <w:i/>
                <w:sz w:val="16"/>
                <w:szCs w:val="16"/>
                <w:lang w:eastAsia="ru-RU"/>
              </w:rPr>
            </w:pPr>
          </w:p>
        </w:tc>
        <w:tc>
          <w:tcPr>
            <w:tcW w:w="308" w:type="pct"/>
          </w:tcPr>
          <w:p w14:paraId="441FCB50" w14:textId="77777777" w:rsidR="00FE2B7F" w:rsidRPr="00F80FC0" w:rsidRDefault="00FE2B7F" w:rsidP="00961AFB">
            <w:pPr>
              <w:rPr>
                <w:rFonts w:ascii="Arial" w:hAnsi="Arial" w:cs="Arial"/>
                <w:i/>
                <w:sz w:val="16"/>
                <w:szCs w:val="16"/>
                <w:lang w:eastAsia="ru-RU"/>
              </w:rPr>
            </w:pPr>
          </w:p>
        </w:tc>
        <w:tc>
          <w:tcPr>
            <w:tcW w:w="311" w:type="pct"/>
          </w:tcPr>
          <w:p w14:paraId="12C79E26" w14:textId="77777777" w:rsidR="00FE2B7F" w:rsidRPr="00F80FC0" w:rsidRDefault="00FE2B7F" w:rsidP="00961AFB">
            <w:pPr>
              <w:rPr>
                <w:rFonts w:ascii="Arial" w:hAnsi="Arial" w:cs="Arial"/>
                <w:i/>
                <w:sz w:val="16"/>
                <w:szCs w:val="16"/>
                <w:lang w:eastAsia="ru-RU"/>
              </w:rPr>
            </w:pPr>
          </w:p>
        </w:tc>
        <w:tc>
          <w:tcPr>
            <w:tcW w:w="279" w:type="pct"/>
          </w:tcPr>
          <w:p w14:paraId="0F0AC25E" w14:textId="77777777" w:rsidR="00FE2B7F" w:rsidRPr="00F80FC0" w:rsidRDefault="00FE2B7F" w:rsidP="00961AFB">
            <w:pPr>
              <w:rPr>
                <w:rFonts w:ascii="Arial" w:hAnsi="Arial" w:cs="Arial"/>
                <w:i/>
                <w:sz w:val="16"/>
                <w:szCs w:val="16"/>
                <w:lang w:eastAsia="ru-RU"/>
              </w:rPr>
            </w:pPr>
          </w:p>
        </w:tc>
        <w:tc>
          <w:tcPr>
            <w:tcW w:w="524" w:type="pct"/>
          </w:tcPr>
          <w:p w14:paraId="2ACF4A38" w14:textId="77777777" w:rsidR="00FE2B7F" w:rsidRPr="00F80FC0" w:rsidRDefault="00FE2B7F" w:rsidP="00961AFB">
            <w:pPr>
              <w:rPr>
                <w:rFonts w:ascii="Arial" w:hAnsi="Arial" w:cs="Arial"/>
                <w:i/>
                <w:sz w:val="16"/>
                <w:szCs w:val="16"/>
                <w:lang w:eastAsia="ru-RU"/>
              </w:rPr>
            </w:pPr>
          </w:p>
        </w:tc>
      </w:tr>
      <w:tr w:rsidR="00FE2B7F" w:rsidRPr="00F80FC0" w14:paraId="6E4ECFE9" w14:textId="77777777" w:rsidTr="00961AFB">
        <w:trPr>
          <w:trHeight w:val="201"/>
          <w:jc w:val="center"/>
        </w:trPr>
        <w:tc>
          <w:tcPr>
            <w:tcW w:w="200" w:type="pct"/>
            <w:vMerge/>
            <w:noWrap/>
            <w:vAlign w:val="bottom"/>
          </w:tcPr>
          <w:p w14:paraId="74122BE0" w14:textId="77777777" w:rsidR="00FE2B7F" w:rsidRPr="00F80FC0" w:rsidRDefault="00FE2B7F" w:rsidP="00961AFB">
            <w:pPr>
              <w:rPr>
                <w:rFonts w:ascii="Times New Roman" w:hAnsi="Times New Roman"/>
                <w:color w:val="000000"/>
                <w:sz w:val="16"/>
                <w:szCs w:val="16"/>
                <w:lang w:eastAsia="ru-RU"/>
              </w:rPr>
            </w:pPr>
          </w:p>
        </w:tc>
        <w:tc>
          <w:tcPr>
            <w:tcW w:w="542" w:type="pct"/>
            <w:gridSpan w:val="2"/>
            <w:vMerge/>
          </w:tcPr>
          <w:p w14:paraId="782A1FA4" w14:textId="77777777" w:rsidR="00FE2B7F" w:rsidRPr="00F80FC0" w:rsidRDefault="00FE2B7F" w:rsidP="00961AFB">
            <w:pPr>
              <w:rPr>
                <w:rFonts w:ascii="Arial" w:hAnsi="Arial" w:cs="Arial"/>
                <w:i/>
                <w:color w:val="000000"/>
                <w:sz w:val="16"/>
                <w:szCs w:val="16"/>
                <w:lang w:eastAsia="ru-RU"/>
              </w:rPr>
            </w:pPr>
          </w:p>
        </w:tc>
        <w:tc>
          <w:tcPr>
            <w:tcW w:w="542" w:type="pct"/>
            <w:vMerge/>
            <w:noWrap/>
            <w:vAlign w:val="bottom"/>
          </w:tcPr>
          <w:p w14:paraId="030CCCBE" w14:textId="77777777" w:rsidR="00FE2B7F" w:rsidRPr="00F80FC0" w:rsidRDefault="00FE2B7F" w:rsidP="00961AFB">
            <w:pPr>
              <w:rPr>
                <w:rFonts w:ascii="Arial" w:hAnsi="Arial" w:cs="Arial"/>
                <w:i/>
                <w:color w:val="000000"/>
                <w:sz w:val="16"/>
                <w:szCs w:val="16"/>
                <w:lang w:eastAsia="ru-RU"/>
              </w:rPr>
            </w:pPr>
          </w:p>
        </w:tc>
        <w:tc>
          <w:tcPr>
            <w:tcW w:w="438" w:type="pct"/>
          </w:tcPr>
          <w:p w14:paraId="1D1759BC" w14:textId="77777777" w:rsidR="00FE2B7F" w:rsidRPr="00F80FC0" w:rsidRDefault="00FE2B7F" w:rsidP="00961AFB">
            <w:pPr>
              <w:rPr>
                <w:rFonts w:ascii="Arial" w:hAnsi="Arial" w:cs="Arial"/>
                <w:i/>
                <w:sz w:val="16"/>
                <w:szCs w:val="16"/>
                <w:lang w:eastAsia="ru-RU"/>
              </w:rPr>
            </w:pPr>
            <w:r w:rsidRPr="00F80FC0">
              <w:rPr>
                <w:rFonts w:ascii="Arial" w:hAnsi="Arial" w:cs="Arial"/>
                <w:i/>
                <w:sz w:val="16"/>
                <w:szCs w:val="16"/>
                <w:lang w:eastAsia="ru-RU"/>
              </w:rPr>
              <w:t>ПИР</w:t>
            </w:r>
          </w:p>
        </w:tc>
        <w:tc>
          <w:tcPr>
            <w:tcW w:w="526" w:type="pct"/>
          </w:tcPr>
          <w:p w14:paraId="23DA4A6E" w14:textId="77777777" w:rsidR="00FE2B7F" w:rsidRPr="00F80FC0" w:rsidRDefault="00FE2B7F" w:rsidP="00961AFB">
            <w:pPr>
              <w:rPr>
                <w:rFonts w:ascii="Arial" w:hAnsi="Arial" w:cs="Arial"/>
                <w:i/>
                <w:sz w:val="16"/>
                <w:szCs w:val="16"/>
                <w:lang w:eastAsia="ru-RU"/>
              </w:rPr>
            </w:pPr>
          </w:p>
        </w:tc>
        <w:tc>
          <w:tcPr>
            <w:tcW w:w="526" w:type="pct"/>
          </w:tcPr>
          <w:p w14:paraId="0866333C" w14:textId="77777777" w:rsidR="00FE2B7F" w:rsidRPr="00F80FC0" w:rsidRDefault="00FE2B7F" w:rsidP="00961AFB">
            <w:pPr>
              <w:rPr>
                <w:rFonts w:ascii="Arial" w:hAnsi="Arial" w:cs="Arial"/>
                <w:i/>
                <w:sz w:val="16"/>
                <w:szCs w:val="16"/>
                <w:lang w:eastAsia="ru-RU"/>
              </w:rPr>
            </w:pPr>
          </w:p>
        </w:tc>
        <w:tc>
          <w:tcPr>
            <w:tcW w:w="428" w:type="pct"/>
          </w:tcPr>
          <w:p w14:paraId="53C82D08" w14:textId="77777777" w:rsidR="00FE2B7F" w:rsidRPr="00F80FC0" w:rsidRDefault="00FE2B7F" w:rsidP="00961AFB">
            <w:pPr>
              <w:rPr>
                <w:rFonts w:ascii="Arial" w:hAnsi="Arial" w:cs="Arial"/>
                <w:i/>
                <w:sz w:val="16"/>
                <w:szCs w:val="16"/>
                <w:lang w:eastAsia="ru-RU"/>
              </w:rPr>
            </w:pPr>
          </w:p>
        </w:tc>
        <w:tc>
          <w:tcPr>
            <w:tcW w:w="376" w:type="pct"/>
          </w:tcPr>
          <w:p w14:paraId="41747A80" w14:textId="77777777" w:rsidR="00FE2B7F" w:rsidRPr="00F80FC0" w:rsidRDefault="00FE2B7F" w:rsidP="00961AFB">
            <w:pPr>
              <w:rPr>
                <w:rFonts w:ascii="Arial" w:hAnsi="Arial" w:cs="Arial"/>
                <w:i/>
                <w:sz w:val="16"/>
                <w:szCs w:val="16"/>
                <w:lang w:eastAsia="ru-RU"/>
              </w:rPr>
            </w:pPr>
          </w:p>
        </w:tc>
        <w:tc>
          <w:tcPr>
            <w:tcW w:w="308" w:type="pct"/>
          </w:tcPr>
          <w:p w14:paraId="2C8C5E3D" w14:textId="77777777" w:rsidR="00FE2B7F" w:rsidRPr="00F80FC0" w:rsidRDefault="00FE2B7F" w:rsidP="00961AFB">
            <w:pPr>
              <w:rPr>
                <w:rFonts w:ascii="Arial" w:hAnsi="Arial" w:cs="Arial"/>
                <w:i/>
                <w:sz w:val="16"/>
                <w:szCs w:val="16"/>
                <w:lang w:eastAsia="ru-RU"/>
              </w:rPr>
            </w:pPr>
          </w:p>
        </w:tc>
        <w:tc>
          <w:tcPr>
            <w:tcW w:w="311" w:type="pct"/>
          </w:tcPr>
          <w:p w14:paraId="2008068E" w14:textId="77777777" w:rsidR="00FE2B7F" w:rsidRPr="00F80FC0" w:rsidRDefault="00FE2B7F" w:rsidP="00961AFB">
            <w:pPr>
              <w:rPr>
                <w:rFonts w:ascii="Arial" w:hAnsi="Arial" w:cs="Arial"/>
                <w:i/>
                <w:sz w:val="16"/>
                <w:szCs w:val="16"/>
                <w:lang w:eastAsia="ru-RU"/>
              </w:rPr>
            </w:pPr>
          </w:p>
        </w:tc>
        <w:tc>
          <w:tcPr>
            <w:tcW w:w="279" w:type="pct"/>
          </w:tcPr>
          <w:p w14:paraId="6EF0387F" w14:textId="77777777" w:rsidR="00FE2B7F" w:rsidRPr="00F80FC0" w:rsidRDefault="00FE2B7F" w:rsidP="00961AFB">
            <w:pPr>
              <w:rPr>
                <w:rFonts w:ascii="Arial" w:hAnsi="Arial" w:cs="Arial"/>
                <w:i/>
                <w:sz w:val="16"/>
                <w:szCs w:val="16"/>
                <w:lang w:eastAsia="ru-RU"/>
              </w:rPr>
            </w:pPr>
          </w:p>
        </w:tc>
        <w:tc>
          <w:tcPr>
            <w:tcW w:w="524" w:type="pct"/>
          </w:tcPr>
          <w:p w14:paraId="10B441D9" w14:textId="77777777" w:rsidR="00FE2B7F" w:rsidRPr="00F80FC0" w:rsidRDefault="00FE2B7F" w:rsidP="00961AFB">
            <w:pPr>
              <w:rPr>
                <w:rFonts w:ascii="Arial" w:hAnsi="Arial" w:cs="Arial"/>
                <w:i/>
                <w:sz w:val="16"/>
                <w:szCs w:val="16"/>
                <w:lang w:eastAsia="ru-RU"/>
              </w:rPr>
            </w:pPr>
          </w:p>
        </w:tc>
      </w:tr>
      <w:tr w:rsidR="00FE2B7F" w:rsidRPr="00F80FC0" w14:paraId="5D4B309F" w14:textId="77777777" w:rsidTr="00961AFB">
        <w:trPr>
          <w:trHeight w:val="145"/>
          <w:jc w:val="center"/>
        </w:trPr>
        <w:tc>
          <w:tcPr>
            <w:tcW w:w="200" w:type="pct"/>
            <w:vMerge/>
            <w:noWrap/>
            <w:vAlign w:val="bottom"/>
          </w:tcPr>
          <w:p w14:paraId="608B12AE" w14:textId="77777777" w:rsidR="00FE2B7F" w:rsidRPr="00F80FC0" w:rsidRDefault="00FE2B7F" w:rsidP="00961AFB">
            <w:pPr>
              <w:rPr>
                <w:rFonts w:ascii="Times New Roman" w:hAnsi="Times New Roman"/>
                <w:color w:val="000000"/>
                <w:sz w:val="16"/>
                <w:szCs w:val="16"/>
                <w:lang w:eastAsia="ru-RU"/>
              </w:rPr>
            </w:pPr>
          </w:p>
        </w:tc>
        <w:tc>
          <w:tcPr>
            <w:tcW w:w="542" w:type="pct"/>
            <w:gridSpan w:val="2"/>
            <w:vMerge/>
          </w:tcPr>
          <w:p w14:paraId="525892EC" w14:textId="77777777" w:rsidR="00FE2B7F" w:rsidRPr="00F80FC0" w:rsidRDefault="00FE2B7F" w:rsidP="00961AFB">
            <w:pPr>
              <w:rPr>
                <w:rFonts w:ascii="Arial" w:hAnsi="Arial" w:cs="Arial"/>
                <w:i/>
                <w:color w:val="000000"/>
                <w:sz w:val="16"/>
                <w:szCs w:val="16"/>
                <w:lang w:eastAsia="ru-RU"/>
              </w:rPr>
            </w:pPr>
          </w:p>
        </w:tc>
        <w:tc>
          <w:tcPr>
            <w:tcW w:w="542" w:type="pct"/>
            <w:vMerge/>
            <w:noWrap/>
            <w:vAlign w:val="bottom"/>
          </w:tcPr>
          <w:p w14:paraId="2B094F49" w14:textId="77777777" w:rsidR="00FE2B7F" w:rsidRPr="00F80FC0" w:rsidRDefault="00FE2B7F" w:rsidP="00961AFB">
            <w:pPr>
              <w:rPr>
                <w:rFonts w:ascii="Arial" w:hAnsi="Arial" w:cs="Arial"/>
                <w:i/>
                <w:color w:val="000000"/>
                <w:sz w:val="16"/>
                <w:szCs w:val="16"/>
                <w:lang w:eastAsia="ru-RU"/>
              </w:rPr>
            </w:pPr>
          </w:p>
        </w:tc>
        <w:tc>
          <w:tcPr>
            <w:tcW w:w="438" w:type="pct"/>
          </w:tcPr>
          <w:p w14:paraId="1F337E69" w14:textId="77777777" w:rsidR="00FE2B7F" w:rsidRPr="00F80FC0" w:rsidRDefault="00FE2B7F" w:rsidP="00961AFB">
            <w:pPr>
              <w:rPr>
                <w:rFonts w:ascii="Arial" w:hAnsi="Arial" w:cs="Arial"/>
                <w:b/>
                <w:i/>
                <w:sz w:val="16"/>
                <w:szCs w:val="16"/>
                <w:lang w:eastAsia="ru-RU"/>
              </w:rPr>
            </w:pPr>
            <w:r w:rsidRPr="00F80FC0">
              <w:rPr>
                <w:rFonts w:ascii="Arial" w:hAnsi="Arial" w:cs="Arial"/>
                <w:i/>
                <w:sz w:val="16"/>
                <w:szCs w:val="16"/>
                <w:lang w:eastAsia="ru-RU"/>
              </w:rPr>
              <w:t>СМР</w:t>
            </w:r>
          </w:p>
        </w:tc>
        <w:tc>
          <w:tcPr>
            <w:tcW w:w="526" w:type="pct"/>
          </w:tcPr>
          <w:p w14:paraId="15854249" w14:textId="77777777" w:rsidR="00FE2B7F" w:rsidRPr="00F80FC0" w:rsidRDefault="00FE2B7F" w:rsidP="00961AFB">
            <w:pPr>
              <w:rPr>
                <w:rFonts w:ascii="Arial" w:hAnsi="Arial" w:cs="Arial"/>
                <w:i/>
                <w:sz w:val="16"/>
                <w:szCs w:val="16"/>
                <w:lang w:eastAsia="ru-RU"/>
              </w:rPr>
            </w:pPr>
          </w:p>
        </w:tc>
        <w:tc>
          <w:tcPr>
            <w:tcW w:w="526" w:type="pct"/>
          </w:tcPr>
          <w:p w14:paraId="344CB094" w14:textId="77777777" w:rsidR="00FE2B7F" w:rsidRPr="00F80FC0" w:rsidRDefault="00FE2B7F" w:rsidP="00961AFB">
            <w:pPr>
              <w:rPr>
                <w:rFonts w:ascii="Arial" w:hAnsi="Arial" w:cs="Arial"/>
                <w:i/>
                <w:sz w:val="16"/>
                <w:szCs w:val="16"/>
                <w:lang w:eastAsia="ru-RU"/>
              </w:rPr>
            </w:pPr>
          </w:p>
        </w:tc>
        <w:tc>
          <w:tcPr>
            <w:tcW w:w="428" w:type="pct"/>
          </w:tcPr>
          <w:p w14:paraId="7D1EF13B" w14:textId="77777777" w:rsidR="00FE2B7F" w:rsidRPr="00F80FC0" w:rsidRDefault="00FE2B7F" w:rsidP="00961AFB">
            <w:pPr>
              <w:rPr>
                <w:rFonts w:ascii="Arial" w:hAnsi="Arial" w:cs="Arial"/>
                <w:i/>
                <w:sz w:val="16"/>
                <w:szCs w:val="16"/>
                <w:lang w:eastAsia="ru-RU"/>
              </w:rPr>
            </w:pPr>
          </w:p>
        </w:tc>
        <w:tc>
          <w:tcPr>
            <w:tcW w:w="376" w:type="pct"/>
          </w:tcPr>
          <w:p w14:paraId="271971FA" w14:textId="77777777" w:rsidR="00FE2B7F" w:rsidRPr="00F80FC0" w:rsidRDefault="00FE2B7F" w:rsidP="00961AFB">
            <w:pPr>
              <w:rPr>
                <w:rFonts w:ascii="Arial" w:hAnsi="Arial" w:cs="Arial"/>
                <w:i/>
                <w:sz w:val="16"/>
                <w:szCs w:val="16"/>
                <w:lang w:eastAsia="ru-RU"/>
              </w:rPr>
            </w:pPr>
          </w:p>
        </w:tc>
        <w:tc>
          <w:tcPr>
            <w:tcW w:w="308" w:type="pct"/>
          </w:tcPr>
          <w:p w14:paraId="16363BF2" w14:textId="77777777" w:rsidR="00FE2B7F" w:rsidRPr="00F80FC0" w:rsidRDefault="00FE2B7F" w:rsidP="00961AFB">
            <w:pPr>
              <w:rPr>
                <w:rFonts w:ascii="Arial" w:hAnsi="Arial" w:cs="Arial"/>
                <w:i/>
                <w:sz w:val="16"/>
                <w:szCs w:val="16"/>
                <w:lang w:eastAsia="ru-RU"/>
              </w:rPr>
            </w:pPr>
          </w:p>
        </w:tc>
        <w:tc>
          <w:tcPr>
            <w:tcW w:w="311" w:type="pct"/>
          </w:tcPr>
          <w:p w14:paraId="39A66844" w14:textId="77777777" w:rsidR="00FE2B7F" w:rsidRPr="00F80FC0" w:rsidRDefault="00FE2B7F" w:rsidP="00961AFB">
            <w:pPr>
              <w:rPr>
                <w:rFonts w:ascii="Arial" w:hAnsi="Arial" w:cs="Arial"/>
                <w:i/>
                <w:sz w:val="16"/>
                <w:szCs w:val="16"/>
                <w:lang w:eastAsia="ru-RU"/>
              </w:rPr>
            </w:pPr>
          </w:p>
        </w:tc>
        <w:tc>
          <w:tcPr>
            <w:tcW w:w="279" w:type="pct"/>
          </w:tcPr>
          <w:p w14:paraId="3FFAB8C4" w14:textId="77777777" w:rsidR="00FE2B7F" w:rsidRPr="00F80FC0" w:rsidRDefault="00FE2B7F" w:rsidP="00961AFB">
            <w:pPr>
              <w:rPr>
                <w:rFonts w:ascii="Arial" w:hAnsi="Arial" w:cs="Arial"/>
                <w:i/>
                <w:sz w:val="16"/>
                <w:szCs w:val="16"/>
                <w:lang w:eastAsia="ru-RU"/>
              </w:rPr>
            </w:pPr>
          </w:p>
        </w:tc>
        <w:tc>
          <w:tcPr>
            <w:tcW w:w="524" w:type="pct"/>
          </w:tcPr>
          <w:p w14:paraId="108F1CA9" w14:textId="77777777" w:rsidR="00FE2B7F" w:rsidRPr="00F80FC0" w:rsidRDefault="00FE2B7F" w:rsidP="00961AFB">
            <w:pPr>
              <w:rPr>
                <w:rFonts w:ascii="Arial" w:hAnsi="Arial" w:cs="Arial"/>
                <w:i/>
                <w:sz w:val="16"/>
                <w:szCs w:val="16"/>
                <w:lang w:eastAsia="ru-RU"/>
              </w:rPr>
            </w:pPr>
          </w:p>
        </w:tc>
      </w:tr>
      <w:tr w:rsidR="00FE2B7F" w:rsidRPr="00F80FC0" w14:paraId="618D4320" w14:textId="77777777" w:rsidTr="00961AFB">
        <w:trPr>
          <w:trHeight w:val="92"/>
          <w:jc w:val="center"/>
        </w:trPr>
        <w:tc>
          <w:tcPr>
            <w:tcW w:w="543" w:type="pct"/>
            <w:gridSpan w:val="2"/>
          </w:tcPr>
          <w:p w14:paraId="28952A91" w14:textId="77777777" w:rsidR="00FE2B7F" w:rsidRPr="00F80FC0" w:rsidRDefault="00FE2B7F" w:rsidP="00961AFB">
            <w:pPr>
              <w:rPr>
                <w:rFonts w:ascii="Arial" w:hAnsi="Arial" w:cs="Arial"/>
                <w:b/>
                <w:i/>
                <w:sz w:val="16"/>
                <w:szCs w:val="16"/>
                <w:lang w:eastAsia="ru-RU"/>
              </w:rPr>
            </w:pPr>
          </w:p>
        </w:tc>
        <w:tc>
          <w:tcPr>
            <w:tcW w:w="1179" w:type="pct"/>
            <w:gridSpan w:val="3"/>
            <w:noWrap/>
            <w:vAlign w:val="bottom"/>
          </w:tcPr>
          <w:p w14:paraId="7D8EB83E" w14:textId="77777777" w:rsidR="00FE2B7F" w:rsidRPr="00F80FC0" w:rsidRDefault="00FE2B7F" w:rsidP="00961AFB">
            <w:pPr>
              <w:rPr>
                <w:rFonts w:ascii="Arial" w:hAnsi="Arial" w:cs="Arial"/>
                <w:b/>
                <w:i/>
                <w:sz w:val="16"/>
                <w:szCs w:val="16"/>
                <w:lang w:eastAsia="ru-RU"/>
              </w:rPr>
            </w:pPr>
            <w:r w:rsidRPr="00F80FC0">
              <w:rPr>
                <w:rFonts w:ascii="Arial" w:hAnsi="Arial" w:cs="Arial"/>
                <w:b/>
                <w:i/>
                <w:sz w:val="16"/>
                <w:szCs w:val="16"/>
                <w:lang w:eastAsia="ru-RU"/>
              </w:rPr>
              <w:t>ИТОГО</w:t>
            </w:r>
          </w:p>
        </w:tc>
        <w:tc>
          <w:tcPr>
            <w:tcW w:w="526" w:type="pct"/>
          </w:tcPr>
          <w:p w14:paraId="673F0BDF" w14:textId="77777777" w:rsidR="00FE2B7F" w:rsidRPr="00F80FC0" w:rsidRDefault="00FE2B7F" w:rsidP="00961AFB">
            <w:pPr>
              <w:rPr>
                <w:rFonts w:ascii="Arial" w:hAnsi="Arial" w:cs="Arial"/>
                <w:i/>
                <w:sz w:val="16"/>
                <w:szCs w:val="16"/>
                <w:lang w:eastAsia="ru-RU"/>
              </w:rPr>
            </w:pPr>
          </w:p>
        </w:tc>
        <w:tc>
          <w:tcPr>
            <w:tcW w:w="526" w:type="pct"/>
          </w:tcPr>
          <w:p w14:paraId="78B752D5" w14:textId="77777777" w:rsidR="00FE2B7F" w:rsidRPr="00F80FC0" w:rsidRDefault="00FE2B7F" w:rsidP="00961AFB">
            <w:pPr>
              <w:rPr>
                <w:rFonts w:ascii="Arial" w:hAnsi="Arial" w:cs="Arial"/>
                <w:i/>
                <w:sz w:val="16"/>
                <w:szCs w:val="16"/>
                <w:lang w:eastAsia="ru-RU"/>
              </w:rPr>
            </w:pPr>
          </w:p>
        </w:tc>
        <w:tc>
          <w:tcPr>
            <w:tcW w:w="428" w:type="pct"/>
          </w:tcPr>
          <w:p w14:paraId="2BF1BA01" w14:textId="77777777" w:rsidR="00FE2B7F" w:rsidRPr="00F80FC0" w:rsidRDefault="00FE2B7F" w:rsidP="00961AFB">
            <w:pPr>
              <w:rPr>
                <w:rFonts w:ascii="Arial" w:hAnsi="Arial" w:cs="Arial"/>
                <w:i/>
                <w:sz w:val="16"/>
                <w:szCs w:val="16"/>
                <w:lang w:eastAsia="ru-RU"/>
              </w:rPr>
            </w:pPr>
          </w:p>
        </w:tc>
        <w:tc>
          <w:tcPr>
            <w:tcW w:w="376" w:type="pct"/>
          </w:tcPr>
          <w:p w14:paraId="73797F51" w14:textId="77777777" w:rsidR="00FE2B7F" w:rsidRPr="00F80FC0" w:rsidRDefault="00FE2B7F" w:rsidP="00961AFB">
            <w:pPr>
              <w:rPr>
                <w:rFonts w:ascii="Arial" w:hAnsi="Arial" w:cs="Arial"/>
                <w:i/>
                <w:sz w:val="16"/>
                <w:szCs w:val="16"/>
                <w:lang w:eastAsia="ru-RU"/>
              </w:rPr>
            </w:pPr>
          </w:p>
        </w:tc>
        <w:tc>
          <w:tcPr>
            <w:tcW w:w="308" w:type="pct"/>
          </w:tcPr>
          <w:p w14:paraId="17164728" w14:textId="77777777" w:rsidR="00FE2B7F" w:rsidRPr="00F80FC0" w:rsidRDefault="00FE2B7F" w:rsidP="00961AFB">
            <w:pPr>
              <w:rPr>
                <w:rFonts w:ascii="Arial" w:hAnsi="Arial" w:cs="Arial"/>
                <w:i/>
                <w:sz w:val="16"/>
                <w:szCs w:val="16"/>
                <w:lang w:eastAsia="ru-RU"/>
              </w:rPr>
            </w:pPr>
          </w:p>
        </w:tc>
        <w:tc>
          <w:tcPr>
            <w:tcW w:w="311" w:type="pct"/>
          </w:tcPr>
          <w:p w14:paraId="4CB47F67" w14:textId="77777777" w:rsidR="00FE2B7F" w:rsidRPr="00F80FC0" w:rsidRDefault="00FE2B7F" w:rsidP="00961AFB">
            <w:pPr>
              <w:rPr>
                <w:rFonts w:ascii="Arial" w:hAnsi="Arial" w:cs="Arial"/>
                <w:i/>
                <w:sz w:val="16"/>
                <w:szCs w:val="16"/>
                <w:lang w:eastAsia="ru-RU"/>
              </w:rPr>
            </w:pPr>
          </w:p>
        </w:tc>
        <w:tc>
          <w:tcPr>
            <w:tcW w:w="279" w:type="pct"/>
          </w:tcPr>
          <w:p w14:paraId="43888343" w14:textId="77777777" w:rsidR="00FE2B7F" w:rsidRPr="00F80FC0" w:rsidRDefault="00FE2B7F" w:rsidP="00961AFB">
            <w:pPr>
              <w:rPr>
                <w:rFonts w:ascii="Arial" w:hAnsi="Arial" w:cs="Arial"/>
                <w:i/>
                <w:sz w:val="16"/>
                <w:szCs w:val="16"/>
                <w:lang w:eastAsia="ru-RU"/>
              </w:rPr>
            </w:pPr>
          </w:p>
        </w:tc>
        <w:tc>
          <w:tcPr>
            <w:tcW w:w="524" w:type="pct"/>
          </w:tcPr>
          <w:p w14:paraId="672069F1" w14:textId="77777777" w:rsidR="00FE2B7F" w:rsidRPr="00F80FC0" w:rsidRDefault="00FE2B7F" w:rsidP="00961AFB">
            <w:pPr>
              <w:rPr>
                <w:rFonts w:ascii="Arial" w:hAnsi="Arial" w:cs="Arial"/>
                <w:i/>
                <w:sz w:val="16"/>
                <w:szCs w:val="16"/>
                <w:lang w:eastAsia="ru-RU"/>
              </w:rPr>
            </w:pPr>
          </w:p>
        </w:tc>
      </w:tr>
    </w:tbl>
    <w:bookmarkEnd w:id="9"/>
    <w:p w14:paraId="03551724" w14:textId="77777777" w:rsidR="00FE2B7F" w:rsidRPr="00F80FC0" w:rsidRDefault="00FE2B7F" w:rsidP="00FE2B7F">
      <w:pPr>
        <w:spacing w:line="276" w:lineRule="auto"/>
        <w:ind w:right="-1" w:firstLine="851"/>
        <w:jc w:val="both"/>
        <w:rPr>
          <w:rFonts w:ascii="Arial" w:eastAsia="Times New Roman" w:hAnsi="Arial" w:cs="Arial"/>
          <w:bCs/>
          <w:i/>
          <w:sz w:val="26"/>
          <w:szCs w:val="26"/>
          <w:lang w:eastAsia="ru-RU"/>
        </w:rPr>
      </w:pPr>
      <w:r w:rsidRPr="00F80FC0">
        <w:rPr>
          <w:rFonts w:ascii="Arial" w:eastAsia="Times New Roman" w:hAnsi="Arial" w:cs="Arial"/>
          <w:bCs/>
          <w:i/>
          <w:sz w:val="26"/>
          <w:szCs w:val="26"/>
          <w:lang w:eastAsia="ru-RU"/>
        </w:rPr>
        <w:t xml:space="preserve">При </w:t>
      </w:r>
      <w:bookmarkStart w:id="10" w:name="_Hlk132648221"/>
      <w:r w:rsidRPr="00F80FC0">
        <w:rPr>
          <w:rFonts w:ascii="Arial" w:eastAsia="Times New Roman" w:hAnsi="Arial" w:cs="Arial"/>
          <w:bCs/>
          <w:i/>
          <w:sz w:val="26"/>
          <w:szCs w:val="26"/>
          <w:lang w:eastAsia="ru-RU"/>
        </w:rPr>
        <w:t xml:space="preserve">перечислении средств финансовой поддержки после ввода объекта коммунальной инфраструктуры в эксплуатацию после завершения его модернизации </w:t>
      </w:r>
      <w:bookmarkEnd w:id="10"/>
      <w:r w:rsidRPr="00F80FC0">
        <w:rPr>
          <w:rFonts w:ascii="Arial" w:eastAsia="Times New Roman" w:hAnsi="Arial" w:cs="Arial"/>
          <w:bCs/>
          <w:i/>
          <w:sz w:val="26"/>
          <w:szCs w:val="26"/>
          <w:lang w:eastAsia="ru-RU"/>
        </w:rPr>
        <w:t xml:space="preserve">дополнительно указывается следующее: </w:t>
      </w:r>
    </w:p>
    <w:p w14:paraId="726584DC" w14:textId="77777777" w:rsidR="00FE2B7F" w:rsidRPr="00F80FC0" w:rsidRDefault="00FE2B7F" w:rsidP="00FE2B7F">
      <w:pPr>
        <w:spacing w:line="276" w:lineRule="auto"/>
        <w:ind w:right="-1" w:firstLine="851"/>
        <w:jc w:val="both"/>
        <w:rPr>
          <w:rFonts w:ascii="Arial" w:eastAsia="Times New Roman" w:hAnsi="Arial" w:cs="Arial"/>
          <w:bCs/>
          <w:sz w:val="26"/>
          <w:szCs w:val="26"/>
          <w:lang w:eastAsia="ru-RU"/>
        </w:rPr>
      </w:pPr>
      <w:r w:rsidRPr="00F80FC0">
        <w:rPr>
          <w:rFonts w:ascii="Arial" w:eastAsia="Times New Roman" w:hAnsi="Arial" w:cs="Arial"/>
          <w:bCs/>
          <w:sz w:val="26"/>
          <w:szCs w:val="26"/>
          <w:lang w:eastAsia="ru-RU"/>
        </w:rPr>
        <w:t>Дополнительно сообщаем, что по следующим мероприятиям работы завершены в полном объеме, получены разрешение на ввод объекта в эксплуатацию</w:t>
      </w:r>
      <w:r w:rsidRPr="00F80FC0">
        <w:rPr>
          <w:rStyle w:val="a9"/>
          <w:rFonts w:ascii="Arial" w:eastAsia="Times New Roman" w:hAnsi="Arial" w:cs="Arial"/>
          <w:bCs/>
          <w:sz w:val="26"/>
          <w:szCs w:val="26"/>
          <w:lang w:eastAsia="ru-RU"/>
        </w:rPr>
        <w:footnoteReference w:id="16"/>
      </w:r>
      <w:r w:rsidRPr="00F80FC0">
        <w:rPr>
          <w:rFonts w:ascii="Arial" w:eastAsia="Times New Roman" w:hAnsi="Arial" w:cs="Arial"/>
          <w:bCs/>
          <w:sz w:val="26"/>
          <w:szCs w:val="26"/>
          <w:lang w:eastAsia="ru-RU"/>
        </w:rPr>
        <w:t>:</w:t>
      </w:r>
    </w:p>
    <w:tbl>
      <w:tblPr>
        <w:tblW w:w="10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1"/>
        <w:gridCol w:w="1384"/>
        <w:gridCol w:w="1316"/>
        <w:gridCol w:w="1516"/>
        <w:gridCol w:w="1541"/>
        <w:gridCol w:w="1354"/>
        <w:gridCol w:w="1307"/>
        <w:gridCol w:w="1055"/>
      </w:tblGrid>
      <w:tr w:rsidR="00FE2B7F" w:rsidRPr="00F80FC0" w14:paraId="2689325D" w14:textId="77777777" w:rsidTr="00961AFB">
        <w:trPr>
          <w:trHeight w:val="812"/>
          <w:jc w:val="center"/>
        </w:trPr>
        <w:tc>
          <w:tcPr>
            <w:tcW w:w="789" w:type="dxa"/>
            <w:noWrap/>
            <w:vAlign w:val="center"/>
            <w:hideMark/>
          </w:tcPr>
          <w:p w14:paraId="3BA6E263" w14:textId="77777777" w:rsidR="00FE2B7F" w:rsidRPr="00F80FC0" w:rsidRDefault="00FE2B7F" w:rsidP="00961AFB">
            <w:pPr>
              <w:rPr>
                <w:rFonts w:ascii="Arial" w:eastAsia="Times New Roman" w:hAnsi="Arial" w:cs="Arial"/>
                <w:color w:val="000000"/>
                <w:sz w:val="18"/>
                <w:szCs w:val="18"/>
                <w:lang w:eastAsia="ru-RU"/>
              </w:rPr>
            </w:pPr>
            <w:bookmarkStart w:id="11" w:name="_Hlk172896586"/>
            <w:r w:rsidRPr="00F80FC0">
              <w:rPr>
                <w:rFonts w:ascii="Arial" w:hAnsi="Arial" w:cs="Arial"/>
                <w:color w:val="000000"/>
                <w:sz w:val="18"/>
                <w:szCs w:val="18"/>
                <w:lang w:eastAsia="ru-RU"/>
              </w:rPr>
              <w:t>№</w:t>
            </w:r>
          </w:p>
        </w:tc>
        <w:tc>
          <w:tcPr>
            <w:tcW w:w="1169" w:type="dxa"/>
          </w:tcPr>
          <w:p w14:paraId="0C47C11E" w14:textId="77777777" w:rsidR="00FE2B7F" w:rsidRPr="00F80FC0" w:rsidRDefault="00FE2B7F" w:rsidP="00961AFB">
            <w:pPr>
              <w:rPr>
                <w:rFonts w:ascii="Arial" w:hAnsi="Arial" w:cs="Arial"/>
                <w:color w:val="000000"/>
                <w:sz w:val="18"/>
                <w:szCs w:val="18"/>
                <w:lang w:eastAsia="ru-RU"/>
              </w:rPr>
            </w:pPr>
            <w:r w:rsidRPr="00F80FC0">
              <w:rPr>
                <w:rFonts w:ascii="Arial" w:hAnsi="Arial" w:cs="Arial"/>
                <w:color w:val="000000"/>
                <w:sz w:val="18"/>
                <w:szCs w:val="18"/>
                <w:lang w:eastAsia="ru-RU"/>
              </w:rPr>
              <w:t xml:space="preserve">Идентификатор мероприятия (UID)    </w:t>
            </w:r>
          </w:p>
          <w:p w14:paraId="37C84483" w14:textId="77777777" w:rsidR="00FE2B7F" w:rsidRPr="00F80FC0" w:rsidRDefault="00FE2B7F" w:rsidP="00961AFB">
            <w:pPr>
              <w:rPr>
                <w:rFonts w:ascii="Arial" w:eastAsia="Times New Roman" w:hAnsi="Arial" w:cs="Arial"/>
                <w:color w:val="000000"/>
                <w:sz w:val="18"/>
                <w:szCs w:val="18"/>
                <w:lang w:eastAsia="ru-RU"/>
              </w:rPr>
            </w:pPr>
          </w:p>
        </w:tc>
        <w:tc>
          <w:tcPr>
            <w:tcW w:w="1095" w:type="dxa"/>
            <w:noWrap/>
            <w:vAlign w:val="center"/>
            <w:hideMark/>
          </w:tcPr>
          <w:p w14:paraId="18F91A4D" w14:textId="77777777" w:rsidR="00FE2B7F" w:rsidRPr="00F80FC0" w:rsidRDefault="00FE2B7F" w:rsidP="00961AFB">
            <w:pPr>
              <w:rPr>
                <w:rFonts w:ascii="Arial" w:hAnsi="Arial" w:cs="Arial"/>
                <w:color w:val="000000"/>
                <w:sz w:val="18"/>
                <w:szCs w:val="18"/>
                <w:lang w:eastAsia="ru-RU"/>
              </w:rPr>
            </w:pPr>
            <w:r w:rsidRPr="00F80FC0">
              <w:rPr>
                <w:rFonts w:ascii="Arial" w:hAnsi="Arial" w:cs="Arial"/>
                <w:color w:val="000000"/>
                <w:sz w:val="18"/>
                <w:szCs w:val="18"/>
                <w:lang w:eastAsia="ru-RU"/>
              </w:rPr>
              <w:t>Наименование мероприятия</w:t>
            </w:r>
          </w:p>
        </w:tc>
        <w:tc>
          <w:tcPr>
            <w:tcW w:w="1409" w:type="dxa"/>
            <w:vAlign w:val="center"/>
            <w:hideMark/>
          </w:tcPr>
          <w:p w14:paraId="2772C51B" w14:textId="77777777" w:rsidR="00FE2B7F" w:rsidRPr="00F80FC0" w:rsidRDefault="00FE2B7F" w:rsidP="00961AFB">
            <w:pPr>
              <w:rPr>
                <w:rFonts w:ascii="Arial" w:eastAsia="Times New Roman" w:hAnsi="Arial" w:cs="Arial"/>
                <w:color w:val="000000"/>
                <w:sz w:val="18"/>
                <w:szCs w:val="18"/>
                <w:lang w:eastAsia="ru-RU"/>
              </w:rPr>
            </w:pPr>
            <w:r w:rsidRPr="00F80FC0">
              <w:rPr>
                <w:rFonts w:ascii="Arial" w:hAnsi="Arial" w:cs="Arial"/>
                <w:color w:val="000000"/>
                <w:sz w:val="18"/>
                <w:szCs w:val="18"/>
                <w:lang w:eastAsia="ru-RU"/>
              </w:rPr>
              <w:t>Наименование и реквизиты документов, подтверждающих полное завершение работ, ввод объекта в эксплуатацию</w:t>
            </w:r>
          </w:p>
        </w:tc>
        <w:tc>
          <w:tcPr>
            <w:tcW w:w="1291" w:type="dxa"/>
          </w:tcPr>
          <w:p w14:paraId="79005B12" w14:textId="77777777" w:rsidR="00FE2B7F" w:rsidRPr="00F80FC0" w:rsidRDefault="00FE2B7F" w:rsidP="00961AFB">
            <w:pPr>
              <w:rPr>
                <w:rFonts w:ascii="Arial" w:hAnsi="Arial" w:cs="Arial"/>
                <w:color w:val="000000"/>
                <w:sz w:val="18"/>
                <w:szCs w:val="18"/>
                <w:lang w:eastAsia="ru-RU"/>
              </w:rPr>
            </w:pPr>
            <w:r w:rsidRPr="00F80FC0">
              <w:rPr>
                <w:rFonts w:ascii="Arial" w:hAnsi="Arial" w:cs="Arial"/>
                <w:color w:val="000000"/>
                <w:sz w:val="18"/>
                <w:szCs w:val="18"/>
                <w:lang w:eastAsia="ru-RU"/>
              </w:rPr>
              <w:t>Сфера реализации (теплоснабжения, водоснабжение, водоотведение)</w:t>
            </w:r>
          </w:p>
        </w:tc>
        <w:tc>
          <w:tcPr>
            <w:tcW w:w="1358" w:type="dxa"/>
          </w:tcPr>
          <w:p w14:paraId="1DB2BF92" w14:textId="77777777" w:rsidR="00FE2B7F" w:rsidRPr="00F80FC0" w:rsidRDefault="00FE2B7F" w:rsidP="00961AFB">
            <w:pPr>
              <w:rPr>
                <w:rFonts w:ascii="Arial" w:hAnsi="Arial" w:cs="Arial"/>
                <w:color w:val="000000"/>
                <w:sz w:val="18"/>
                <w:szCs w:val="18"/>
                <w:lang w:eastAsia="ru-RU"/>
              </w:rPr>
            </w:pPr>
            <w:r w:rsidRPr="00F80FC0">
              <w:rPr>
                <w:rFonts w:ascii="Arial" w:hAnsi="Arial" w:cs="Arial"/>
                <w:color w:val="000000"/>
                <w:sz w:val="18"/>
                <w:szCs w:val="18"/>
                <w:lang w:eastAsia="ru-RU"/>
              </w:rPr>
              <w:t>Протяженность сетей/ мощность вводимого объекта (с указанием единицы измерения)</w:t>
            </w:r>
          </w:p>
        </w:tc>
        <w:tc>
          <w:tcPr>
            <w:tcW w:w="1263" w:type="dxa"/>
          </w:tcPr>
          <w:p w14:paraId="6D6C0B98" w14:textId="77777777" w:rsidR="00FE2B7F" w:rsidRPr="00F80FC0" w:rsidRDefault="00FE2B7F" w:rsidP="00961AFB">
            <w:pPr>
              <w:rPr>
                <w:rFonts w:ascii="Arial" w:hAnsi="Arial" w:cs="Arial"/>
                <w:color w:val="000000"/>
                <w:sz w:val="18"/>
                <w:szCs w:val="18"/>
                <w:lang w:eastAsia="ru-RU"/>
              </w:rPr>
            </w:pPr>
            <w:r w:rsidRPr="00F80FC0">
              <w:rPr>
                <w:rFonts w:ascii="Arial" w:hAnsi="Arial" w:cs="Arial"/>
                <w:color w:val="000000"/>
                <w:sz w:val="18"/>
                <w:szCs w:val="18"/>
                <w:lang w:eastAsia="ru-RU"/>
              </w:rPr>
              <w:t>Численность населения, для которого улучшится качество коммунальных услуг, чел</w:t>
            </w:r>
          </w:p>
        </w:tc>
        <w:tc>
          <w:tcPr>
            <w:tcW w:w="1729" w:type="dxa"/>
          </w:tcPr>
          <w:p w14:paraId="6505B1F7" w14:textId="77777777" w:rsidR="00FE2B7F" w:rsidRPr="00F80FC0" w:rsidRDefault="00FE2B7F" w:rsidP="00961AFB">
            <w:pPr>
              <w:rPr>
                <w:rFonts w:ascii="Arial" w:hAnsi="Arial" w:cs="Arial"/>
                <w:color w:val="000000"/>
                <w:sz w:val="18"/>
                <w:szCs w:val="18"/>
                <w:lang w:eastAsia="ru-RU"/>
              </w:rPr>
            </w:pPr>
            <w:r w:rsidRPr="00F80FC0">
              <w:rPr>
                <w:rFonts w:ascii="Arial" w:hAnsi="Arial" w:cs="Arial"/>
                <w:color w:val="000000"/>
                <w:sz w:val="18"/>
                <w:szCs w:val="18"/>
                <w:lang w:eastAsia="ru-RU"/>
              </w:rPr>
              <w:t>Стоимость, руб.</w:t>
            </w:r>
          </w:p>
        </w:tc>
      </w:tr>
      <w:tr w:rsidR="00FE2B7F" w:rsidRPr="00F80FC0" w14:paraId="40849F90" w14:textId="77777777" w:rsidTr="00961AFB">
        <w:trPr>
          <w:trHeight w:val="189"/>
          <w:jc w:val="center"/>
        </w:trPr>
        <w:tc>
          <w:tcPr>
            <w:tcW w:w="789" w:type="dxa"/>
            <w:noWrap/>
            <w:vAlign w:val="bottom"/>
            <w:hideMark/>
          </w:tcPr>
          <w:p w14:paraId="785DE742" w14:textId="77777777" w:rsidR="00FE2B7F" w:rsidRPr="00F80FC0" w:rsidRDefault="00FE2B7F" w:rsidP="00961AFB">
            <w:pPr>
              <w:rPr>
                <w:rFonts w:ascii="Arial" w:eastAsia="Times New Roman" w:hAnsi="Arial" w:cs="Arial"/>
                <w:color w:val="000000"/>
                <w:sz w:val="18"/>
                <w:szCs w:val="18"/>
                <w:lang w:eastAsia="ru-RU"/>
              </w:rPr>
            </w:pPr>
            <w:r w:rsidRPr="00F80FC0">
              <w:rPr>
                <w:rFonts w:ascii="Arial" w:eastAsia="Times New Roman" w:hAnsi="Arial" w:cs="Arial"/>
                <w:color w:val="000000"/>
                <w:sz w:val="18"/>
                <w:szCs w:val="18"/>
                <w:lang w:eastAsia="ru-RU"/>
              </w:rPr>
              <w:t>1.</w:t>
            </w:r>
          </w:p>
        </w:tc>
        <w:tc>
          <w:tcPr>
            <w:tcW w:w="1169" w:type="dxa"/>
          </w:tcPr>
          <w:p w14:paraId="457DC823" w14:textId="77777777" w:rsidR="00FE2B7F" w:rsidRPr="00F80FC0" w:rsidRDefault="00FE2B7F" w:rsidP="00961AFB">
            <w:pPr>
              <w:rPr>
                <w:rFonts w:ascii="Arial" w:eastAsia="Times New Roman" w:hAnsi="Arial" w:cs="Arial"/>
                <w:color w:val="000000"/>
                <w:sz w:val="18"/>
                <w:szCs w:val="18"/>
                <w:lang w:eastAsia="ru-RU"/>
              </w:rPr>
            </w:pPr>
          </w:p>
        </w:tc>
        <w:tc>
          <w:tcPr>
            <w:tcW w:w="1095" w:type="dxa"/>
            <w:noWrap/>
            <w:vAlign w:val="bottom"/>
            <w:hideMark/>
          </w:tcPr>
          <w:p w14:paraId="0573B59E" w14:textId="77777777" w:rsidR="00FE2B7F" w:rsidRPr="00F80FC0" w:rsidRDefault="00FE2B7F" w:rsidP="00961AFB">
            <w:pPr>
              <w:rPr>
                <w:rFonts w:ascii="Arial" w:eastAsia="Times New Roman" w:hAnsi="Arial" w:cs="Arial"/>
                <w:color w:val="000000"/>
                <w:sz w:val="18"/>
                <w:szCs w:val="18"/>
                <w:lang w:eastAsia="ru-RU"/>
              </w:rPr>
            </w:pPr>
          </w:p>
        </w:tc>
        <w:tc>
          <w:tcPr>
            <w:tcW w:w="1409" w:type="dxa"/>
            <w:noWrap/>
            <w:vAlign w:val="bottom"/>
            <w:hideMark/>
          </w:tcPr>
          <w:p w14:paraId="430B2C24" w14:textId="77777777" w:rsidR="00FE2B7F" w:rsidRPr="00F80FC0" w:rsidRDefault="00FE2B7F" w:rsidP="00961AFB">
            <w:pPr>
              <w:rPr>
                <w:rFonts w:ascii="Arial" w:eastAsia="Times New Roman" w:hAnsi="Arial" w:cs="Arial"/>
                <w:sz w:val="18"/>
                <w:szCs w:val="18"/>
                <w:lang w:eastAsia="ru-RU"/>
              </w:rPr>
            </w:pPr>
          </w:p>
        </w:tc>
        <w:tc>
          <w:tcPr>
            <w:tcW w:w="1291" w:type="dxa"/>
          </w:tcPr>
          <w:p w14:paraId="1EA92E55" w14:textId="77777777" w:rsidR="00FE2B7F" w:rsidRPr="00F80FC0" w:rsidRDefault="00FE2B7F" w:rsidP="00961AFB">
            <w:pPr>
              <w:rPr>
                <w:rFonts w:ascii="Arial" w:eastAsia="Times New Roman" w:hAnsi="Arial" w:cs="Arial"/>
                <w:sz w:val="18"/>
                <w:szCs w:val="18"/>
                <w:lang w:eastAsia="ru-RU"/>
              </w:rPr>
            </w:pPr>
          </w:p>
        </w:tc>
        <w:tc>
          <w:tcPr>
            <w:tcW w:w="1358" w:type="dxa"/>
          </w:tcPr>
          <w:p w14:paraId="5B6330C5" w14:textId="77777777" w:rsidR="00FE2B7F" w:rsidRPr="00F80FC0" w:rsidRDefault="00FE2B7F" w:rsidP="00961AFB">
            <w:pPr>
              <w:rPr>
                <w:rFonts w:ascii="Arial" w:eastAsia="Times New Roman" w:hAnsi="Arial" w:cs="Arial"/>
                <w:sz w:val="18"/>
                <w:szCs w:val="18"/>
                <w:lang w:eastAsia="ru-RU"/>
              </w:rPr>
            </w:pPr>
          </w:p>
        </w:tc>
        <w:tc>
          <w:tcPr>
            <w:tcW w:w="1263" w:type="dxa"/>
          </w:tcPr>
          <w:p w14:paraId="0752D0C2" w14:textId="77777777" w:rsidR="00FE2B7F" w:rsidRPr="00F80FC0" w:rsidRDefault="00FE2B7F" w:rsidP="00961AFB">
            <w:pPr>
              <w:rPr>
                <w:rFonts w:ascii="Arial" w:eastAsia="Times New Roman" w:hAnsi="Arial" w:cs="Arial"/>
                <w:sz w:val="18"/>
                <w:szCs w:val="18"/>
                <w:lang w:eastAsia="ru-RU"/>
              </w:rPr>
            </w:pPr>
          </w:p>
        </w:tc>
        <w:tc>
          <w:tcPr>
            <w:tcW w:w="1729" w:type="dxa"/>
          </w:tcPr>
          <w:p w14:paraId="0F1F5821" w14:textId="77777777" w:rsidR="00FE2B7F" w:rsidRPr="00F80FC0" w:rsidRDefault="00FE2B7F" w:rsidP="00961AFB">
            <w:pPr>
              <w:rPr>
                <w:rFonts w:ascii="Arial" w:eastAsia="Times New Roman" w:hAnsi="Arial" w:cs="Arial"/>
                <w:sz w:val="18"/>
                <w:szCs w:val="18"/>
                <w:lang w:eastAsia="ru-RU"/>
              </w:rPr>
            </w:pPr>
          </w:p>
        </w:tc>
      </w:tr>
      <w:tr w:rsidR="00FE2B7F" w:rsidRPr="00F80FC0" w14:paraId="3EB264BD" w14:textId="77777777" w:rsidTr="00961AFB">
        <w:trPr>
          <w:trHeight w:val="189"/>
          <w:jc w:val="center"/>
        </w:trPr>
        <w:tc>
          <w:tcPr>
            <w:tcW w:w="789" w:type="dxa"/>
            <w:noWrap/>
            <w:vAlign w:val="bottom"/>
            <w:hideMark/>
          </w:tcPr>
          <w:p w14:paraId="3AEA2C48" w14:textId="77777777" w:rsidR="00FE2B7F" w:rsidRPr="00F80FC0" w:rsidRDefault="00FE2B7F" w:rsidP="00961AFB">
            <w:pPr>
              <w:rPr>
                <w:rFonts w:ascii="Arial" w:eastAsia="Times New Roman" w:hAnsi="Arial" w:cs="Arial"/>
                <w:color w:val="000000"/>
                <w:sz w:val="18"/>
                <w:szCs w:val="18"/>
                <w:lang w:eastAsia="ru-RU"/>
              </w:rPr>
            </w:pPr>
            <w:r w:rsidRPr="00F80FC0">
              <w:rPr>
                <w:rFonts w:ascii="Arial" w:eastAsia="Times New Roman" w:hAnsi="Arial" w:cs="Arial"/>
                <w:color w:val="000000"/>
                <w:sz w:val="18"/>
                <w:szCs w:val="18"/>
                <w:lang w:eastAsia="ru-RU"/>
              </w:rPr>
              <w:t>2.</w:t>
            </w:r>
          </w:p>
        </w:tc>
        <w:tc>
          <w:tcPr>
            <w:tcW w:w="1169" w:type="dxa"/>
          </w:tcPr>
          <w:p w14:paraId="44B19F3F" w14:textId="77777777" w:rsidR="00FE2B7F" w:rsidRPr="00F80FC0" w:rsidRDefault="00FE2B7F" w:rsidP="00961AFB">
            <w:pPr>
              <w:rPr>
                <w:rFonts w:ascii="Arial" w:eastAsia="Times New Roman" w:hAnsi="Arial" w:cs="Arial"/>
                <w:color w:val="000000"/>
                <w:sz w:val="18"/>
                <w:szCs w:val="18"/>
                <w:lang w:eastAsia="ru-RU"/>
              </w:rPr>
            </w:pPr>
          </w:p>
        </w:tc>
        <w:tc>
          <w:tcPr>
            <w:tcW w:w="1095" w:type="dxa"/>
            <w:noWrap/>
            <w:vAlign w:val="bottom"/>
            <w:hideMark/>
          </w:tcPr>
          <w:p w14:paraId="6D370C99" w14:textId="77777777" w:rsidR="00FE2B7F" w:rsidRPr="00F80FC0" w:rsidRDefault="00FE2B7F" w:rsidP="00961AFB">
            <w:pPr>
              <w:rPr>
                <w:rFonts w:ascii="Arial" w:eastAsia="Times New Roman" w:hAnsi="Arial" w:cs="Arial"/>
                <w:color w:val="000000"/>
                <w:sz w:val="18"/>
                <w:szCs w:val="18"/>
                <w:lang w:eastAsia="ru-RU"/>
              </w:rPr>
            </w:pPr>
          </w:p>
        </w:tc>
        <w:tc>
          <w:tcPr>
            <w:tcW w:w="1409" w:type="dxa"/>
            <w:noWrap/>
            <w:vAlign w:val="bottom"/>
            <w:hideMark/>
          </w:tcPr>
          <w:p w14:paraId="73EB4C2E" w14:textId="77777777" w:rsidR="00FE2B7F" w:rsidRPr="00F80FC0" w:rsidRDefault="00FE2B7F" w:rsidP="00961AFB">
            <w:pPr>
              <w:rPr>
                <w:rFonts w:ascii="Arial" w:eastAsia="Times New Roman" w:hAnsi="Arial" w:cs="Arial"/>
                <w:sz w:val="18"/>
                <w:szCs w:val="18"/>
                <w:lang w:eastAsia="ru-RU"/>
              </w:rPr>
            </w:pPr>
          </w:p>
        </w:tc>
        <w:tc>
          <w:tcPr>
            <w:tcW w:w="1291" w:type="dxa"/>
          </w:tcPr>
          <w:p w14:paraId="24D671A1" w14:textId="77777777" w:rsidR="00FE2B7F" w:rsidRPr="00F80FC0" w:rsidRDefault="00FE2B7F" w:rsidP="00961AFB">
            <w:pPr>
              <w:rPr>
                <w:rFonts w:ascii="Arial" w:eastAsia="Times New Roman" w:hAnsi="Arial" w:cs="Arial"/>
                <w:sz w:val="18"/>
                <w:szCs w:val="18"/>
                <w:lang w:eastAsia="ru-RU"/>
              </w:rPr>
            </w:pPr>
          </w:p>
        </w:tc>
        <w:tc>
          <w:tcPr>
            <w:tcW w:w="1358" w:type="dxa"/>
          </w:tcPr>
          <w:p w14:paraId="51D1FD23" w14:textId="77777777" w:rsidR="00FE2B7F" w:rsidRPr="00F80FC0" w:rsidRDefault="00FE2B7F" w:rsidP="00961AFB">
            <w:pPr>
              <w:rPr>
                <w:rFonts w:ascii="Arial" w:eastAsia="Times New Roman" w:hAnsi="Arial" w:cs="Arial"/>
                <w:sz w:val="18"/>
                <w:szCs w:val="18"/>
                <w:lang w:eastAsia="ru-RU"/>
              </w:rPr>
            </w:pPr>
          </w:p>
        </w:tc>
        <w:tc>
          <w:tcPr>
            <w:tcW w:w="1263" w:type="dxa"/>
          </w:tcPr>
          <w:p w14:paraId="7FE904C6" w14:textId="77777777" w:rsidR="00FE2B7F" w:rsidRPr="00F80FC0" w:rsidRDefault="00FE2B7F" w:rsidP="00961AFB">
            <w:pPr>
              <w:rPr>
                <w:rFonts w:ascii="Arial" w:eastAsia="Times New Roman" w:hAnsi="Arial" w:cs="Arial"/>
                <w:sz w:val="18"/>
                <w:szCs w:val="18"/>
                <w:lang w:eastAsia="ru-RU"/>
              </w:rPr>
            </w:pPr>
          </w:p>
        </w:tc>
        <w:tc>
          <w:tcPr>
            <w:tcW w:w="1729" w:type="dxa"/>
          </w:tcPr>
          <w:p w14:paraId="296910B3" w14:textId="77777777" w:rsidR="00FE2B7F" w:rsidRPr="00F80FC0" w:rsidRDefault="00FE2B7F" w:rsidP="00961AFB">
            <w:pPr>
              <w:rPr>
                <w:rFonts w:ascii="Arial" w:eastAsia="Times New Roman" w:hAnsi="Arial" w:cs="Arial"/>
                <w:sz w:val="18"/>
                <w:szCs w:val="18"/>
                <w:lang w:eastAsia="ru-RU"/>
              </w:rPr>
            </w:pPr>
          </w:p>
        </w:tc>
      </w:tr>
      <w:tr w:rsidR="00FE2B7F" w:rsidRPr="00F80FC0" w14:paraId="1CFBEBFF" w14:textId="77777777" w:rsidTr="00961AFB">
        <w:trPr>
          <w:trHeight w:val="189"/>
          <w:jc w:val="center"/>
        </w:trPr>
        <w:tc>
          <w:tcPr>
            <w:tcW w:w="789" w:type="dxa"/>
            <w:noWrap/>
            <w:vAlign w:val="bottom"/>
            <w:hideMark/>
          </w:tcPr>
          <w:p w14:paraId="5CCF8BF6" w14:textId="77777777" w:rsidR="00FE2B7F" w:rsidRPr="00F80FC0" w:rsidRDefault="00FE2B7F" w:rsidP="00961AFB">
            <w:pPr>
              <w:rPr>
                <w:rFonts w:ascii="Arial" w:eastAsia="Times New Roman" w:hAnsi="Arial" w:cs="Arial"/>
                <w:color w:val="000000"/>
                <w:sz w:val="18"/>
                <w:szCs w:val="18"/>
                <w:lang w:eastAsia="ru-RU"/>
              </w:rPr>
            </w:pPr>
            <w:r w:rsidRPr="00F80FC0">
              <w:rPr>
                <w:rFonts w:ascii="Arial" w:eastAsia="Times New Roman" w:hAnsi="Arial" w:cs="Arial"/>
                <w:color w:val="000000"/>
                <w:sz w:val="18"/>
                <w:szCs w:val="18"/>
                <w:lang w:eastAsia="ru-RU"/>
              </w:rPr>
              <w:t>(…)</w:t>
            </w:r>
          </w:p>
        </w:tc>
        <w:tc>
          <w:tcPr>
            <w:tcW w:w="1169" w:type="dxa"/>
          </w:tcPr>
          <w:p w14:paraId="21394C63" w14:textId="77777777" w:rsidR="00FE2B7F" w:rsidRPr="00F80FC0" w:rsidRDefault="00FE2B7F" w:rsidP="00961AFB">
            <w:pPr>
              <w:rPr>
                <w:rFonts w:ascii="Arial" w:eastAsia="Times New Roman" w:hAnsi="Arial" w:cs="Arial"/>
                <w:color w:val="000000"/>
                <w:sz w:val="18"/>
                <w:szCs w:val="18"/>
                <w:lang w:eastAsia="ru-RU"/>
              </w:rPr>
            </w:pPr>
          </w:p>
        </w:tc>
        <w:tc>
          <w:tcPr>
            <w:tcW w:w="1095" w:type="dxa"/>
            <w:noWrap/>
            <w:vAlign w:val="bottom"/>
            <w:hideMark/>
          </w:tcPr>
          <w:p w14:paraId="2E343AA6" w14:textId="77777777" w:rsidR="00FE2B7F" w:rsidRPr="00F80FC0" w:rsidRDefault="00FE2B7F" w:rsidP="00961AFB">
            <w:pPr>
              <w:rPr>
                <w:rFonts w:ascii="Arial" w:eastAsia="Times New Roman" w:hAnsi="Arial" w:cs="Arial"/>
                <w:color w:val="000000"/>
                <w:sz w:val="18"/>
                <w:szCs w:val="18"/>
                <w:lang w:eastAsia="ru-RU"/>
              </w:rPr>
            </w:pPr>
          </w:p>
        </w:tc>
        <w:tc>
          <w:tcPr>
            <w:tcW w:w="1409" w:type="dxa"/>
            <w:noWrap/>
            <w:vAlign w:val="bottom"/>
            <w:hideMark/>
          </w:tcPr>
          <w:p w14:paraId="24BAAD20" w14:textId="77777777" w:rsidR="00FE2B7F" w:rsidRPr="00F80FC0" w:rsidRDefault="00FE2B7F" w:rsidP="00961AFB">
            <w:pPr>
              <w:rPr>
                <w:rFonts w:ascii="Arial" w:eastAsia="Times New Roman" w:hAnsi="Arial" w:cs="Arial"/>
                <w:sz w:val="18"/>
                <w:szCs w:val="18"/>
                <w:lang w:eastAsia="ru-RU"/>
              </w:rPr>
            </w:pPr>
          </w:p>
        </w:tc>
        <w:tc>
          <w:tcPr>
            <w:tcW w:w="1291" w:type="dxa"/>
          </w:tcPr>
          <w:p w14:paraId="28906EA8" w14:textId="77777777" w:rsidR="00FE2B7F" w:rsidRPr="00F80FC0" w:rsidRDefault="00FE2B7F" w:rsidP="00961AFB">
            <w:pPr>
              <w:rPr>
                <w:rFonts w:ascii="Arial" w:eastAsia="Times New Roman" w:hAnsi="Arial" w:cs="Arial"/>
                <w:sz w:val="18"/>
                <w:szCs w:val="18"/>
                <w:lang w:eastAsia="ru-RU"/>
              </w:rPr>
            </w:pPr>
          </w:p>
        </w:tc>
        <w:tc>
          <w:tcPr>
            <w:tcW w:w="1358" w:type="dxa"/>
          </w:tcPr>
          <w:p w14:paraId="47F1E831" w14:textId="77777777" w:rsidR="00FE2B7F" w:rsidRPr="00F80FC0" w:rsidRDefault="00FE2B7F" w:rsidP="00961AFB">
            <w:pPr>
              <w:rPr>
                <w:rFonts w:ascii="Arial" w:eastAsia="Times New Roman" w:hAnsi="Arial" w:cs="Arial"/>
                <w:sz w:val="18"/>
                <w:szCs w:val="18"/>
                <w:lang w:eastAsia="ru-RU"/>
              </w:rPr>
            </w:pPr>
          </w:p>
        </w:tc>
        <w:tc>
          <w:tcPr>
            <w:tcW w:w="1263" w:type="dxa"/>
          </w:tcPr>
          <w:p w14:paraId="26656C61" w14:textId="77777777" w:rsidR="00FE2B7F" w:rsidRPr="00F80FC0" w:rsidRDefault="00FE2B7F" w:rsidP="00961AFB">
            <w:pPr>
              <w:rPr>
                <w:rFonts w:ascii="Arial" w:eastAsia="Times New Roman" w:hAnsi="Arial" w:cs="Arial"/>
                <w:sz w:val="18"/>
                <w:szCs w:val="18"/>
                <w:lang w:eastAsia="ru-RU"/>
              </w:rPr>
            </w:pPr>
          </w:p>
        </w:tc>
        <w:tc>
          <w:tcPr>
            <w:tcW w:w="1729" w:type="dxa"/>
          </w:tcPr>
          <w:p w14:paraId="1BFB9125" w14:textId="77777777" w:rsidR="00FE2B7F" w:rsidRPr="00F80FC0" w:rsidRDefault="00FE2B7F" w:rsidP="00961AFB">
            <w:pPr>
              <w:rPr>
                <w:rFonts w:ascii="Arial" w:eastAsia="Times New Roman" w:hAnsi="Arial" w:cs="Arial"/>
                <w:sz w:val="18"/>
                <w:szCs w:val="18"/>
                <w:lang w:eastAsia="ru-RU"/>
              </w:rPr>
            </w:pPr>
          </w:p>
        </w:tc>
      </w:tr>
    </w:tbl>
    <w:bookmarkEnd w:id="11"/>
    <w:p w14:paraId="079947EB" w14:textId="77777777" w:rsidR="00FE2B7F" w:rsidRPr="00F80FC0" w:rsidRDefault="00FE2B7F" w:rsidP="00FE2B7F">
      <w:pPr>
        <w:spacing w:line="276" w:lineRule="auto"/>
        <w:ind w:right="-1" w:firstLine="851"/>
        <w:jc w:val="both"/>
        <w:rPr>
          <w:rFonts w:ascii="Arial" w:eastAsia="Times New Roman" w:hAnsi="Arial" w:cs="Arial"/>
          <w:bCs/>
          <w:sz w:val="26"/>
          <w:szCs w:val="26"/>
          <w:lang w:eastAsia="ru-RU"/>
        </w:rPr>
      </w:pPr>
      <w:r w:rsidRPr="00F80FC0">
        <w:rPr>
          <w:rFonts w:ascii="Arial" w:eastAsia="Times New Roman" w:hAnsi="Arial" w:cs="Arial"/>
          <w:bCs/>
          <w:sz w:val="26"/>
          <w:szCs w:val="26"/>
          <w:lang w:eastAsia="ru-RU"/>
        </w:rPr>
        <w:t>Приложение:</w:t>
      </w:r>
      <w:bookmarkStart w:id="12" w:name="_Hlk136775166"/>
      <w:r w:rsidRPr="00F80FC0">
        <w:rPr>
          <w:rFonts w:ascii="Arial" w:eastAsia="Times New Roman" w:hAnsi="Arial" w:cs="Arial"/>
          <w:bCs/>
          <w:sz w:val="26"/>
          <w:szCs w:val="26"/>
          <w:lang w:eastAsia="ru-RU"/>
        </w:rPr>
        <w:t xml:space="preserve"> </w:t>
      </w:r>
    </w:p>
    <w:p w14:paraId="1E68B147" w14:textId="77777777" w:rsidR="00FE2B7F" w:rsidRPr="00F80FC0" w:rsidRDefault="00FE2B7F" w:rsidP="00FE2B7F">
      <w:pPr>
        <w:spacing w:line="276" w:lineRule="auto"/>
        <w:ind w:right="-1" w:firstLine="851"/>
        <w:jc w:val="both"/>
        <w:rPr>
          <w:rFonts w:ascii="Arial" w:eastAsia="Times New Roman" w:hAnsi="Arial" w:cs="Arial"/>
          <w:bCs/>
          <w:sz w:val="26"/>
          <w:szCs w:val="26"/>
          <w:lang w:eastAsia="ru-RU"/>
        </w:rPr>
      </w:pPr>
      <w:r w:rsidRPr="00F80FC0">
        <w:rPr>
          <w:rFonts w:ascii="Arial" w:eastAsia="Times New Roman" w:hAnsi="Arial" w:cs="Arial"/>
          <w:bCs/>
          <w:sz w:val="26"/>
          <w:szCs w:val="26"/>
          <w:lang w:eastAsia="ru-RU"/>
        </w:rPr>
        <w:t>Перечень подтверждающих документов</w:t>
      </w:r>
    </w:p>
    <w:bookmarkEnd w:id="12"/>
    <w:p w14:paraId="3165BF65" w14:textId="77777777" w:rsidR="00FE2B7F" w:rsidRPr="00F80FC0" w:rsidRDefault="00FE2B7F" w:rsidP="00FE2B7F">
      <w:pPr>
        <w:ind w:right="-1" w:firstLine="851"/>
        <w:jc w:val="both"/>
        <w:rPr>
          <w:rFonts w:ascii="Arial" w:eastAsia="Times New Roman" w:hAnsi="Arial" w:cs="Arial"/>
          <w:bCs/>
          <w:sz w:val="26"/>
          <w:szCs w:val="26"/>
          <w:lang w:eastAsia="ru-RU"/>
        </w:rPr>
      </w:pPr>
      <w:r w:rsidRPr="00F80FC0">
        <w:rPr>
          <w:rFonts w:ascii="Arial" w:eastAsia="Times New Roman" w:hAnsi="Arial" w:cs="Arial"/>
          <w:bCs/>
          <w:sz w:val="26"/>
          <w:szCs w:val="26"/>
          <w:lang w:eastAsia="ru-RU"/>
        </w:rPr>
        <w:t>Документы, подтверждающие полное завершение работ, ввод объекта в эксплуатацию</w:t>
      </w:r>
      <w:r w:rsidRPr="00F80FC0">
        <w:rPr>
          <w:rStyle w:val="a9"/>
          <w:rFonts w:ascii="Arial" w:eastAsia="Times New Roman" w:hAnsi="Arial" w:cs="Arial"/>
          <w:bCs/>
          <w:sz w:val="26"/>
          <w:szCs w:val="26"/>
          <w:lang w:eastAsia="ru-RU"/>
        </w:rPr>
        <w:footnoteReference w:id="17"/>
      </w:r>
      <w:r w:rsidRPr="00F80FC0">
        <w:rPr>
          <w:rFonts w:ascii="Arial" w:eastAsia="Times New Roman" w:hAnsi="Arial" w:cs="Arial"/>
          <w:bCs/>
          <w:sz w:val="26"/>
          <w:szCs w:val="26"/>
          <w:lang w:eastAsia="ru-RU"/>
        </w:rPr>
        <w:t>.</w:t>
      </w:r>
    </w:p>
    <w:p w14:paraId="276C4DED" w14:textId="77777777" w:rsidR="00FE2B7F" w:rsidRPr="00F80FC0" w:rsidRDefault="00FE2B7F" w:rsidP="00FE2B7F">
      <w:pPr>
        <w:ind w:right="-1" w:firstLine="851"/>
        <w:rPr>
          <w:rFonts w:ascii="Arial" w:eastAsia="Times New Roman" w:hAnsi="Arial" w:cs="Arial"/>
          <w:bCs/>
          <w:sz w:val="26"/>
          <w:szCs w:val="26"/>
          <w:lang w:eastAsia="ru-RU"/>
        </w:rPr>
      </w:pPr>
      <w:bookmarkStart w:id="13" w:name="_Hlk136775370"/>
      <w:r w:rsidRPr="00F80FC0">
        <w:rPr>
          <w:rFonts w:ascii="Arial" w:hAnsi="Arial" w:cs="Arial"/>
          <w:i/>
          <w:color w:val="00000A"/>
          <w:sz w:val="26"/>
          <w:szCs w:val="26"/>
        </w:rPr>
        <w:t>Подпись высшего должностного лица субъекта Российской Федерации</w:t>
      </w:r>
    </w:p>
    <w:tbl>
      <w:tblPr>
        <w:tblW w:w="10065" w:type="dxa"/>
        <w:tblLook w:val="01E0" w:firstRow="1" w:lastRow="1" w:firstColumn="1" w:lastColumn="1" w:noHBand="0" w:noVBand="0"/>
      </w:tblPr>
      <w:tblGrid>
        <w:gridCol w:w="4376"/>
        <w:gridCol w:w="5689"/>
      </w:tblGrid>
      <w:tr w:rsidR="00FE2B7F" w:rsidRPr="00F80FC0" w14:paraId="5BF7B99B" w14:textId="77777777" w:rsidTr="00961AFB">
        <w:trPr>
          <w:trHeight w:val="17"/>
        </w:trPr>
        <w:tc>
          <w:tcPr>
            <w:tcW w:w="4376" w:type="dxa"/>
          </w:tcPr>
          <w:bookmarkEnd w:id="13"/>
          <w:p w14:paraId="00F63479" w14:textId="77777777" w:rsidR="00FE2B7F" w:rsidRPr="00F80FC0" w:rsidRDefault="00FE2B7F" w:rsidP="00961AFB">
            <w:pPr>
              <w:rPr>
                <w:rFonts w:ascii="Arial" w:eastAsia="Times New Roman" w:hAnsi="Arial" w:cs="Arial"/>
                <w:b/>
                <w:sz w:val="26"/>
                <w:szCs w:val="26"/>
              </w:rPr>
            </w:pPr>
            <w:r w:rsidRPr="00F80FC0">
              <w:rPr>
                <w:rFonts w:ascii="Arial" w:eastAsia="Times New Roman" w:hAnsi="Arial" w:cs="Arial"/>
                <w:b/>
                <w:sz w:val="26"/>
                <w:szCs w:val="26"/>
              </w:rPr>
              <w:t>От Фонда</w:t>
            </w:r>
          </w:p>
        </w:tc>
        <w:tc>
          <w:tcPr>
            <w:tcW w:w="5689" w:type="dxa"/>
          </w:tcPr>
          <w:p w14:paraId="0047C25A" w14:textId="77777777" w:rsidR="00FE2B7F" w:rsidRPr="00F80FC0" w:rsidRDefault="00FE2B7F" w:rsidP="00961AFB">
            <w:pPr>
              <w:rPr>
                <w:rFonts w:ascii="Arial" w:eastAsia="Times New Roman" w:hAnsi="Arial" w:cs="Arial"/>
                <w:b/>
                <w:sz w:val="26"/>
                <w:szCs w:val="26"/>
              </w:rPr>
            </w:pPr>
            <w:r w:rsidRPr="00F80FC0">
              <w:rPr>
                <w:rFonts w:ascii="Arial" w:eastAsia="Times New Roman" w:hAnsi="Arial" w:cs="Arial"/>
                <w:b/>
                <w:sz w:val="26"/>
                <w:szCs w:val="26"/>
              </w:rPr>
              <w:t>От субъекта Российской Федерации</w:t>
            </w:r>
          </w:p>
        </w:tc>
      </w:tr>
      <w:tr w:rsidR="00FE2B7F" w:rsidRPr="00F80FC0" w14:paraId="3EB88B09" w14:textId="77777777" w:rsidTr="00961AFB">
        <w:trPr>
          <w:trHeight w:val="17"/>
        </w:trPr>
        <w:tc>
          <w:tcPr>
            <w:tcW w:w="4376" w:type="dxa"/>
          </w:tcPr>
          <w:p w14:paraId="49985C84" w14:textId="77777777" w:rsidR="00FE2B7F" w:rsidRPr="00F80FC0" w:rsidRDefault="00FE2B7F" w:rsidP="00961AFB">
            <w:pPr>
              <w:rPr>
                <w:rFonts w:ascii="Arial" w:eastAsia="Times New Roman" w:hAnsi="Arial" w:cs="Arial"/>
                <w:noProof/>
                <w:sz w:val="26"/>
                <w:szCs w:val="26"/>
              </w:rPr>
            </w:pPr>
            <w:r w:rsidRPr="00F80FC0">
              <w:rPr>
                <w:rFonts w:ascii="Arial" w:eastAsia="Times New Roman" w:hAnsi="Arial" w:cs="Arial"/>
                <w:noProof/>
                <w:sz w:val="26"/>
                <w:szCs w:val="26"/>
              </w:rPr>
              <w:t>_________________________</w:t>
            </w:r>
          </w:p>
          <w:p w14:paraId="752202ED" w14:textId="0D1713A3" w:rsidR="00FE2B7F" w:rsidRPr="00F80FC0" w:rsidRDefault="00C44326" w:rsidP="00961AFB">
            <w:pPr>
              <w:rPr>
                <w:rFonts w:ascii="Arial" w:eastAsia="Times New Roman" w:hAnsi="Arial" w:cs="Arial"/>
                <w:sz w:val="26"/>
                <w:szCs w:val="26"/>
              </w:rPr>
            </w:pPr>
            <w:r w:rsidRPr="00F80FC0">
              <w:rPr>
                <w:rFonts w:ascii="Arial" w:eastAsia="Times New Roman" w:hAnsi="Arial" w:cs="Arial"/>
                <w:sz w:val="26"/>
                <w:szCs w:val="26"/>
              </w:rPr>
              <w:t>(</w:t>
            </w:r>
            <w:r w:rsidRPr="00CD7C63">
              <w:rPr>
                <w:rFonts w:ascii="Arial" w:eastAsia="Times New Roman" w:hAnsi="Arial" w:cs="Arial"/>
                <w:b/>
                <w:i/>
                <w:sz w:val="26"/>
                <w:szCs w:val="26"/>
                <w:lang w:eastAsia="ru-RU"/>
              </w:rPr>
              <w:t>Фамилия Имя Отчество</w:t>
            </w:r>
            <w:r w:rsidRPr="00F80FC0">
              <w:rPr>
                <w:rFonts w:ascii="Arial" w:eastAsia="Times New Roman" w:hAnsi="Arial" w:cs="Arial"/>
                <w:sz w:val="26"/>
                <w:szCs w:val="26"/>
              </w:rPr>
              <w:t>)</w:t>
            </w:r>
          </w:p>
        </w:tc>
        <w:tc>
          <w:tcPr>
            <w:tcW w:w="5689" w:type="dxa"/>
          </w:tcPr>
          <w:p w14:paraId="34D7292C" w14:textId="77777777" w:rsidR="00FE2B7F" w:rsidRPr="00F80FC0" w:rsidRDefault="00FE2B7F" w:rsidP="00961AFB">
            <w:pPr>
              <w:rPr>
                <w:rFonts w:ascii="Arial" w:eastAsia="Times New Roman" w:hAnsi="Arial" w:cs="Arial"/>
                <w:sz w:val="26"/>
                <w:szCs w:val="26"/>
              </w:rPr>
            </w:pPr>
            <w:r w:rsidRPr="00F80FC0">
              <w:rPr>
                <w:rFonts w:ascii="Arial" w:eastAsia="Times New Roman" w:hAnsi="Arial" w:cs="Arial"/>
                <w:sz w:val="26"/>
                <w:szCs w:val="26"/>
              </w:rPr>
              <w:t>______________________________</w:t>
            </w:r>
          </w:p>
          <w:p w14:paraId="3D534631" w14:textId="0018B836" w:rsidR="00FE2B7F" w:rsidRPr="00F80FC0" w:rsidRDefault="00FE2B7F" w:rsidP="00961AFB">
            <w:pPr>
              <w:rPr>
                <w:rFonts w:ascii="Arial" w:eastAsia="Times New Roman" w:hAnsi="Arial" w:cs="Arial"/>
                <w:sz w:val="26"/>
                <w:szCs w:val="26"/>
              </w:rPr>
            </w:pPr>
            <w:r w:rsidRPr="00F80FC0">
              <w:rPr>
                <w:rFonts w:ascii="Arial" w:eastAsia="Times New Roman" w:hAnsi="Arial" w:cs="Arial"/>
                <w:sz w:val="26"/>
                <w:szCs w:val="26"/>
              </w:rPr>
              <w:t>(</w:t>
            </w:r>
            <w:r w:rsidR="00B12EA0" w:rsidRPr="00F80FC0">
              <w:rPr>
                <w:rFonts w:ascii="Arial" w:eastAsia="Times New Roman" w:hAnsi="Arial" w:cs="Arial"/>
                <w:i/>
                <w:sz w:val="26"/>
                <w:szCs w:val="26"/>
                <w:lang w:eastAsia="ru-RU"/>
              </w:rPr>
              <w:t>Фамилия Имя Отчество</w:t>
            </w:r>
            <w:r w:rsidRPr="00F80FC0">
              <w:rPr>
                <w:rFonts w:ascii="Arial" w:eastAsia="Times New Roman" w:hAnsi="Arial" w:cs="Arial"/>
                <w:sz w:val="26"/>
                <w:szCs w:val="26"/>
              </w:rPr>
              <w:t>)</w:t>
            </w:r>
          </w:p>
        </w:tc>
      </w:tr>
    </w:tbl>
    <w:p w14:paraId="48BAABD0" w14:textId="77777777" w:rsidR="00B37BFE" w:rsidRPr="00F80FC0" w:rsidRDefault="00B37BFE">
      <w:pPr>
        <w:widowControl/>
        <w:suppressAutoHyphens w:val="0"/>
        <w:jc w:val="left"/>
        <w:rPr>
          <w:rFonts w:ascii="Times New Roman" w:eastAsia="Times New Roman" w:hAnsi="Times New Roman"/>
          <w:bCs/>
          <w:szCs w:val="28"/>
          <w:lang w:eastAsia="ru-RU"/>
        </w:rPr>
      </w:pPr>
      <w:r w:rsidRPr="00F80FC0">
        <w:rPr>
          <w:rFonts w:ascii="Times New Roman" w:eastAsia="Times New Roman" w:hAnsi="Times New Roman"/>
          <w:bCs/>
          <w:szCs w:val="28"/>
          <w:lang w:eastAsia="ru-RU"/>
        </w:rPr>
        <w:br w:type="page"/>
      </w:r>
    </w:p>
    <w:p w14:paraId="05B2520C" w14:textId="77777777" w:rsidR="00FE2B7F" w:rsidRPr="00F80FC0" w:rsidRDefault="00FE2B7F" w:rsidP="00FE2B7F">
      <w:pPr>
        <w:ind w:left="5387"/>
        <w:rPr>
          <w:rFonts w:ascii="Arial" w:eastAsia="Times New Roman" w:hAnsi="Arial" w:cs="Arial"/>
          <w:bCs/>
          <w:sz w:val="20"/>
          <w:szCs w:val="20"/>
          <w:lang w:eastAsia="ru-RU"/>
        </w:rPr>
      </w:pPr>
      <w:r w:rsidRPr="00F80FC0">
        <w:rPr>
          <w:rFonts w:ascii="Arial" w:eastAsia="Times New Roman" w:hAnsi="Arial" w:cs="Arial"/>
          <w:bCs/>
          <w:sz w:val="20"/>
          <w:szCs w:val="20"/>
          <w:lang w:eastAsia="ru-RU"/>
        </w:rPr>
        <w:lastRenderedPageBreak/>
        <w:t>Форма</w:t>
      </w:r>
    </w:p>
    <w:p w14:paraId="2502451E" w14:textId="77777777" w:rsidR="00FE2B7F" w:rsidRPr="00F80FC0" w:rsidRDefault="00FE2B7F" w:rsidP="00FE2B7F">
      <w:pPr>
        <w:ind w:left="5245"/>
        <w:rPr>
          <w:rFonts w:ascii="Arial" w:eastAsia="Times New Roman" w:hAnsi="Arial" w:cs="Arial"/>
          <w:bCs/>
          <w:sz w:val="20"/>
          <w:szCs w:val="20"/>
          <w:lang w:eastAsia="ru-RU"/>
        </w:rPr>
      </w:pPr>
      <w:r w:rsidRPr="00F80FC0">
        <w:rPr>
          <w:rFonts w:ascii="Arial" w:eastAsia="Times New Roman" w:hAnsi="Arial" w:cs="Arial"/>
          <w:bCs/>
          <w:sz w:val="20"/>
          <w:szCs w:val="20"/>
          <w:lang w:eastAsia="ru-RU"/>
        </w:rPr>
        <w:t>приложения к заявке высшего должностного лица субъекта Российской Федерации на перечисление средств финансовой поддержки (перечень подтверждающих документов)</w:t>
      </w:r>
    </w:p>
    <w:p w14:paraId="6322508F" w14:textId="77777777" w:rsidR="00FE2B7F" w:rsidRPr="00F80FC0" w:rsidRDefault="00FE2B7F" w:rsidP="00FE2B7F">
      <w:pPr>
        <w:ind w:left="7230"/>
        <w:rPr>
          <w:rFonts w:ascii="Arial" w:eastAsia="Times New Roman" w:hAnsi="Arial" w:cs="Arial"/>
          <w:bCs/>
          <w:sz w:val="20"/>
          <w:szCs w:val="20"/>
          <w:lang w:eastAsia="ru-RU"/>
        </w:rPr>
      </w:pPr>
    </w:p>
    <w:p w14:paraId="367974C9" w14:textId="77777777" w:rsidR="00FE2B7F" w:rsidRPr="00F80FC0" w:rsidRDefault="00FE2B7F" w:rsidP="00FE2B7F">
      <w:pPr>
        <w:ind w:left="7230"/>
        <w:rPr>
          <w:rFonts w:ascii="Arial" w:eastAsia="Times New Roman" w:hAnsi="Arial" w:cs="Arial"/>
          <w:bCs/>
          <w:szCs w:val="28"/>
          <w:lang w:eastAsia="ru-RU"/>
        </w:rPr>
      </w:pPr>
    </w:p>
    <w:p w14:paraId="02FD0105" w14:textId="77777777" w:rsidR="00FE2B7F" w:rsidRPr="00F80FC0" w:rsidRDefault="00FE2B7F" w:rsidP="00FE2B7F">
      <w:pPr>
        <w:ind w:right="-1" w:firstLine="851"/>
        <w:rPr>
          <w:rFonts w:ascii="Arial" w:eastAsia="Times New Roman" w:hAnsi="Arial" w:cs="Arial"/>
          <w:bCs/>
          <w:szCs w:val="28"/>
          <w:lang w:eastAsia="ru-RU"/>
        </w:rPr>
      </w:pPr>
      <w:r w:rsidRPr="00F80FC0">
        <w:rPr>
          <w:rFonts w:ascii="Arial" w:eastAsia="Times New Roman" w:hAnsi="Arial" w:cs="Arial"/>
          <w:bCs/>
          <w:szCs w:val="28"/>
          <w:lang w:eastAsia="ru-RU"/>
        </w:rPr>
        <w:t>ПЕРЕЧЕНЬ ПОДТВЕРЖДАЮЩИХ ДОКУМЕНТОВ</w:t>
      </w:r>
    </w:p>
    <w:p w14:paraId="3F1CD46A" w14:textId="77777777" w:rsidR="00FE2B7F" w:rsidRPr="00F80FC0" w:rsidRDefault="00FE2B7F" w:rsidP="00FE2B7F">
      <w:pPr>
        <w:ind w:right="-1" w:firstLine="851"/>
        <w:rPr>
          <w:rFonts w:ascii="Times New Roman" w:hAnsi="Times New Roman"/>
          <w:i/>
          <w:color w:val="00000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2188"/>
        <w:gridCol w:w="5331"/>
        <w:gridCol w:w="2125"/>
      </w:tblGrid>
      <w:tr w:rsidR="00FE2B7F" w:rsidRPr="00F80FC0" w14:paraId="682BFF42" w14:textId="77777777" w:rsidTr="00961AFB">
        <w:trPr>
          <w:trHeight w:val="1275"/>
          <w:jc w:val="center"/>
        </w:trPr>
        <w:tc>
          <w:tcPr>
            <w:tcW w:w="189" w:type="pct"/>
            <w:noWrap/>
            <w:vAlign w:val="center"/>
            <w:hideMark/>
          </w:tcPr>
          <w:p w14:paraId="500DB7CF" w14:textId="77777777" w:rsidR="00FE2B7F" w:rsidRPr="00F80FC0" w:rsidRDefault="00FE2B7F" w:rsidP="00961AFB">
            <w:pPr>
              <w:rPr>
                <w:rFonts w:ascii="Times New Roman" w:eastAsia="Times New Roman" w:hAnsi="Times New Roman"/>
                <w:bCs/>
                <w:sz w:val="20"/>
                <w:szCs w:val="20"/>
                <w:lang w:eastAsia="ru-RU"/>
              </w:rPr>
            </w:pPr>
            <w:bookmarkStart w:id="14" w:name="_Hlk172896632"/>
            <w:r w:rsidRPr="00F80FC0">
              <w:rPr>
                <w:rFonts w:ascii="Times New Roman" w:eastAsia="Times New Roman" w:hAnsi="Times New Roman"/>
                <w:bCs/>
                <w:sz w:val="20"/>
                <w:szCs w:val="20"/>
                <w:lang w:eastAsia="ru-RU"/>
              </w:rPr>
              <w:t>№</w:t>
            </w:r>
          </w:p>
        </w:tc>
        <w:tc>
          <w:tcPr>
            <w:tcW w:w="831" w:type="pct"/>
          </w:tcPr>
          <w:p w14:paraId="39514DC0" w14:textId="77777777" w:rsidR="00FE2B7F" w:rsidRPr="00F80FC0" w:rsidRDefault="00FE2B7F" w:rsidP="00961AFB">
            <w:pPr>
              <w:rPr>
                <w:rFonts w:ascii="Arial" w:eastAsia="Times New Roman" w:hAnsi="Arial" w:cs="Arial"/>
                <w:bCs/>
                <w:sz w:val="20"/>
                <w:szCs w:val="20"/>
                <w:lang w:eastAsia="ru-RU"/>
              </w:rPr>
            </w:pPr>
          </w:p>
          <w:p w14:paraId="7F209883" w14:textId="77777777" w:rsidR="00FE2B7F" w:rsidRPr="00F80FC0" w:rsidRDefault="00FE2B7F" w:rsidP="00961AFB">
            <w:pPr>
              <w:rPr>
                <w:rFonts w:ascii="Arial" w:eastAsia="Times New Roman" w:hAnsi="Arial" w:cs="Arial"/>
                <w:bCs/>
                <w:sz w:val="20"/>
                <w:szCs w:val="20"/>
                <w:lang w:eastAsia="ru-RU"/>
              </w:rPr>
            </w:pPr>
          </w:p>
          <w:p w14:paraId="2087CAA9" w14:textId="77777777" w:rsidR="00FE2B7F" w:rsidRPr="00F80FC0" w:rsidRDefault="00FE2B7F" w:rsidP="00961AFB">
            <w:pPr>
              <w:rPr>
                <w:rFonts w:ascii="Arial" w:eastAsia="Times New Roman" w:hAnsi="Arial" w:cs="Arial"/>
                <w:bCs/>
                <w:sz w:val="20"/>
                <w:szCs w:val="20"/>
                <w:lang w:eastAsia="ru-RU"/>
              </w:rPr>
            </w:pPr>
          </w:p>
          <w:p w14:paraId="14766C9F" w14:textId="77777777" w:rsidR="00FE2B7F" w:rsidRPr="00F80FC0" w:rsidRDefault="00FE2B7F" w:rsidP="00961AFB">
            <w:pPr>
              <w:rPr>
                <w:rFonts w:ascii="Arial" w:eastAsia="Times New Roman" w:hAnsi="Arial" w:cs="Arial"/>
                <w:bCs/>
                <w:sz w:val="20"/>
                <w:szCs w:val="20"/>
                <w:lang w:eastAsia="ru-RU"/>
              </w:rPr>
            </w:pPr>
          </w:p>
          <w:p w14:paraId="1E31BE38" w14:textId="77777777" w:rsidR="00FE2B7F" w:rsidRPr="00F80FC0" w:rsidRDefault="00FE2B7F" w:rsidP="00961AFB">
            <w:pPr>
              <w:rPr>
                <w:rFonts w:ascii="Arial" w:eastAsia="Times New Roman" w:hAnsi="Arial" w:cs="Arial"/>
                <w:bCs/>
                <w:sz w:val="20"/>
                <w:szCs w:val="20"/>
                <w:lang w:eastAsia="ru-RU"/>
              </w:rPr>
            </w:pPr>
          </w:p>
          <w:p w14:paraId="755B357E" w14:textId="77777777" w:rsidR="00FE2B7F" w:rsidRPr="00F80FC0" w:rsidRDefault="00FE2B7F" w:rsidP="00961AFB">
            <w:pPr>
              <w:rPr>
                <w:rFonts w:ascii="Arial" w:eastAsia="Times New Roman" w:hAnsi="Arial" w:cs="Arial"/>
                <w:bCs/>
                <w:sz w:val="20"/>
                <w:szCs w:val="20"/>
                <w:lang w:eastAsia="ru-RU"/>
              </w:rPr>
            </w:pPr>
          </w:p>
          <w:p w14:paraId="47202A18" w14:textId="77777777" w:rsidR="00FE2B7F" w:rsidRPr="00F80FC0" w:rsidRDefault="00FE2B7F" w:rsidP="00961AFB">
            <w:pPr>
              <w:rPr>
                <w:rFonts w:ascii="Arial" w:eastAsia="Times New Roman" w:hAnsi="Arial" w:cs="Arial"/>
                <w:bCs/>
                <w:sz w:val="20"/>
                <w:szCs w:val="20"/>
                <w:lang w:eastAsia="ru-RU"/>
              </w:rPr>
            </w:pPr>
            <w:r w:rsidRPr="00F80FC0">
              <w:rPr>
                <w:rFonts w:ascii="Arial" w:eastAsia="Times New Roman" w:hAnsi="Arial" w:cs="Arial"/>
                <w:bCs/>
                <w:sz w:val="20"/>
                <w:szCs w:val="20"/>
                <w:lang w:eastAsia="ru-RU"/>
              </w:rPr>
              <w:t xml:space="preserve">Идентификатор мероприятия (UID)    </w:t>
            </w:r>
          </w:p>
          <w:p w14:paraId="37FBB65B" w14:textId="77777777" w:rsidR="00FE2B7F" w:rsidRPr="00F80FC0" w:rsidRDefault="00FE2B7F" w:rsidP="00961AFB">
            <w:pPr>
              <w:rPr>
                <w:rFonts w:ascii="Arial" w:eastAsia="Times New Roman" w:hAnsi="Arial" w:cs="Arial"/>
                <w:bCs/>
                <w:sz w:val="20"/>
                <w:szCs w:val="20"/>
                <w:lang w:eastAsia="ru-RU"/>
              </w:rPr>
            </w:pPr>
          </w:p>
        </w:tc>
        <w:tc>
          <w:tcPr>
            <w:tcW w:w="1671" w:type="pct"/>
            <w:noWrap/>
            <w:vAlign w:val="center"/>
            <w:hideMark/>
          </w:tcPr>
          <w:p w14:paraId="4E8FA084" w14:textId="77777777" w:rsidR="00FE2B7F" w:rsidRPr="00F80FC0" w:rsidRDefault="00FE2B7F" w:rsidP="00961AFB">
            <w:pPr>
              <w:rPr>
                <w:rFonts w:ascii="Arial" w:eastAsia="Times New Roman" w:hAnsi="Arial" w:cs="Arial"/>
                <w:bCs/>
                <w:sz w:val="20"/>
                <w:szCs w:val="20"/>
                <w:lang w:eastAsia="ru-RU"/>
              </w:rPr>
            </w:pPr>
            <w:r w:rsidRPr="00F80FC0">
              <w:rPr>
                <w:rFonts w:ascii="Arial" w:eastAsia="Times New Roman" w:hAnsi="Arial" w:cs="Arial"/>
                <w:bCs/>
                <w:sz w:val="20"/>
                <w:szCs w:val="20"/>
                <w:lang w:eastAsia="ru-RU"/>
              </w:rPr>
              <w:t>Наименование мероприятия региональной программы</w:t>
            </w:r>
          </w:p>
        </w:tc>
        <w:tc>
          <w:tcPr>
            <w:tcW w:w="809" w:type="pct"/>
            <w:vAlign w:val="center"/>
            <w:hideMark/>
          </w:tcPr>
          <w:p w14:paraId="770DD186" w14:textId="77777777" w:rsidR="00FE2B7F" w:rsidRPr="00F80FC0" w:rsidRDefault="00FE2B7F" w:rsidP="00961AFB">
            <w:pPr>
              <w:rPr>
                <w:rFonts w:ascii="Arial" w:eastAsia="Times New Roman" w:hAnsi="Arial" w:cs="Arial"/>
                <w:bCs/>
                <w:sz w:val="20"/>
                <w:szCs w:val="20"/>
                <w:lang w:eastAsia="ru-RU"/>
              </w:rPr>
            </w:pPr>
            <w:r w:rsidRPr="00F80FC0">
              <w:rPr>
                <w:rFonts w:ascii="Arial" w:eastAsia="Times New Roman" w:hAnsi="Arial" w:cs="Arial"/>
                <w:bCs/>
                <w:sz w:val="20"/>
                <w:szCs w:val="20"/>
                <w:lang w:eastAsia="ru-RU"/>
              </w:rPr>
              <w:t xml:space="preserve">Реквизиты документов, подтверждающих завершение работ (оказание услуг) в составе мероприятий региональной программы, в том числе отдельных этапов мероприятий региональной программы (номер и дата) </w:t>
            </w:r>
          </w:p>
        </w:tc>
      </w:tr>
      <w:tr w:rsidR="00FE2B7F" w:rsidRPr="00F80FC0" w14:paraId="3FA95970" w14:textId="77777777" w:rsidTr="00961AFB">
        <w:trPr>
          <w:trHeight w:val="300"/>
          <w:jc w:val="center"/>
        </w:trPr>
        <w:tc>
          <w:tcPr>
            <w:tcW w:w="189" w:type="pct"/>
            <w:noWrap/>
            <w:vAlign w:val="bottom"/>
            <w:hideMark/>
          </w:tcPr>
          <w:p w14:paraId="7AEC714C" w14:textId="77777777" w:rsidR="00FE2B7F" w:rsidRPr="00F80FC0" w:rsidRDefault="00FE2B7F" w:rsidP="00961AFB">
            <w:pPr>
              <w:rPr>
                <w:rFonts w:ascii="Times New Roman" w:eastAsia="Times New Roman" w:hAnsi="Times New Roman"/>
                <w:bCs/>
                <w:sz w:val="20"/>
                <w:szCs w:val="20"/>
                <w:lang w:eastAsia="ru-RU"/>
              </w:rPr>
            </w:pPr>
            <w:r w:rsidRPr="00F80FC0">
              <w:rPr>
                <w:rFonts w:ascii="Times New Roman" w:eastAsia="Times New Roman" w:hAnsi="Times New Roman"/>
                <w:bCs/>
                <w:sz w:val="20"/>
                <w:szCs w:val="20"/>
                <w:lang w:eastAsia="ru-RU"/>
              </w:rPr>
              <w:t>1.</w:t>
            </w:r>
          </w:p>
        </w:tc>
        <w:tc>
          <w:tcPr>
            <w:tcW w:w="831" w:type="pct"/>
          </w:tcPr>
          <w:p w14:paraId="5BC36725" w14:textId="77777777" w:rsidR="00FE2B7F" w:rsidRPr="00F80FC0" w:rsidRDefault="00FE2B7F" w:rsidP="00961AFB">
            <w:pPr>
              <w:rPr>
                <w:rFonts w:ascii="Arial" w:eastAsia="Times New Roman" w:hAnsi="Arial" w:cs="Arial"/>
                <w:bCs/>
                <w:sz w:val="20"/>
                <w:szCs w:val="20"/>
                <w:lang w:eastAsia="ru-RU"/>
              </w:rPr>
            </w:pPr>
          </w:p>
        </w:tc>
        <w:tc>
          <w:tcPr>
            <w:tcW w:w="1671" w:type="pct"/>
            <w:noWrap/>
            <w:vAlign w:val="bottom"/>
            <w:hideMark/>
          </w:tcPr>
          <w:p w14:paraId="7258DE11" w14:textId="77777777" w:rsidR="00FE2B7F" w:rsidRPr="00F80FC0" w:rsidRDefault="00FE2B7F" w:rsidP="00961AFB">
            <w:pPr>
              <w:rPr>
                <w:rFonts w:ascii="Arial" w:eastAsia="Times New Roman" w:hAnsi="Arial" w:cs="Arial"/>
                <w:bCs/>
                <w:sz w:val="20"/>
                <w:szCs w:val="20"/>
                <w:lang w:eastAsia="ru-RU"/>
              </w:rPr>
            </w:pPr>
            <w:r w:rsidRPr="00F80FC0">
              <w:rPr>
                <w:rFonts w:ascii="Arial" w:eastAsia="Times New Roman" w:hAnsi="Arial" w:cs="Arial"/>
                <w:bCs/>
                <w:sz w:val="20"/>
                <w:szCs w:val="20"/>
                <w:lang w:eastAsia="ru-RU"/>
              </w:rPr>
              <w:t>Мероприятие 1</w:t>
            </w:r>
          </w:p>
        </w:tc>
        <w:tc>
          <w:tcPr>
            <w:tcW w:w="809" w:type="pct"/>
            <w:noWrap/>
            <w:vAlign w:val="bottom"/>
            <w:hideMark/>
          </w:tcPr>
          <w:p w14:paraId="564C1408" w14:textId="77777777" w:rsidR="00FE2B7F" w:rsidRPr="00F80FC0" w:rsidRDefault="00FE2B7F" w:rsidP="00961AFB">
            <w:pPr>
              <w:rPr>
                <w:rFonts w:ascii="Arial" w:eastAsia="Times New Roman" w:hAnsi="Arial" w:cs="Arial"/>
                <w:bCs/>
                <w:sz w:val="20"/>
                <w:szCs w:val="20"/>
                <w:lang w:eastAsia="ru-RU"/>
              </w:rPr>
            </w:pPr>
            <w:r w:rsidRPr="00F80FC0">
              <w:rPr>
                <w:rFonts w:ascii="Arial" w:eastAsia="Times New Roman" w:hAnsi="Arial" w:cs="Arial"/>
                <w:bCs/>
                <w:sz w:val="20"/>
                <w:szCs w:val="20"/>
                <w:lang w:eastAsia="ru-RU"/>
              </w:rPr>
              <w:t>№….. от дд.мм.гг</w:t>
            </w:r>
          </w:p>
        </w:tc>
      </w:tr>
      <w:tr w:rsidR="00FE2B7F" w:rsidRPr="00F80FC0" w14:paraId="53904AFA" w14:textId="77777777" w:rsidTr="00961AFB">
        <w:trPr>
          <w:trHeight w:val="300"/>
          <w:jc w:val="center"/>
        </w:trPr>
        <w:tc>
          <w:tcPr>
            <w:tcW w:w="189" w:type="pct"/>
            <w:noWrap/>
            <w:vAlign w:val="bottom"/>
            <w:hideMark/>
          </w:tcPr>
          <w:p w14:paraId="5ED8F20E" w14:textId="77777777" w:rsidR="00FE2B7F" w:rsidRPr="00F80FC0" w:rsidRDefault="00FE2B7F" w:rsidP="00961AFB">
            <w:pPr>
              <w:rPr>
                <w:rFonts w:ascii="Times New Roman" w:eastAsia="Times New Roman" w:hAnsi="Times New Roman"/>
                <w:bCs/>
                <w:sz w:val="20"/>
                <w:szCs w:val="20"/>
                <w:lang w:eastAsia="ru-RU"/>
              </w:rPr>
            </w:pPr>
            <w:r w:rsidRPr="00F80FC0">
              <w:rPr>
                <w:rFonts w:ascii="Times New Roman" w:eastAsia="Times New Roman" w:hAnsi="Times New Roman"/>
                <w:bCs/>
                <w:sz w:val="20"/>
                <w:szCs w:val="20"/>
                <w:lang w:eastAsia="ru-RU"/>
              </w:rPr>
              <w:t>2.</w:t>
            </w:r>
          </w:p>
        </w:tc>
        <w:tc>
          <w:tcPr>
            <w:tcW w:w="831" w:type="pct"/>
          </w:tcPr>
          <w:p w14:paraId="43CAF128" w14:textId="77777777" w:rsidR="00FE2B7F" w:rsidRPr="00F80FC0" w:rsidRDefault="00FE2B7F" w:rsidP="00961AFB">
            <w:pPr>
              <w:rPr>
                <w:rFonts w:ascii="Arial" w:eastAsia="Times New Roman" w:hAnsi="Arial" w:cs="Arial"/>
                <w:bCs/>
                <w:sz w:val="20"/>
                <w:szCs w:val="20"/>
                <w:lang w:eastAsia="ru-RU"/>
              </w:rPr>
            </w:pPr>
          </w:p>
        </w:tc>
        <w:tc>
          <w:tcPr>
            <w:tcW w:w="1671" w:type="pct"/>
            <w:noWrap/>
            <w:vAlign w:val="bottom"/>
            <w:hideMark/>
          </w:tcPr>
          <w:p w14:paraId="5B925EDA" w14:textId="77777777" w:rsidR="00FE2B7F" w:rsidRPr="00F80FC0" w:rsidRDefault="00FE2B7F" w:rsidP="00961AFB">
            <w:pPr>
              <w:rPr>
                <w:rFonts w:ascii="Arial" w:eastAsia="Times New Roman" w:hAnsi="Arial" w:cs="Arial"/>
                <w:bCs/>
                <w:sz w:val="20"/>
                <w:szCs w:val="20"/>
                <w:lang w:eastAsia="ru-RU"/>
              </w:rPr>
            </w:pPr>
            <w:r w:rsidRPr="00F80FC0">
              <w:rPr>
                <w:rFonts w:ascii="Arial" w:eastAsia="Times New Roman" w:hAnsi="Arial" w:cs="Arial"/>
                <w:bCs/>
                <w:sz w:val="20"/>
                <w:szCs w:val="20"/>
                <w:lang w:eastAsia="ru-RU"/>
              </w:rPr>
              <w:t>Мероприятие 2</w:t>
            </w:r>
          </w:p>
        </w:tc>
        <w:tc>
          <w:tcPr>
            <w:tcW w:w="809" w:type="pct"/>
            <w:noWrap/>
            <w:vAlign w:val="bottom"/>
            <w:hideMark/>
          </w:tcPr>
          <w:p w14:paraId="194DAA70" w14:textId="77777777" w:rsidR="00FE2B7F" w:rsidRPr="00F80FC0" w:rsidRDefault="00FE2B7F" w:rsidP="00961AFB">
            <w:pPr>
              <w:rPr>
                <w:rFonts w:ascii="Arial" w:eastAsia="Times New Roman" w:hAnsi="Arial" w:cs="Arial"/>
                <w:bCs/>
                <w:sz w:val="20"/>
                <w:szCs w:val="20"/>
                <w:lang w:eastAsia="ru-RU"/>
              </w:rPr>
            </w:pPr>
            <w:r w:rsidRPr="00F80FC0">
              <w:rPr>
                <w:rFonts w:ascii="Arial" w:eastAsia="Times New Roman" w:hAnsi="Arial" w:cs="Arial"/>
                <w:bCs/>
                <w:sz w:val="20"/>
                <w:szCs w:val="20"/>
                <w:lang w:eastAsia="ru-RU"/>
              </w:rPr>
              <w:t>№….. от дд.мм.гг</w:t>
            </w:r>
          </w:p>
        </w:tc>
      </w:tr>
      <w:tr w:rsidR="00FE2B7F" w:rsidRPr="00F80FC0" w14:paraId="6E670AE3" w14:textId="77777777" w:rsidTr="00961AFB">
        <w:trPr>
          <w:trHeight w:val="300"/>
          <w:jc w:val="center"/>
        </w:trPr>
        <w:tc>
          <w:tcPr>
            <w:tcW w:w="189" w:type="pct"/>
            <w:noWrap/>
            <w:vAlign w:val="bottom"/>
            <w:hideMark/>
          </w:tcPr>
          <w:p w14:paraId="61992CD0" w14:textId="77777777" w:rsidR="00FE2B7F" w:rsidRPr="00F80FC0" w:rsidRDefault="00FE2B7F" w:rsidP="00961AFB">
            <w:pPr>
              <w:rPr>
                <w:rFonts w:ascii="Times New Roman" w:eastAsia="Times New Roman" w:hAnsi="Times New Roman"/>
                <w:bCs/>
                <w:sz w:val="20"/>
                <w:szCs w:val="20"/>
                <w:lang w:eastAsia="ru-RU"/>
              </w:rPr>
            </w:pPr>
            <w:r w:rsidRPr="00F80FC0">
              <w:rPr>
                <w:rFonts w:ascii="Times New Roman" w:eastAsia="Times New Roman" w:hAnsi="Times New Roman"/>
                <w:bCs/>
                <w:sz w:val="20"/>
                <w:szCs w:val="20"/>
                <w:lang w:eastAsia="ru-RU"/>
              </w:rPr>
              <w:t>(…)</w:t>
            </w:r>
          </w:p>
        </w:tc>
        <w:tc>
          <w:tcPr>
            <w:tcW w:w="831" w:type="pct"/>
          </w:tcPr>
          <w:p w14:paraId="4C591927" w14:textId="77777777" w:rsidR="00FE2B7F" w:rsidRPr="00F80FC0" w:rsidRDefault="00FE2B7F" w:rsidP="00961AFB">
            <w:pPr>
              <w:rPr>
                <w:rFonts w:ascii="Arial" w:eastAsia="Times New Roman" w:hAnsi="Arial" w:cs="Arial"/>
                <w:bCs/>
                <w:sz w:val="20"/>
                <w:szCs w:val="20"/>
                <w:lang w:eastAsia="ru-RU"/>
              </w:rPr>
            </w:pPr>
          </w:p>
        </w:tc>
        <w:tc>
          <w:tcPr>
            <w:tcW w:w="1671" w:type="pct"/>
            <w:noWrap/>
            <w:vAlign w:val="bottom"/>
            <w:hideMark/>
          </w:tcPr>
          <w:p w14:paraId="1126D519" w14:textId="77777777" w:rsidR="00FE2B7F" w:rsidRPr="00F80FC0" w:rsidRDefault="00FE2B7F" w:rsidP="00961AFB">
            <w:pPr>
              <w:rPr>
                <w:rFonts w:ascii="Arial" w:eastAsia="Times New Roman" w:hAnsi="Arial" w:cs="Arial"/>
                <w:bCs/>
                <w:sz w:val="20"/>
                <w:szCs w:val="20"/>
                <w:lang w:eastAsia="ru-RU"/>
              </w:rPr>
            </w:pPr>
            <w:r w:rsidRPr="00F80FC0">
              <w:rPr>
                <w:rFonts w:ascii="Arial" w:eastAsia="Times New Roman" w:hAnsi="Arial" w:cs="Arial"/>
                <w:bCs/>
                <w:sz w:val="20"/>
                <w:szCs w:val="20"/>
                <w:lang w:eastAsia="ru-RU"/>
              </w:rPr>
              <w:t>Мероприятие n</w:t>
            </w:r>
          </w:p>
        </w:tc>
        <w:tc>
          <w:tcPr>
            <w:tcW w:w="809" w:type="pct"/>
            <w:noWrap/>
            <w:vAlign w:val="bottom"/>
            <w:hideMark/>
          </w:tcPr>
          <w:p w14:paraId="19C9D116" w14:textId="77777777" w:rsidR="00FE2B7F" w:rsidRPr="00F80FC0" w:rsidRDefault="00FE2B7F" w:rsidP="00961AFB">
            <w:pPr>
              <w:rPr>
                <w:rFonts w:ascii="Arial" w:eastAsia="Times New Roman" w:hAnsi="Arial" w:cs="Arial"/>
                <w:bCs/>
                <w:sz w:val="20"/>
                <w:szCs w:val="20"/>
                <w:lang w:eastAsia="ru-RU"/>
              </w:rPr>
            </w:pPr>
            <w:r w:rsidRPr="00F80FC0">
              <w:rPr>
                <w:rFonts w:ascii="Arial" w:eastAsia="Times New Roman" w:hAnsi="Arial" w:cs="Arial"/>
                <w:bCs/>
                <w:sz w:val="20"/>
                <w:szCs w:val="20"/>
                <w:lang w:eastAsia="ru-RU"/>
              </w:rPr>
              <w:t>№….. от дд.мм.гг</w:t>
            </w:r>
          </w:p>
        </w:tc>
      </w:tr>
      <w:bookmarkEnd w:id="14"/>
    </w:tbl>
    <w:p w14:paraId="021994C3" w14:textId="77777777" w:rsidR="00FE2B7F" w:rsidRPr="00F80FC0" w:rsidRDefault="00FE2B7F" w:rsidP="00FE2B7F">
      <w:pPr>
        <w:ind w:right="-1" w:firstLine="851"/>
        <w:rPr>
          <w:rFonts w:ascii="Times New Roman" w:hAnsi="Times New Roman"/>
          <w:i/>
          <w:color w:val="00000A"/>
        </w:rPr>
      </w:pPr>
    </w:p>
    <w:p w14:paraId="2A6CBEB4" w14:textId="77777777" w:rsidR="00FE2B7F" w:rsidRPr="00F80FC0" w:rsidRDefault="00FE2B7F" w:rsidP="00FE2B7F">
      <w:pPr>
        <w:ind w:right="-1" w:firstLine="851"/>
        <w:rPr>
          <w:rFonts w:ascii="Times New Roman" w:hAnsi="Times New Roman"/>
          <w:i/>
          <w:color w:val="00000A"/>
        </w:rPr>
      </w:pPr>
    </w:p>
    <w:p w14:paraId="28DCCC45" w14:textId="77777777" w:rsidR="00FE2B7F" w:rsidRPr="00F80FC0" w:rsidRDefault="00FE2B7F" w:rsidP="00FE2B7F">
      <w:pPr>
        <w:ind w:right="-1" w:firstLine="851"/>
        <w:rPr>
          <w:rFonts w:ascii="Times New Roman" w:hAnsi="Times New Roman"/>
          <w:i/>
          <w:color w:val="00000A"/>
        </w:rPr>
      </w:pPr>
    </w:p>
    <w:p w14:paraId="39954B7C" w14:textId="77777777" w:rsidR="00FE2B7F" w:rsidRPr="00F80FC0" w:rsidRDefault="00FE2B7F" w:rsidP="00FE2B7F">
      <w:pPr>
        <w:ind w:right="-1" w:firstLine="851"/>
        <w:rPr>
          <w:rFonts w:ascii="Arial" w:eastAsia="Times New Roman" w:hAnsi="Arial" w:cs="Arial"/>
          <w:bCs/>
          <w:szCs w:val="28"/>
          <w:lang w:eastAsia="ru-RU"/>
        </w:rPr>
      </w:pPr>
      <w:r w:rsidRPr="00F80FC0">
        <w:rPr>
          <w:rFonts w:ascii="Arial" w:hAnsi="Arial" w:cs="Arial"/>
          <w:i/>
          <w:color w:val="00000A"/>
        </w:rPr>
        <w:t>Подпись высшего должностного лица субъекта Российской Федерации</w:t>
      </w:r>
    </w:p>
    <w:tbl>
      <w:tblPr>
        <w:tblW w:w="10065" w:type="dxa"/>
        <w:jc w:val="center"/>
        <w:tblLook w:val="01E0" w:firstRow="1" w:lastRow="1" w:firstColumn="1" w:lastColumn="1" w:noHBand="0" w:noVBand="0"/>
      </w:tblPr>
      <w:tblGrid>
        <w:gridCol w:w="5103"/>
        <w:gridCol w:w="4962"/>
      </w:tblGrid>
      <w:tr w:rsidR="00FE2B7F" w:rsidRPr="00F80FC0" w14:paraId="1F2A7070" w14:textId="77777777" w:rsidTr="00961AFB">
        <w:trPr>
          <w:trHeight w:val="17"/>
          <w:jc w:val="center"/>
        </w:trPr>
        <w:tc>
          <w:tcPr>
            <w:tcW w:w="5103" w:type="dxa"/>
          </w:tcPr>
          <w:p w14:paraId="2F7D9469" w14:textId="77777777" w:rsidR="00FE2B7F" w:rsidRPr="00F80FC0" w:rsidRDefault="00FE2B7F" w:rsidP="00961AFB">
            <w:pPr>
              <w:rPr>
                <w:rFonts w:ascii="Arial" w:eastAsia="Times New Roman" w:hAnsi="Arial" w:cs="Arial"/>
                <w:b/>
                <w:sz w:val="26"/>
                <w:szCs w:val="26"/>
              </w:rPr>
            </w:pPr>
          </w:p>
          <w:p w14:paraId="7FB35B1B" w14:textId="77777777" w:rsidR="00FE2B7F" w:rsidRPr="00F80FC0" w:rsidRDefault="00FE2B7F" w:rsidP="00961AFB">
            <w:pPr>
              <w:rPr>
                <w:rFonts w:ascii="Arial" w:eastAsia="Times New Roman" w:hAnsi="Arial" w:cs="Arial"/>
                <w:b/>
                <w:sz w:val="26"/>
                <w:szCs w:val="26"/>
              </w:rPr>
            </w:pPr>
            <w:r w:rsidRPr="00F80FC0">
              <w:rPr>
                <w:rFonts w:ascii="Arial" w:eastAsia="Times New Roman" w:hAnsi="Arial" w:cs="Arial"/>
                <w:b/>
                <w:sz w:val="26"/>
                <w:szCs w:val="26"/>
              </w:rPr>
              <w:t>От Фонда</w:t>
            </w:r>
          </w:p>
        </w:tc>
        <w:tc>
          <w:tcPr>
            <w:tcW w:w="4962" w:type="dxa"/>
          </w:tcPr>
          <w:p w14:paraId="1EBB0848" w14:textId="77777777" w:rsidR="00FE2B7F" w:rsidRPr="00F80FC0" w:rsidRDefault="00FE2B7F" w:rsidP="00961AFB">
            <w:pPr>
              <w:rPr>
                <w:rFonts w:ascii="Arial" w:eastAsia="Times New Roman" w:hAnsi="Arial" w:cs="Arial"/>
                <w:b/>
                <w:sz w:val="26"/>
                <w:szCs w:val="26"/>
              </w:rPr>
            </w:pPr>
          </w:p>
          <w:p w14:paraId="0839742C" w14:textId="77777777" w:rsidR="00FE2B7F" w:rsidRPr="00F80FC0" w:rsidRDefault="00FE2B7F" w:rsidP="00961AFB">
            <w:pPr>
              <w:rPr>
                <w:rFonts w:ascii="Arial" w:eastAsia="Times New Roman" w:hAnsi="Arial" w:cs="Arial"/>
                <w:b/>
                <w:sz w:val="26"/>
              </w:rPr>
            </w:pPr>
            <w:r w:rsidRPr="00F80FC0">
              <w:rPr>
                <w:rFonts w:ascii="Arial" w:eastAsia="Times New Roman" w:hAnsi="Arial" w:cs="Arial"/>
                <w:b/>
                <w:sz w:val="26"/>
                <w:szCs w:val="26"/>
              </w:rPr>
              <w:t>От субъекта Российской Федерации</w:t>
            </w:r>
          </w:p>
        </w:tc>
      </w:tr>
      <w:tr w:rsidR="00FE2B7F" w:rsidRPr="00F80FC0" w14:paraId="46E53308" w14:textId="77777777" w:rsidTr="00961AFB">
        <w:trPr>
          <w:trHeight w:val="17"/>
          <w:jc w:val="center"/>
        </w:trPr>
        <w:tc>
          <w:tcPr>
            <w:tcW w:w="5103" w:type="dxa"/>
          </w:tcPr>
          <w:p w14:paraId="3A2831DC" w14:textId="77777777" w:rsidR="00FE2B7F" w:rsidRPr="00F80FC0" w:rsidRDefault="00FE2B7F" w:rsidP="00961AFB">
            <w:pPr>
              <w:rPr>
                <w:rFonts w:ascii="Arial" w:eastAsia="Times New Roman" w:hAnsi="Arial" w:cs="Arial"/>
                <w:sz w:val="26"/>
                <w:szCs w:val="26"/>
              </w:rPr>
            </w:pPr>
            <w:r w:rsidRPr="00F80FC0">
              <w:rPr>
                <w:rFonts w:ascii="Arial" w:eastAsia="Times New Roman" w:hAnsi="Arial" w:cs="Arial"/>
                <w:noProof/>
                <w:sz w:val="26"/>
                <w:szCs w:val="26"/>
              </w:rPr>
              <w:t>________________________________</w:t>
            </w:r>
          </w:p>
          <w:p w14:paraId="330D8F1A" w14:textId="4F5FA138" w:rsidR="00FE2B7F" w:rsidRPr="00F80FC0" w:rsidRDefault="00FE2B7F" w:rsidP="00961AFB">
            <w:pPr>
              <w:rPr>
                <w:rFonts w:ascii="Arial" w:eastAsia="Times New Roman" w:hAnsi="Arial" w:cs="Arial"/>
                <w:sz w:val="26"/>
                <w:szCs w:val="26"/>
              </w:rPr>
            </w:pPr>
            <w:r w:rsidRPr="00F80FC0">
              <w:rPr>
                <w:rFonts w:ascii="Arial" w:eastAsia="Times New Roman" w:hAnsi="Arial" w:cs="Arial"/>
                <w:sz w:val="26"/>
                <w:szCs w:val="26"/>
              </w:rPr>
              <w:t>(</w:t>
            </w:r>
            <w:r w:rsidR="00CF5298" w:rsidRPr="00F80FC0">
              <w:rPr>
                <w:rFonts w:ascii="Arial" w:eastAsia="Times New Roman" w:hAnsi="Arial" w:cs="Arial"/>
                <w:i/>
                <w:sz w:val="26"/>
                <w:szCs w:val="26"/>
                <w:lang w:eastAsia="ru-RU"/>
              </w:rPr>
              <w:t>Фамилия Имя Отчество</w:t>
            </w:r>
            <w:r w:rsidRPr="00F80FC0">
              <w:rPr>
                <w:rFonts w:ascii="Arial" w:eastAsia="Times New Roman" w:hAnsi="Arial" w:cs="Arial"/>
                <w:sz w:val="26"/>
                <w:szCs w:val="26"/>
              </w:rPr>
              <w:t>)</w:t>
            </w:r>
          </w:p>
        </w:tc>
        <w:tc>
          <w:tcPr>
            <w:tcW w:w="4962" w:type="dxa"/>
          </w:tcPr>
          <w:p w14:paraId="716ADE7E" w14:textId="77777777" w:rsidR="00C44326" w:rsidRPr="00F80FC0" w:rsidRDefault="00C44326" w:rsidP="00C44326">
            <w:pPr>
              <w:rPr>
                <w:rFonts w:ascii="Arial" w:eastAsia="Times New Roman" w:hAnsi="Arial" w:cs="Arial"/>
                <w:sz w:val="26"/>
                <w:szCs w:val="26"/>
              </w:rPr>
            </w:pPr>
            <w:r w:rsidRPr="00F80FC0">
              <w:rPr>
                <w:rFonts w:ascii="Arial" w:eastAsia="Times New Roman" w:hAnsi="Arial" w:cs="Arial"/>
                <w:noProof/>
                <w:sz w:val="26"/>
                <w:szCs w:val="26"/>
              </w:rPr>
              <w:t>________________________________</w:t>
            </w:r>
          </w:p>
          <w:p w14:paraId="34BCB7D5" w14:textId="22B8C4A1" w:rsidR="00FE2B7F" w:rsidRPr="00F80FC0" w:rsidRDefault="00FE2B7F" w:rsidP="00961AFB">
            <w:pPr>
              <w:rPr>
                <w:rFonts w:ascii="Arial" w:eastAsia="Times New Roman" w:hAnsi="Arial" w:cs="Arial"/>
                <w:sz w:val="26"/>
                <w:szCs w:val="26"/>
              </w:rPr>
            </w:pPr>
            <w:r w:rsidRPr="00F80FC0">
              <w:rPr>
                <w:rFonts w:ascii="Arial" w:eastAsia="Times New Roman" w:hAnsi="Arial" w:cs="Arial"/>
                <w:sz w:val="26"/>
                <w:szCs w:val="26"/>
              </w:rPr>
              <w:t>(</w:t>
            </w:r>
            <w:r w:rsidR="00CF5298" w:rsidRPr="00F80FC0">
              <w:rPr>
                <w:rFonts w:ascii="Arial" w:eastAsia="Times New Roman" w:hAnsi="Arial" w:cs="Arial"/>
                <w:i/>
                <w:sz w:val="26"/>
                <w:szCs w:val="26"/>
                <w:lang w:eastAsia="ru-RU"/>
              </w:rPr>
              <w:t>Фамилия Имя Отчество</w:t>
            </w:r>
            <w:r w:rsidRPr="00F80FC0">
              <w:rPr>
                <w:rFonts w:ascii="Arial" w:eastAsia="Times New Roman" w:hAnsi="Arial" w:cs="Arial"/>
                <w:sz w:val="26"/>
                <w:szCs w:val="26"/>
              </w:rPr>
              <w:t>)</w:t>
            </w:r>
          </w:p>
        </w:tc>
      </w:tr>
    </w:tbl>
    <w:p w14:paraId="61E38CC6" w14:textId="77777777" w:rsidR="00FE2B7F" w:rsidRPr="00F80FC0" w:rsidRDefault="00FE2B7F" w:rsidP="00FE2B7F">
      <w:pPr>
        <w:ind w:right="-1"/>
        <w:jc w:val="both"/>
        <w:rPr>
          <w:rFonts w:ascii="Arial" w:hAnsi="Arial" w:cs="Arial"/>
          <w:szCs w:val="28"/>
        </w:rPr>
      </w:pPr>
    </w:p>
    <w:p w14:paraId="1C841902" w14:textId="49590BA9" w:rsidR="00FE2B7F" w:rsidRPr="00F80FC0" w:rsidRDefault="00FE2B7F" w:rsidP="00CD7C63">
      <w:pPr>
        <w:jc w:val="left"/>
        <w:rPr>
          <w:rFonts w:ascii="Times New Roman" w:hAnsi="Times New Roman"/>
          <w:szCs w:val="28"/>
        </w:rPr>
        <w:sectPr w:rsidR="00FE2B7F" w:rsidRPr="00F80FC0" w:rsidSect="00B159DE">
          <w:pgSz w:w="11906" w:h="16838"/>
          <w:pgMar w:top="993" w:right="851" w:bottom="1134" w:left="851" w:header="709" w:footer="709" w:gutter="0"/>
          <w:cols w:space="708"/>
          <w:docGrid w:linePitch="360"/>
        </w:sectPr>
      </w:pPr>
    </w:p>
    <w:p w14:paraId="12C0337A" w14:textId="77777777" w:rsidR="00C04A83" w:rsidRPr="00F80FC0" w:rsidRDefault="00C04A83" w:rsidP="00C04A83">
      <w:pPr>
        <w:spacing w:line="240" w:lineRule="exact"/>
        <w:ind w:left="7938"/>
        <w:rPr>
          <w:rFonts w:ascii="Arial" w:hAnsi="Arial" w:cs="Arial"/>
          <w:bCs/>
          <w:sz w:val="20"/>
          <w:szCs w:val="20"/>
        </w:rPr>
      </w:pPr>
      <w:bookmarkStart w:id="15" w:name="_Hlk170140978"/>
      <w:r w:rsidRPr="00F80FC0">
        <w:rPr>
          <w:rFonts w:ascii="Arial" w:hAnsi="Arial" w:cs="Arial"/>
          <w:bCs/>
          <w:sz w:val="20"/>
          <w:szCs w:val="20"/>
        </w:rPr>
        <w:lastRenderedPageBreak/>
        <w:t>Приложение №6</w:t>
      </w:r>
    </w:p>
    <w:p w14:paraId="72838950" w14:textId="50008586" w:rsidR="00C04A83" w:rsidRPr="00F80FC0" w:rsidRDefault="00C04A83" w:rsidP="00C04A83">
      <w:pPr>
        <w:spacing w:line="240" w:lineRule="exact"/>
        <w:ind w:left="7938"/>
        <w:rPr>
          <w:rFonts w:ascii="Arial" w:eastAsiaTheme="minorEastAsia" w:hAnsi="Arial" w:cs="Arial"/>
          <w:bCs/>
          <w:sz w:val="20"/>
          <w:szCs w:val="20"/>
        </w:rPr>
      </w:pPr>
      <w:r w:rsidRPr="00F80FC0">
        <w:rPr>
          <w:rFonts w:ascii="Arial" w:hAnsi="Arial" w:cs="Arial"/>
          <w:bCs/>
          <w:sz w:val="20"/>
          <w:szCs w:val="20"/>
        </w:rPr>
        <w:t>к договору</w:t>
      </w:r>
      <w:r w:rsidR="007410D6">
        <w:rPr>
          <w:rFonts w:ascii="Arial" w:hAnsi="Arial" w:cs="Arial"/>
          <w:bCs/>
          <w:sz w:val="20"/>
          <w:szCs w:val="20"/>
          <w:lang w:val="ru-RU"/>
        </w:rPr>
        <w:t xml:space="preserve"> </w:t>
      </w:r>
      <w:r w:rsidRPr="00F80FC0">
        <w:rPr>
          <w:rFonts w:ascii="Arial" w:hAnsi="Arial" w:cs="Arial"/>
          <w:bCs/>
          <w:sz w:val="20"/>
          <w:szCs w:val="20"/>
        </w:rPr>
        <w:t xml:space="preserve">от </w:t>
      </w:r>
      <w:r w:rsidRPr="00F80FC0">
        <w:rPr>
          <w:rFonts w:ascii="Arial" w:hAnsi="Arial" w:cs="Arial"/>
          <w:bCs/>
          <w:sz w:val="20"/>
          <w:szCs w:val="20"/>
          <w:lang w:val="ru-RU"/>
        </w:rPr>
        <w:t>_______</w:t>
      </w:r>
      <w:r w:rsidRPr="00F80FC0">
        <w:rPr>
          <w:rFonts w:ascii="Arial" w:hAnsi="Arial" w:cs="Arial"/>
          <w:bCs/>
          <w:sz w:val="20"/>
          <w:szCs w:val="20"/>
        </w:rPr>
        <w:t xml:space="preserve">№ </w:t>
      </w:r>
      <w:r w:rsidRPr="00F80FC0">
        <w:rPr>
          <w:rFonts w:ascii="Arial" w:hAnsi="Arial" w:cs="Arial"/>
          <w:bCs/>
          <w:sz w:val="20"/>
          <w:szCs w:val="20"/>
          <w:lang w:val="ru-RU"/>
        </w:rPr>
        <w:t>___</w:t>
      </w:r>
      <w:r w:rsidRPr="00F80FC0">
        <w:rPr>
          <w:rFonts w:ascii="Arial" w:hAnsi="Arial" w:cs="Arial"/>
          <w:bCs/>
          <w:sz w:val="20"/>
          <w:szCs w:val="20"/>
        </w:rPr>
        <w:br/>
        <w:t>о предоставлении финансовой поддержки за счет средств публично-правовой компании «Фонд развития территорий» на модернизацию систем коммунальной инфраструктуры</w:t>
      </w:r>
    </w:p>
    <w:p w14:paraId="3B37B288" w14:textId="77777777" w:rsidR="002953C6" w:rsidRPr="00F80FC0" w:rsidRDefault="002953C6" w:rsidP="002953C6">
      <w:pPr>
        <w:spacing w:line="240" w:lineRule="exact"/>
        <w:ind w:left="7938"/>
        <w:rPr>
          <w:rFonts w:ascii="Arial" w:eastAsiaTheme="minorEastAsia" w:hAnsi="Arial" w:cs="Arial"/>
          <w:bCs/>
          <w:sz w:val="20"/>
          <w:szCs w:val="20"/>
          <w:lang w:val="ru-RU"/>
        </w:rPr>
      </w:pPr>
      <w:r w:rsidRPr="00F80FC0">
        <w:rPr>
          <w:rFonts w:ascii="Arial" w:eastAsiaTheme="minorEastAsia" w:hAnsi="Arial" w:cs="Arial"/>
          <w:bCs/>
          <w:sz w:val="20"/>
          <w:szCs w:val="20"/>
        </w:rPr>
        <w:t>Форма</w:t>
      </w:r>
      <w:r w:rsidRPr="00F80FC0">
        <w:rPr>
          <w:rFonts w:ascii="Arial" w:eastAsiaTheme="minorEastAsia" w:hAnsi="Arial" w:cs="Arial"/>
          <w:bCs/>
          <w:sz w:val="20"/>
          <w:szCs w:val="20"/>
          <w:lang w:val="ru-RU"/>
        </w:rPr>
        <w:t>,</w:t>
      </w:r>
    </w:p>
    <w:p w14:paraId="62C8D79B" w14:textId="77777777" w:rsidR="002953C6" w:rsidRPr="00F80FC0" w:rsidRDefault="002953C6" w:rsidP="002953C6">
      <w:pPr>
        <w:spacing w:line="240" w:lineRule="exact"/>
        <w:ind w:left="7938"/>
        <w:rPr>
          <w:rFonts w:ascii="Arial" w:eastAsiaTheme="minorEastAsia" w:hAnsi="Arial" w:cs="Arial"/>
          <w:bCs/>
          <w:sz w:val="20"/>
          <w:szCs w:val="20"/>
        </w:rPr>
      </w:pPr>
      <w:r w:rsidRPr="00F80FC0">
        <w:rPr>
          <w:rFonts w:ascii="Arial" w:eastAsiaTheme="minorEastAsia" w:hAnsi="Arial" w:cs="Arial"/>
          <w:bCs/>
          <w:sz w:val="20"/>
          <w:szCs w:val="20"/>
          <w:lang w:val="ru-RU"/>
        </w:rPr>
        <w:t>подписываемая</w:t>
      </w:r>
      <w:r w:rsidRPr="00F80FC0">
        <w:rPr>
          <w:rFonts w:ascii="Arial" w:eastAsiaTheme="minorEastAsia" w:hAnsi="Arial" w:cs="Arial"/>
          <w:bCs/>
          <w:sz w:val="20"/>
          <w:szCs w:val="20"/>
        </w:rPr>
        <w:t xml:space="preserve"> высш</w:t>
      </w:r>
      <w:r w:rsidRPr="00F80FC0">
        <w:rPr>
          <w:rFonts w:ascii="Arial" w:eastAsiaTheme="minorEastAsia" w:hAnsi="Arial" w:cs="Arial"/>
          <w:bCs/>
          <w:sz w:val="20"/>
          <w:szCs w:val="20"/>
          <w:lang w:val="ru-RU"/>
        </w:rPr>
        <w:t>им</w:t>
      </w:r>
      <w:r w:rsidRPr="00F80FC0">
        <w:rPr>
          <w:rFonts w:ascii="Arial" w:eastAsiaTheme="minorEastAsia" w:hAnsi="Arial" w:cs="Arial"/>
          <w:bCs/>
          <w:sz w:val="20"/>
          <w:szCs w:val="20"/>
        </w:rPr>
        <w:t xml:space="preserve"> должностн</w:t>
      </w:r>
      <w:proofErr w:type="spellStart"/>
      <w:r w:rsidRPr="00F80FC0">
        <w:rPr>
          <w:rFonts w:ascii="Arial" w:eastAsiaTheme="minorEastAsia" w:hAnsi="Arial" w:cs="Arial"/>
          <w:bCs/>
          <w:sz w:val="20"/>
          <w:szCs w:val="20"/>
          <w:lang w:val="ru-RU"/>
        </w:rPr>
        <w:t>ым</w:t>
      </w:r>
      <w:proofErr w:type="spellEnd"/>
      <w:r w:rsidRPr="00F80FC0">
        <w:rPr>
          <w:rFonts w:ascii="Arial" w:eastAsiaTheme="minorEastAsia" w:hAnsi="Arial" w:cs="Arial"/>
          <w:bCs/>
          <w:sz w:val="20"/>
          <w:szCs w:val="20"/>
          <w:lang w:val="ru-RU"/>
        </w:rPr>
        <w:t xml:space="preserve"> </w:t>
      </w:r>
      <w:r w:rsidRPr="00F80FC0">
        <w:rPr>
          <w:rFonts w:ascii="Arial" w:eastAsiaTheme="minorEastAsia" w:hAnsi="Arial" w:cs="Arial"/>
          <w:bCs/>
          <w:sz w:val="20"/>
          <w:szCs w:val="20"/>
        </w:rPr>
        <w:t>лиц</w:t>
      </w:r>
      <w:r w:rsidRPr="00F80FC0">
        <w:rPr>
          <w:rFonts w:ascii="Arial" w:eastAsiaTheme="minorEastAsia" w:hAnsi="Arial" w:cs="Arial"/>
          <w:bCs/>
          <w:sz w:val="20"/>
          <w:szCs w:val="20"/>
          <w:lang w:val="ru-RU"/>
        </w:rPr>
        <w:t>ом</w:t>
      </w:r>
      <w:r w:rsidRPr="00F80FC0">
        <w:rPr>
          <w:rFonts w:ascii="Arial" w:eastAsiaTheme="minorEastAsia" w:hAnsi="Arial" w:cs="Arial"/>
          <w:bCs/>
          <w:sz w:val="20"/>
          <w:szCs w:val="20"/>
        </w:rPr>
        <w:t xml:space="preserve"> субъекта Российской Федерации</w:t>
      </w:r>
      <w:r w:rsidRPr="00F80FC0">
        <w:rPr>
          <w:rFonts w:ascii="Arial" w:eastAsiaTheme="minorEastAsia" w:hAnsi="Arial" w:cs="Arial"/>
          <w:bCs/>
          <w:sz w:val="20"/>
          <w:szCs w:val="20"/>
          <w:lang w:val="ru-RU"/>
        </w:rPr>
        <w:t>,</w:t>
      </w:r>
      <w:r w:rsidRPr="00F80FC0">
        <w:rPr>
          <w:rFonts w:ascii="Arial" w:eastAsiaTheme="minorEastAsia" w:hAnsi="Arial" w:cs="Arial"/>
          <w:bCs/>
          <w:sz w:val="20"/>
          <w:szCs w:val="20"/>
        </w:rPr>
        <w:t xml:space="preserve"> на пере</w:t>
      </w:r>
      <w:r w:rsidRPr="00F80FC0">
        <w:rPr>
          <w:rFonts w:ascii="Arial" w:eastAsiaTheme="minorEastAsia" w:hAnsi="Arial" w:cs="Arial"/>
          <w:bCs/>
          <w:sz w:val="20"/>
          <w:szCs w:val="20"/>
          <w:lang w:val="ru-RU"/>
        </w:rPr>
        <w:t>распределение</w:t>
      </w:r>
      <w:r w:rsidRPr="00F80FC0">
        <w:rPr>
          <w:rFonts w:ascii="Arial" w:eastAsiaTheme="minorEastAsia" w:hAnsi="Arial" w:cs="Arial"/>
          <w:bCs/>
          <w:sz w:val="20"/>
          <w:szCs w:val="20"/>
        </w:rPr>
        <w:t xml:space="preserve"> средств финансовой поддержки</w:t>
      </w:r>
    </w:p>
    <w:p w14:paraId="4E044B18" w14:textId="77777777" w:rsidR="002953C6" w:rsidRPr="00F80FC0" w:rsidRDefault="002953C6" w:rsidP="00C04A83">
      <w:pPr>
        <w:spacing w:line="240" w:lineRule="exact"/>
        <w:ind w:left="7938"/>
        <w:rPr>
          <w:rFonts w:ascii="Arial" w:eastAsiaTheme="minorEastAsia" w:hAnsi="Arial" w:cs="Arial"/>
          <w:bCs/>
          <w:sz w:val="20"/>
          <w:szCs w:val="20"/>
        </w:rPr>
      </w:pPr>
    </w:p>
    <w:p w14:paraId="15C1C63E" w14:textId="77777777" w:rsidR="00C04A83" w:rsidRPr="00F80FC0" w:rsidRDefault="00C04A83" w:rsidP="002953C6">
      <w:pPr>
        <w:ind w:left="-426"/>
        <w:jc w:val="left"/>
        <w:rPr>
          <w:rFonts w:ascii="Arial" w:hAnsi="Arial" w:cs="Arial"/>
          <w:bCs/>
          <w:sz w:val="26"/>
          <w:szCs w:val="26"/>
        </w:rPr>
      </w:pPr>
      <w:r w:rsidRPr="00F80FC0">
        <w:rPr>
          <w:rFonts w:ascii="Arial" w:eastAsia="Times New Roman" w:hAnsi="Arial" w:cs="Arial"/>
          <w:i/>
          <w:spacing w:val="-6"/>
          <w:sz w:val="26"/>
          <w:szCs w:val="26"/>
          <w:lang w:eastAsia="ru-RU"/>
        </w:rPr>
        <w:t>от __.__.202_  №____</w:t>
      </w:r>
    </w:p>
    <w:p w14:paraId="45DEE8ED" w14:textId="77777777" w:rsidR="00C04A83" w:rsidRPr="00F80FC0" w:rsidRDefault="00C04A83" w:rsidP="00C04A83">
      <w:pPr>
        <w:ind w:right="-1" w:firstLine="851"/>
        <w:rPr>
          <w:rFonts w:ascii="Arial" w:eastAsia="Times New Roman" w:hAnsi="Arial" w:cs="Arial"/>
          <w:bCs/>
          <w:szCs w:val="28"/>
          <w:lang w:eastAsia="ru-RU"/>
        </w:rPr>
      </w:pPr>
      <w:bookmarkStart w:id="16" w:name="_Hlk174698197"/>
      <w:bookmarkStart w:id="17" w:name="_Hlk172896683"/>
      <w:r w:rsidRPr="00F80FC0">
        <w:rPr>
          <w:rFonts w:ascii="Arial" w:eastAsia="Times New Roman" w:hAnsi="Arial" w:cs="Arial"/>
          <w:bCs/>
          <w:szCs w:val="28"/>
          <w:lang w:eastAsia="ru-RU"/>
        </w:rPr>
        <w:t>РЕЕСТР ПЕРЕРАСПРЕДЕЛЕНИЯ СРЕДСТВ ФИНАНСОВОЙ ПОДДЕРЖКИ</w:t>
      </w:r>
    </w:p>
    <w:bookmarkEnd w:id="16"/>
    <w:p w14:paraId="139AB2FA" w14:textId="77777777" w:rsidR="00C04A83" w:rsidRPr="00F80FC0" w:rsidRDefault="00C04A83" w:rsidP="00C04A83">
      <w:pPr>
        <w:ind w:right="-1" w:firstLine="851"/>
        <w:rPr>
          <w:rFonts w:ascii="Arial" w:hAnsi="Arial" w:cs="Arial"/>
          <w:i/>
          <w:color w:val="00000A"/>
        </w:rPr>
      </w:pPr>
    </w:p>
    <w:tbl>
      <w:tblPr>
        <w:tblStyle w:val="afffff6"/>
        <w:tblW w:w="15865" w:type="dxa"/>
        <w:jc w:val="center"/>
        <w:tblLayout w:type="fixed"/>
        <w:tblLook w:val="04A0" w:firstRow="1" w:lastRow="0" w:firstColumn="1" w:lastColumn="0" w:noHBand="0" w:noVBand="1"/>
      </w:tblPr>
      <w:tblGrid>
        <w:gridCol w:w="562"/>
        <w:gridCol w:w="1156"/>
        <w:gridCol w:w="1538"/>
        <w:gridCol w:w="2032"/>
        <w:gridCol w:w="1455"/>
        <w:gridCol w:w="1189"/>
        <w:gridCol w:w="1322"/>
        <w:gridCol w:w="925"/>
        <w:gridCol w:w="2290"/>
        <w:gridCol w:w="1810"/>
        <w:gridCol w:w="1586"/>
      </w:tblGrid>
      <w:tr w:rsidR="00C04A83" w:rsidRPr="00F80FC0" w14:paraId="443F6451" w14:textId="77777777" w:rsidTr="00961AFB">
        <w:trPr>
          <w:trHeight w:val="668"/>
          <w:jc w:val="center"/>
        </w:trPr>
        <w:tc>
          <w:tcPr>
            <w:tcW w:w="562" w:type="dxa"/>
            <w:vMerge w:val="restart"/>
            <w:vAlign w:val="center"/>
          </w:tcPr>
          <w:p w14:paraId="30D0E35C" w14:textId="77777777" w:rsidR="00C04A83" w:rsidRPr="00F80FC0" w:rsidRDefault="00C04A83" w:rsidP="00961AFB">
            <w:pPr>
              <w:ind w:right="-1"/>
              <w:rPr>
                <w:rFonts w:ascii="Arial" w:eastAsia="Times New Roman" w:hAnsi="Arial" w:cs="Arial"/>
                <w:bCs/>
                <w:sz w:val="16"/>
                <w:szCs w:val="16"/>
                <w:lang w:eastAsia="ru-RU"/>
              </w:rPr>
            </w:pPr>
            <w:r w:rsidRPr="00F80FC0">
              <w:rPr>
                <w:rFonts w:ascii="Arial" w:eastAsia="Times New Roman" w:hAnsi="Arial" w:cs="Arial"/>
                <w:bCs/>
                <w:sz w:val="16"/>
                <w:szCs w:val="16"/>
                <w:lang w:eastAsia="ru-RU"/>
              </w:rPr>
              <w:t>№</w:t>
            </w:r>
          </w:p>
        </w:tc>
        <w:tc>
          <w:tcPr>
            <w:tcW w:w="2694" w:type="dxa"/>
            <w:gridSpan w:val="2"/>
          </w:tcPr>
          <w:p w14:paraId="58AEFF49" w14:textId="77777777" w:rsidR="00C04A83" w:rsidRPr="00F80FC0" w:rsidRDefault="00C04A83" w:rsidP="00961AFB">
            <w:pPr>
              <w:ind w:right="-1"/>
              <w:rPr>
                <w:rFonts w:ascii="Arial" w:eastAsia="Times New Roman" w:hAnsi="Arial" w:cs="Arial"/>
                <w:bCs/>
                <w:sz w:val="16"/>
                <w:szCs w:val="16"/>
                <w:lang w:eastAsia="ru-RU"/>
              </w:rPr>
            </w:pPr>
            <w:r w:rsidRPr="00F80FC0">
              <w:rPr>
                <w:rFonts w:ascii="Arial" w:eastAsia="Times New Roman" w:hAnsi="Arial" w:cs="Arial"/>
                <w:bCs/>
                <w:sz w:val="16"/>
                <w:szCs w:val="16"/>
                <w:lang w:eastAsia="ru-RU"/>
              </w:rPr>
              <w:t>Мероприятие региональной программы, средств финансовой поддержки по которым уменьшены или мероприятие исключено</w:t>
            </w:r>
          </w:p>
        </w:tc>
        <w:tc>
          <w:tcPr>
            <w:tcW w:w="2032" w:type="dxa"/>
            <w:vMerge w:val="restart"/>
          </w:tcPr>
          <w:p w14:paraId="4C847C92" w14:textId="77777777" w:rsidR="00C04A83" w:rsidRPr="00F80FC0" w:rsidRDefault="00C04A83" w:rsidP="00961AFB">
            <w:pPr>
              <w:ind w:right="-1"/>
              <w:rPr>
                <w:rFonts w:ascii="Arial" w:eastAsia="Times New Roman" w:hAnsi="Arial" w:cs="Arial"/>
                <w:bCs/>
                <w:sz w:val="16"/>
                <w:szCs w:val="16"/>
                <w:lang w:eastAsia="ru-RU"/>
              </w:rPr>
            </w:pPr>
            <w:r w:rsidRPr="00F80FC0">
              <w:rPr>
                <w:rFonts w:ascii="Arial" w:eastAsia="Times New Roman" w:hAnsi="Arial" w:cs="Arial"/>
                <w:bCs/>
                <w:sz w:val="16"/>
                <w:szCs w:val="16"/>
                <w:lang w:eastAsia="ru-RU"/>
              </w:rPr>
              <w:t xml:space="preserve">Сумма средств финансовой поддержки в соответствии с Договором/ дополнительным соглашением, руб.               </w:t>
            </w:r>
          </w:p>
        </w:tc>
        <w:tc>
          <w:tcPr>
            <w:tcW w:w="1455" w:type="dxa"/>
            <w:vMerge w:val="restart"/>
          </w:tcPr>
          <w:p w14:paraId="11ABB9D8" w14:textId="77777777" w:rsidR="00C04A83" w:rsidRPr="00F80FC0" w:rsidRDefault="00C04A83" w:rsidP="00961AFB">
            <w:pPr>
              <w:ind w:right="-1"/>
              <w:rPr>
                <w:rFonts w:ascii="Arial" w:eastAsia="Times New Roman" w:hAnsi="Arial" w:cs="Arial"/>
                <w:bCs/>
                <w:sz w:val="16"/>
                <w:szCs w:val="16"/>
                <w:lang w:eastAsia="ru-RU"/>
              </w:rPr>
            </w:pPr>
            <w:r w:rsidRPr="00F80FC0">
              <w:rPr>
                <w:rFonts w:ascii="Arial" w:eastAsia="Times New Roman" w:hAnsi="Arial" w:cs="Arial"/>
                <w:bCs/>
                <w:sz w:val="16"/>
                <w:szCs w:val="16"/>
                <w:lang w:eastAsia="ru-RU"/>
              </w:rPr>
              <w:t xml:space="preserve">Сумма использованных средств Фонда, руб.                </w:t>
            </w:r>
          </w:p>
        </w:tc>
        <w:tc>
          <w:tcPr>
            <w:tcW w:w="1189" w:type="dxa"/>
            <w:vMerge w:val="restart"/>
          </w:tcPr>
          <w:p w14:paraId="04054DEB" w14:textId="77777777" w:rsidR="00C04A83" w:rsidRPr="00F80FC0" w:rsidRDefault="00C04A83" w:rsidP="00961AFB">
            <w:pPr>
              <w:ind w:right="-1"/>
              <w:rPr>
                <w:rFonts w:ascii="Arial" w:eastAsia="Times New Roman" w:hAnsi="Arial" w:cs="Arial"/>
                <w:bCs/>
                <w:sz w:val="16"/>
                <w:szCs w:val="16"/>
                <w:lang w:eastAsia="ru-RU"/>
              </w:rPr>
            </w:pPr>
            <w:r w:rsidRPr="00F80FC0">
              <w:rPr>
                <w:rFonts w:ascii="Arial" w:eastAsia="Times New Roman" w:hAnsi="Arial" w:cs="Arial"/>
                <w:bCs/>
                <w:sz w:val="16"/>
                <w:szCs w:val="16"/>
                <w:lang w:eastAsia="ru-RU"/>
              </w:rPr>
              <w:t xml:space="preserve">Фактически перечисленный размер средств финансовой поддержки Фонда, руб.               </w:t>
            </w:r>
          </w:p>
        </w:tc>
        <w:tc>
          <w:tcPr>
            <w:tcW w:w="1322" w:type="dxa"/>
            <w:vMerge w:val="restart"/>
          </w:tcPr>
          <w:p w14:paraId="5A8AD78F" w14:textId="77777777" w:rsidR="00C04A83" w:rsidRPr="00F80FC0" w:rsidRDefault="00C04A83" w:rsidP="00961AFB">
            <w:pPr>
              <w:ind w:right="-1"/>
              <w:rPr>
                <w:rFonts w:ascii="Arial" w:eastAsia="Times New Roman" w:hAnsi="Arial" w:cs="Arial"/>
                <w:bCs/>
                <w:sz w:val="16"/>
                <w:szCs w:val="16"/>
                <w:lang w:eastAsia="ru-RU"/>
              </w:rPr>
            </w:pPr>
            <w:r w:rsidRPr="00F80FC0">
              <w:rPr>
                <w:rFonts w:ascii="Arial" w:eastAsia="Times New Roman" w:hAnsi="Arial" w:cs="Arial"/>
                <w:bCs/>
                <w:sz w:val="16"/>
                <w:szCs w:val="16"/>
                <w:lang w:eastAsia="ru-RU"/>
              </w:rPr>
              <w:t>Сумма неизрасходованных средств подлежащих перераспределению на иные мероприятия или возврату</w:t>
            </w:r>
          </w:p>
          <w:p w14:paraId="1B7C62B7" w14:textId="77777777" w:rsidR="00C04A83" w:rsidRPr="00F80FC0" w:rsidRDefault="00C04A83" w:rsidP="00961AFB">
            <w:pPr>
              <w:ind w:right="-1"/>
              <w:rPr>
                <w:rFonts w:ascii="Arial" w:eastAsia="Times New Roman" w:hAnsi="Arial" w:cs="Arial"/>
                <w:bCs/>
                <w:sz w:val="16"/>
                <w:szCs w:val="16"/>
                <w:lang w:eastAsia="ru-RU"/>
              </w:rPr>
            </w:pPr>
            <w:r w:rsidRPr="00F80FC0">
              <w:rPr>
                <w:rFonts w:ascii="Arial" w:eastAsia="Times New Roman" w:hAnsi="Arial" w:cs="Arial"/>
                <w:bCs/>
                <w:sz w:val="16"/>
                <w:szCs w:val="16"/>
                <w:lang w:eastAsia="ru-RU"/>
              </w:rPr>
              <w:t xml:space="preserve">(гр 6- гр 5), руб.               </w:t>
            </w:r>
          </w:p>
        </w:tc>
        <w:tc>
          <w:tcPr>
            <w:tcW w:w="3215" w:type="dxa"/>
            <w:gridSpan w:val="2"/>
          </w:tcPr>
          <w:p w14:paraId="0DE3D130" w14:textId="77777777" w:rsidR="00C04A83" w:rsidRPr="00F80FC0" w:rsidRDefault="00C04A83" w:rsidP="00961AFB">
            <w:pPr>
              <w:ind w:right="-1"/>
              <w:rPr>
                <w:rFonts w:ascii="Arial" w:eastAsia="Times New Roman" w:hAnsi="Arial" w:cs="Arial"/>
                <w:bCs/>
                <w:sz w:val="16"/>
                <w:szCs w:val="16"/>
                <w:lang w:eastAsia="ru-RU"/>
              </w:rPr>
            </w:pPr>
            <w:r w:rsidRPr="00F80FC0">
              <w:rPr>
                <w:rFonts w:ascii="Arial" w:eastAsia="Times New Roman" w:hAnsi="Arial" w:cs="Arial"/>
                <w:bCs/>
                <w:sz w:val="16"/>
                <w:szCs w:val="16"/>
                <w:lang w:eastAsia="ru-RU"/>
              </w:rPr>
              <w:t>Мероприятие региональной программы, на которое направлено распределение средств финансовой поддержки</w:t>
            </w:r>
          </w:p>
        </w:tc>
        <w:tc>
          <w:tcPr>
            <w:tcW w:w="1810" w:type="dxa"/>
            <w:vMerge w:val="restart"/>
          </w:tcPr>
          <w:p w14:paraId="77DCD595" w14:textId="77777777" w:rsidR="00C04A83" w:rsidRPr="00F80FC0" w:rsidRDefault="00C04A83" w:rsidP="00961AFB">
            <w:pPr>
              <w:ind w:right="-1"/>
              <w:rPr>
                <w:rFonts w:ascii="Arial" w:eastAsia="Times New Roman" w:hAnsi="Arial" w:cs="Arial"/>
                <w:bCs/>
                <w:sz w:val="16"/>
                <w:szCs w:val="16"/>
                <w:lang w:eastAsia="ru-RU"/>
              </w:rPr>
            </w:pPr>
            <w:r w:rsidRPr="00F80FC0">
              <w:rPr>
                <w:rFonts w:ascii="Arial" w:eastAsia="Times New Roman" w:hAnsi="Arial" w:cs="Arial"/>
                <w:bCs/>
                <w:sz w:val="16"/>
                <w:szCs w:val="16"/>
                <w:lang w:eastAsia="ru-RU"/>
              </w:rPr>
              <w:t>Объем средств финансовой поддержки направляемые на мероприятие за счет перераспределяемых средств, руб.</w:t>
            </w:r>
          </w:p>
        </w:tc>
        <w:tc>
          <w:tcPr>
            <w:tcW w:w="1586" w:type="dxa"/>
            <w:vMerge w:val="restart"/>
          </w:tcPr>
          <w:p w14:paraId="6DFAA957" w14:textId="77777777" w:rsidR="00C04A83" w:rsidRPr="00F80FC0" w:rsidRDefault="00C04A83" w:rsidP="00961AFB">
            <w:pPr>
              <w:ind w:right="-1"/>
              <w:rPr>
                <w:rFonts w:ascii="Arial" w:eastAsia="Times New Roman" w:hAnsi="Arial" w:cs="Arial"/>
                <w:bCs/>
                <w:sz w:val="16"/>
                <w:szCs w:val="16"/>
                <w:lang w:eastAsia="ru-RU"/>
              </w:rPr>
            </w:pPr>
            <w:r w:rsidRPr="00F80FC0">
              <w:rPr>
                <w:rFonts w:ascii="Arial" w:eastAsia="Times New Roman" w:hAnsi="Arial" w:cs="Arial"/>
                <w:bCs/>
                <w:sz w:val="16"/>
                <w:szCs w:val="16"/>
                <w:lang w:eastAsia="ru-RU"/>
              </w:rPr>
              <w:t xml:space="preserve">Средства, подлежащие возврату в Фонд, руб.               </w:t>
            </w:r>
          </w:p>
        </w:tc>
      </w:tr>
      <w:tr w:rsidR="00C04A83" w:rsidRPr="00F80FC0" w14:paraId="0B065C58" w14:textId="77777777" w:rsidTr="00961AFB">
        <w:trPr>
          <w:trHeight w:val="1047"/>
          <w:jc w:val="center"/>
        </w:trPr>
        <w:tc>
          <w:tcPr>
            <w:tcW w:w="562" w:type="dxa"/>
            <w:vMerge/>
            <w:vAlign w:val="center"/>
          </w:tcPr>
          <w:p w14:paraId="4EF85F0D" w14:textId="77777777" w:rsidR="00C04A83" w:rsidRPr="00F80FC0" w:rsidRDefault="00C04A83" w:rsidP="00961AFB">
            <w:pPr>
              <w:ind w:right="-1"/>
              <w:rPr>
                <w:rFonts w:ascii="Arial" w:hAnsi="Arial" w:cs="Arial"/>
                <w:i/>
                <w:color w:val="00000A"/>
                <w:sz w:val="16"/>
                <w:szCs w:val="16"/>
              </w:rPr>
            </w:pPr>
          </w:p>
        </w:tc>
        <w:tc>
          <w:tcPr>
            <w:tcW w:w="1156" w:type="dxa"/>
          </w:tcPr>
          <w:p w14:paraId="29635795" w14:textId="77777777" w:rsidR="00C04A83" w:rsidRPr="00F80FC0" w:rsidRDefault="00C04A83" w:rsidP="00961AFB">
            <w:pPr>
              <w:rPr>
                <w:rFonts w:ascii="Arial" w:eastAsia="Times New Roman" w:hAnsi="Arial" w:cs="Arial"/>
                <w:bCs/>
                <w:sz w:val="16"/>
                <w:szCs w:val="16"/>
                <w:lang w:eastAsia="ru-RU"/>
              </w:rPr>
            </w:pPr>
            <w:r w:rsidRPr="00F80FC0">
              <w:rPr>
                <w:rFonts w:ascii="Arial" w:eastAsia="Times New Roman" w:hAnsi="Arial" w:cs="Arial"/>
                <w:bCs/>
                <w:sz w:val="16"/>
                <w:szCs w:val="16"/>
                <w:lang w:eastAsia="ru-RU"/>
              </w:rPr>
              <w:t xml:space="preserve">Идентификатор мероприятия (UID)    </w:t>
            </w:r>
          </w:p>
          <w:p w14:paraId="6323AB25" w14:textId="77777777" w:rsidR="00C04A83" w:rsidRPr="00F80FC0" w:rsidRDefault="00C04A83" w:rsidP="00961AFB">
            <w:pPr>
              <w:ind w:right="-1"/>
              <w:rPr>
                <w:rFonts w:ascii="Arial" w:eastAsia="Times New Roman" w:hAnsi="Arial" w:cs="Arial"/>
                <w:bCs/>
                <w:sz w:val="16"/>
                <w:szCs w:val="16"/>
                <w:lang w:eastAsia="ru-RU"/>
              </w:rPr>
            </w:pPr>
          </w:p>
        </w:tc>
        <w:tc>
          <w:tcPr>
            <w:tcW w:w="1538" w:type="dxa"/>
            <w:vAlign w:val="center"/>
          </w:tcPr>
          <w:p w14:paraId="6A69973C" w14:textId="77777777" w:rsidR="00C04A83" w:rsidRPr="00F80FC0" w:rsidRDefault="00C04A83" w:rsidP="00961AFB">
            <w:pPr>
              <w:ind w:right="-1"/>
              <w:rPr>
                <w:rFonts w:ascii="Arial" w:hAnsi="Arial" w:cs="Arial"/>
                <w:i/>
                <w:color w:val="00000A"/>
                <w:sz w:val="16"/>
                <w:szCs w:val="16"/>
              </w:rPr>
            </w:pPr>
            <w:r w:rsidRPr="00F80FC0">
              <w:rPr>
                <w:rFonts w:ascii="Arial" w:eastAsia="Times New Roman" w:hAnsi="Arial" w:cs="Arial"/>
                <w:bCs/>
                <w:sz w:val="16"/>
                <w:szCs w:val="16"/>
                <w:lang w:eastAsia="ru-RU"/>
              </w:rPr>
              <w:t>Наименование мероприятия региональной программы</w:t>
            </w:r>
          </w:p>
        </w:tc>
        <w:tc>
          <w:tcPr>
            <w:tcW w:w="2032" w:type="dxa"/>
            <w:vMerge/>
          </w:tcPr>
          <w:p w14:paraId="6FDBCF1B" w14:textId="77777777" w:rsidR="00C04A83" w:rsidRPr="00F80FC0" w:rsidRDefault="00C04A83" w:rsidP="00961AFB">
            <w:pPr>
              <w:ind w:right="-1"/>
              <w:rPr>
                <w:rFonts w:ascii="Arial" w:hAnsi="Arial" w:cs="Arial"/>
                <w:i/>
                <w:color w:val="00000A"/>
                <w:sz w:val="16"/>
                <w:szCs w:val="16"/>
              </w:rPr>
            </w:pPr>
          </w:p>
        </w:tc>
        <w:tc>
          <w:tcPr>
            <w:tcW w:w="1455" w:type="dxa"/>
            <w:vMerge/>
          </w:tcPr>
          <w:p w14:paraId="5EA537BE" w14:textId="77777777" w:rsidR="00C04A83" w:rsidRPr="00F80FC0" w:rsidRDefault="00C04A83" w:rsidP="00961AFB">
            <w:pPr>
              <w:ind w:right="-1"/>
              <w:rPr>
                <w:rFonts w:ascii="Arial" w:hAnsi="Arial" w:cs="Arial"/>
                <w:i/>
                <w:color w:val="00000A"/>
                <w:sz w:val="16"/>
                <w:szCs w:val="16"/>
              </w:rPr>
            </w:pPr>
          </w:p>
        </w:tc>
        <w:tc>
          <w:tcPr>
            <w:tcW w:w="1189" w:type="dxa"/>
            <w:vMerge/>
          </w:tcPr>
          <w:p w14:paraId="03585476" w14:textId="77777777" w:rsidR="00C04A83" w:rsidRPr="00F80FC0" w:rsidRDefault="00C04A83" w:rsidP="00961AFB">
            <w:pPr>
              <w:ind w:right="-1"/>
              <w:rPr>
                <w:rFonts w:ascii="Arial" w:hAnsi="Arial" w:cs="Arial"/>
                <w:i/>
                <w:color w:val="00000A"/>
                <w:sz w:val="16"/>
                <w:szCs w:val="16"/>
              </w:rPr>
            </w:pPr>
          </w:p>
        </w:tc>
        <w:tc>
          <w:tcPr>
            <w:tcW w:w="1322" w:type="dxa"/>
            <w:vMerge/>
          </w:tcPr>
          <w:p w14:paraId="6EACDD93" w14:textId="77777777" w:rsidR="00C04A83" w:rsidRPr="00F80FC0" w:rsidRDefault="00C04A83" w:rsidP="00961AFB">
            <w:pPr>
              <w:ind w:right="-1"/>
              <w:rPr>
                <w:rFonts w:ascii="Arial" w:hAnsi="Arial" w:cs="Arial"/>
                <w:i/>
                <w:color w:val="00000A"/>
                <w:sz w:val="16"/>
                <w:szCs w:val="16"/>
              </w:rPr>
            </w:pPr>
          </w:p>
        </w:tc>
        <w:tc>
          <w:tcPr>
            <w:tcW w:w="925" w:type="dxa"/>
          </w:tcPr>
          <w:p w14:paraId="78BD3EC5" w14:textId="77777777" w:rsidR="00C04A83" w:rsidRPr="00F80FC0" w:rsidRDefault="00C04A83" w:rsidP="00961AFB">
            <w:pPr>
              <w:rPr>
                <w:rFonts w:ascii="Arial" w:eastAsia="Times New Roman" w:hAnsi="Arial" w:cs="Arial"/>
                <w:bCs/>
                <w:sz w:val="16"/>
                <w:szCs w:val="16"/>
                <w:lang w:eastAsia="ru-RU"/>
              </w:rPr>
            </w:pPr>
            <w:r w:rsidRPr="00F80FC0">
              <w:rPr>
                <w:rFonts w:ascii="Arial" w:eastAsia="Times New Roman" w:hAnsi="Arial" w:cs="Arial"/>
                <w:bCs/>
                <w:sz w:val="16"/>
                <w:szCs w:val="16"/>
                <w:lang w:eastAsia="ru-RU"/>
              </w:rPr>
              <w:t xml:space="preserve">Идентификатор мероприятия (UID)    </w:t>
            </w:r>
          </w:p>
          <w:p w14:paraId="0F1DFAD7" w14:textId="77777777" w:rsidR="00C04A83" w:rsidRPr="00F80FC0" w:rsidRDefault="00C04A83" w:rsidP="00961AFB">
            <w:pPr>
              <w:ind w:right="-1"/>
              <w:rPr>
                <w:rFonts w:ascii="Arial" w:eastAsia="Times New Roman" w:hAnsi="Arial" w:cs="Arial"/>
                <w:bCs/>
                <w:sz w:val="16"/>
                <w:szCs w:val="16"/>
                <w:lang w:eastAsia="ru-RU"/>
              </w:rPr>
            </w:pPr>
          </w:p>
        </w:tc>
        <w:tc>
          <w:tcPr>
            <w:tcW w:w="2290" w:type="dxa"/>
          </w:tcPr>
          <w:p w14:paraId="0C2CB38B" w14:textId="77777777" w:rsidR="00C04A83" w:rsidRPr="00F80FC0" w:rsidRDefault="00C04A83" w:rsidP="00961AFB">
            <w:pPr>
              <w:ind w:right="-1"/>
              <w:rPr>
                <w:rFonts w:ascii="Arial" w:hAnsi="Arial" w:cs="Arial"/>
                <w:i/>
                <w:color w:val="00000A"/>
                <w:sz w:val="16"/>
                <w:szCs w:val="16"/>
              </w:rPr>
            </w:pPr>
            <w:r w:rsidRPr="00F80FC0">
              <w:rPr>
                <w:rFonts w:ascii="Arial" w:eastAsia="Times New Roman" w:hAnsi="Arial" w:cs="Arial"/>
                <w:bCs/>
                <w:sz w:val="16"/>
                <w:szCs w:val="16"/>
                <w:lang w:eastAsia="ru-RU"/>
              </w:rPr>
              <w:t>Наименование мероприятия региональной программы, на которое направлены неизрасходованные средства Фонда</w:t>
            </w:r>
          </w:p>
        </w:tc>
        <w:tc>
          <w:tcPr>
            <w:tcW w:w="1810" w:type="dxa"/>
            <w:vMerge/>
          </w:tcPr>
          <w:p w14:paraId="29F0A022" w14:textId="77777777" w:rsidR="00C04A83" w:rsidRPr="00F80FC0" w:rsidRDefault="00C04A83" w:rsidP="00961AFB">
            <w:pPr>
              <w:ind w:right="-1"/>
              <w:rPr>
                <w:rFonts w:ascii="Arial" w:eastAsia="Times New Roman" w:hAnsi="Arial" w:cs="Arial"/>
                <w:bCs/>
                <w:sz w:val="16"/>
                <w:szCs w:val="16"/>
                <w:lang w:eastAsia="ru-RU"/>
              </w:rPr>
            </w:pPr>
          </w:p>
        </w:tc>
        <w:tc>
          <w:tcPr>
            <w:tcW w:w="1586" w:type="dxa"/>
            <w:vMerge/>
          </w:tcPr>
          <w:p w14:paraId="0F3BFA84" w14:textId="77777777" w:rsidR="00C04A83" w:rsidRPr="00F80FC0" w:rsidRDefault="00C04A83" w:rsidP="00961AFB">
            <w:pPr>
              <w:ind w:right="-1"/>
              <w:rPr>
                <w:rFonts w:ascii="Arial" w:hAnsi="Arial" w:cs="Arial"/>
                <w:i/>
                <w:color w:val="00000A"/>
                <w:sz w:val="16"/>
                <w:szCs w:val="16"/>
              </w:rPr>
            </w:pPr>
          </w:p>
        </w:tc>
      </w:tr>
      <w:tr w:rsidR="00C04A83" w:rsidRPr="00F80FC0" w14:paraId="29649EB8" w14:textId="77777777" w:rsidTr="00961AFB">
        <w:trPr>
          <w:trHeight w:val="303"/>
          <w:jc w:val="center"/>
        </w:trPr>
        <w:tc>
          <w:tcPr>
            <w:tcW w:w="562" w:type="dxa"/>
            <w:vAlign w:val="center"/>
          </w:tcPr>
          <w:p w14:paraId="0E114CE6" w14:textId="77777777" w:rsidR="00C04A83" w:rsidRPr="00F80FC0" w:rsidRDefault="00C04A83" w:rsidP="00961AFB">
            <w:pPr>
              <w:ind w:right="-1"/>
              <w:rPr>
                <w:rFonts w:ascii="Arial" w:hAnsi="Arial" w:cs="Arial"/>
                <w:i/>
                <w:color w:val="00000A"/>
                <w:sz w:val="16"/>
                <w:szCs w:val="16"/>
              </w:rPr>
            </w:pPr>
            <w:r w:rsidRPr="00F80FC0">
              <w:rPr>
                <w:rFonts w:ascii="Arial" w:hAnsi="Arial" w:cs="Arial"/>
                <w:i/>
                <w:color w:val="00000A"/>
                <w:sz w:val="16"/>
                <w:szCs w:val="16"/>
              </w:rPr>
              <w:t>1</w:t>
            </w:r>
          </w:p>
        </w:tc>
        <w:tc>
          <w:tcPr>
            <w:tcW w:w="1156" w:type="dxa"/>
            <w:vAlign w:val="center"/>
          </w:tcPr>
          <w:p w14:paraId="48BFDE7C" w14:textId="77777777" w:rsidR="00C04A83" w:rsidRPr="00F80FC0" w:rsidRDefault="00C04A83" w:rsidP="00961AFB">
            <w:pPr>
              <w:ind w:right="-1"/>
              <w:rPr>
                <w:rFonts w:ascii="Arial" w:hAnsi="Arial" w:cs="Arial"/>
                <w:i/>
                <w:color w:val="00000A"/>
                <w:sz w:val="16"/>
                <w:szCs w:val="16"/>
              </w:rPr>
            </w:pPr>
            <w:r w:rsidRPr="00F80FC0">
              <w:rPr>
                <w:rFonts w:ascii="Arial" w:hAnsi="Arial" w:cs="Arial"/>
                <w:i/>
                <w:color w:val="00000A"/>
                <w:sz w:val="16"/>
                <w:szCs w:val="16"/>
              </w:rPr>
              <w:t>2</w:t>
            </w:r>
          </w:p>
        </w:tc>
        <w:tc>
          <w:tcPr>
            <w:tcW w:w="1538" w:type="dxa"/>
            <w:vAlign w:val="center"/>
          </w:tcPr>
          <w:p w14:paraId="03C7071A" w14:textId="77777777" w:rsidR="00C04A83" w:rsidRPr="00F80FC0" w:rsidRDefault="00C04A83" w:rsidP="00961AFB">
            <w:pPr>
              <w:ind w:right="-1"/>
              <w:rPr>
                <w:rFonts w:ascii="Arial" w:hAnsi="Arial" w:cs="Arial"/>
                <w:i/>
                <w:color w:val="00000A"/>
                <w:sz w:val="16"/>
                <w:szCs w:val="16"/>
              </w:rPr>
            </w:pPr>
            <w:r w:rsidRPr="00F80FC0">
              <w:rPr>
                <w:rFonts w:ascii="Arial" w:hAnsi="Arial" w:cs="Arial"/>
                <w:i/>
                <w:color w:val="00000A"/>
                <w:sz w:val="16"/>
                <w:szCs w:val="16"/>
              </w:rPr>
              <w:t>3</w:t>
            </w:r>
          </w:p>
        </w:tc>
        <w:tc>
          <w:tcPr>
            <w:tcW w:w="2032" w:type="dxa"/>
            <w:vAlign w:val="center"/>
          </w:tcPr>
          <w:p w14:paraId="056831F0" w14:textId="77777777" w:rsidR="00C04A83" w:rsidRPr="00F80FC0" w:rsidRDefault="00C04A83" w:rsidP="00961AFB">
            <w:pPr>
              <w:ind w:right="-1"/>
              <w:rPr>
                <w:rFonts w:ascii="Arial" w:hAnsi="Arial" w:cs="Arial"/>
                <w:i/>
                <w:color w:val="00000A"/>
                <w:sz w:val="16"/>
                <w:szCs w:val="16"/>
              </w:rPr>
            </w:pPr>
            <w:r w:rsidRPr="00F80FC0">
              <w:rPr>
                <w:rFonts w:ascii="Arial" w:hAnsi="Arial" w:cs="Arial"/>
                <w:i/>
                <w:color w:val="00000A"/>
                <w:sz w:val="16"/>
                <w:szCs w:val="16"/>
              </w:rPr>
              <w:t>4</w:t>
            </w:r>
          </w:p>
        </w:tc>
        <w:tc>
          <w:tcPr>
            <w:tcW w:w="1455" w:type="dxa"/>
            <w:vAlign w:val="center"/>
          </w:tcPr>
          <w:p w14:paraId="09506E3A" w14:textId="77777777" w:rsidR="00C04A83" w:rsidRPr="00F80FC0" w:rsidRDefault="00C04A83" w:rsidP="00961AFB">
            <w:pPr>
              <w:ind w:right="-1"/>
              <w:rPr>
                <w:rFonts w:ascii="Arial" w:hAnsi="Arial" w:cs="Arial"/>
                <w:i/>
                <w:color w:val="00000A"/>
                <w:sz w:val="16"/>
                <w:szCs w:val="16"/>
              </w:rPr>
            </w:pPr>
            <w:r w:rsidRPr="00F80FC0">
              <w:rPr>
                <w:rFonts w:ascii="Arial" w:hAnsi="Arial" w:cs="Arial"/>
                <w:i/>
                <w:color w:val="00000A"/>
                <w:sz w:val="16"/>
                <w:szCs w:val="16"/>
              </w:rPr>
              <w:t>5</w:t>
            </w:r>
          </w:p>
        </w:tc>
        <w:tc>
          <w:tcPr>
            <w:tcW w:w="1189" w:type="dxa"/>
            <w:vAlign w:val="center"/>
          </w:tcPr>
          <w:p w14:paraId="6DA156B9" w14:textId="77777777" w:rsidR="00C04A83" w:rsidRPr="00F80FC0" w:rsidRDefault="00C04A83" w:rsidP="00961AFB">
            <w:pPr>
              <w:ind w:right="-1"/>
              <w:rPr>
                <w:rFonts w:ascii="Arial" w:hAnsi="Arial" w:cs="Arial"/>
                <w:i/>
                <w:color w:val="00000A"/>
                <w:sz w:val="16"/>
                <w:szCs w:val="16"/>
              </w:rPr>
            </w:pPr>
            <w:r w:rsidRPr="00F80FC0">
              <w:rPr>
                <w:rFonts w:ascii="Arial" w:hAnsi="Arial" w:cs="Arial"/>
                <w:i/>
                <w:color w:val="00000A"/>
                <w:sz w:val="16"/>
                <w:szCs w:val="16"/>
              </w:rPr>
              <w:t>6</w:t>
            </w:r>
          </w:p>
        </w:tc>
        <w:tc>
          <w:tcPr>
            <w:tcW w:w="1322" w:type="dxa"/>
            <w:vAlign w:val="center"/>
          </w:tcPr>
          <w:p w14:paraId="6188E520" w14:textId="77777777" w:rsidR="00C04A83" w:rsidRPr="00F80FC0" w:rsidRDefault="00C04A83" w:rsidP="00961AFB">
            <w:pPr>
              <w:ind w:right="-1"/>
              <w:rPr>
                <w:rFonts w:ascii="Arial" w:hAnsi="Arial" w:cs="Arial"/>
                <w:i/>
                <w:color w:val="00000A"/>
                <w:sz w:val="16"/>
                <w:szCs w:val="16"/>
              </w:rPr>
            </w:pPr>
            <w:r w:rsidRPr="00F80FC0">
              <w:rPr>
                <w:rFonts w:ascii="Arial" w:hAnsi="Arial" w:cs="Arial"/>
                <w:i/>
                <w:color w:val="00000A"/>
                <w:sz w:val="16"/>
                <w:szCs w:val="16"/>
              </w:rPr>
              <w:t>7</w:t>
            </w:r>
          </w:p>
        </w:tc>
        <w:tc>
          <w:tcPr>
            <w:tcW w:w="925" w:type="dxa"/>
            <w:vAlign w:val="center"/>
          </w:tcPr>
          <w:p w14:paraId="5BCAE872" w14:textId="77777777" w:rsidR="00C04A83" w:rsidRPr="00F80FC0" w:rsidRDefault="00C04A83" w:rsidP="00961AFB">
            <w:pPr>
              <w:ind w:right="-1"/>
              <w:rPr>
                <w:rFonts w:ascii="Arial" w:hAnsi="Arial" w:cs="Arial"/>
                <w:i/>
                <w:color w:val="00000A"/>
                <w:sz w:val="16"/>
                <w:szCs w:val="16"/>
              </w:rPr>
            </w:pPr>
            <w:r w:rsidRPr="00F80FC0">
              <w:rPr>
                <w:rFonts w:ascii="Arial" w:hAnsi="Arial" w:cs="Arial"/>
                <w:i/>
                <w:color w:val="00000A"/>
                <w:sz w:val="16"/>
                <w:szCs w:val="16"/>
              </w:rPr>
              <w:t>8</w:t>
            </w:r>
          </w:p>
        </w:tc>
        <w:tc>
          <w:tcPr>
            <w:tcW w:w="2290" w:type="dxa"/>
            <w:vAlign w:val="center"/>
          </w:tcPr>
          <w:p w14:paraId="124445DE" w14:textId="77777777" w:rsidR="00C04A83" w:rsidRPr="00F80FC0" w:rsidRDefault="00C04A83" w:rsidP="00961AFB">
            <w:pPr>
              <w:ind w:right="-1"/>
              <w:rPr>
                <w:rFonts w:ascii="Arial" w:hAnsi="Arial" w:cs="Arial"/>
                <w:i/>
                <w:color w:val="00000A"/>
                <w:sz w:val="16"/>
                <w:szCs w:val="16"/>
              </w:rPr>
            </w:pPr>
            <w:r w:rsidRPr="00F80FC0">
              <w:rPr>
                <w:rFonts w:ascii="Arial" w:hAnsi="Arial" w:cs="Arial"/>
                <w:i/>
                <w:color w:val="00000A"/>
                <w:sz w:val="16"/>
                <w:szCs w:val="16"/>
              </w:rPr>
              <w:t>9</w:t>
            </w:r>
          </w:p>
        </w:tc>
        <w:tc>
          <w:tcPr>
            <w:tcW w:w="1810" w:type="dxa"/>
            <w:vAlign w:val="center"/>
          </w:tcPr>
          <w:p w14:paraId="60391111" w14:textId="77777777" w:rsidR="00C04A83" w:rsidRPr="00F80FC0" w:rsidRDefault="00C04A83" w:rsidP="00961AFB">
            <w:pPr>
              <w:ind w:right="-1"/>
              <w:rPr>
                <w:rFonts w:ascii="Arial" w:hAnsi="Arial" w:cs="Arial"/>
                <w:i/>
                <w:color w:val="00000A"/>
                <w:sz w:val="16"/>
                <w:szCs w:val="16"/>
              </w:rPr>
            </w:pPr>
            <w:r w:rsidRPr="00F80FC0">
              <w:rPr>
                <w:rFonts w:ascii="Arial" w:hAnsi="Arial" w:cs="Arial"/>
                <w:i/>
                <w:color w:val="00000A"/>
                <w:sz w:val="16"/>
                <w:szCs w:val="16"/>
              </w:rPr>
              <w:t xml:space="preserve">10 </w:t>
            </w:r>
          </w:p>
          <w:p w14:paraId="08509498" w14:textId="77777777" w:rsidR="00C04A83" w:rsidRPr="00F80FC0" w:rsidRDefault="00C04A83" w:rsidP="00961AFB">
            <w:pPr>
              <w:ind w:right="-1"/>
              <w:rPr>
                <w:rFonts w:ascii="Arial" w:hAnsi="Arial" w:cs="Arial"/>
                <w:i/>
                <w:color w:val="00000A"/>
                <w:sz w:val="16"/>
                <w:szCs w:val="16"/>
              </w:rPr>
            </w:pPr>
            <w:r w:rsidRPr="00F80FC0">
              <w:rPr>
                <w:rFonts w:ascii="Arial" w:hAnsi="Arial" w:cs="Arial"/>
                <w:i/>
                <w:color w:val="00000A"/>
                <w:sz w:val="16"/>
                <w:szCs w:val="16"/>
              </w:rPr>
              <w:t>(не более графы 7)</w:t>
            </w:r>
          </w:p>
        </w:tc>
        <w:tc>
          <w:tcPr>
            <w:tcW w:w="1586" w:type="dxa"/>
            <w:vAlign w:val="center"/>
          </w:tcPr>
          <w:p w14:paraId="16612F69" w14:textId="77777777" w:rsidR="00C04A83" w:rsidRPr="00F80FC0" w:rsidRDefault="00C04A83" w:rsidP="00961AFB">
            <w:pPr>
              <w:ind w:right="-1"/>
              <w:rPr>
                <w:rFonts w:ascii="Arial" w:hAnsi="Arial" w:cs="Arial"/>
                <w:i/>
                <w:color w:val="00000A"/>
                <w:sz w:val="16"/>
                <w:szCs w:val="16"/>
              </w:rPr>
            </w:pPr>
            <w:r w:rsidRPr="00F80FC0">
              <w:rPr>
                <w:rFonts w:ascii="Arial" w:hAnsi="Arial" w:cs="Arial"/>
                <w:i/>
                <w:color w:val="00000A"/>
                <w:sz w:val="16"/>
                <w:szCs w:val="16"/>
              </w:rPr>
              <w:t>11</w:t>
            </w:r>
          </w:p>
        </w:tc>
      </w:tr>
      <w:tr w:rsidR="00C04A83" w:rsidRPr="00F80FC0" w14:paraId="01FE9231" w14:textId="77777777" w:rsidTr="00961AFB">
        <w:trPr>
          <w:trHeight w:val="215"/>
          <w:jc w:val="center"/>
        </w:trPr>
        <w:tc>
          <w:tcPr>
            <w:tcW w:w="562" w:type="dxa"/>
            <w:vAlign w:val="center"/>
          </w:tcPr>
          <w:p w14:paraId="1429CEF0" w14:textId="77777777" w:rsidR="00C04A83" w:rsidRPr="00F80FC0" w:rsidRDefault="00C04A83" w:rsidP="00961AFB">
            <w:pPr>
              <w:ind w:right="-1"/>
              <w:rPr>
                <w:rFonts w:ascii="Arial" w:hAnsi="Arial" w:cs="Arial"/>
                <w:i/>
                <w:color w:val="00000A"/>
                <w:sz w:val="16"/>
                <w:szCs w:val="16"/>
              </w:rPr>
            </w:pPr>
            <w:r w:rsidRPr="00F80FC0">
              <w:rPr>
                <w:rFonts w:ascii="Arial" w:eastAsia="Times New Roman" w:hAnsi="Arial" w:cs="Arial"/>
                <w:bCs/>
                <w:sz w:val="16"/>
                <w:szCs w:val="16"/>
                <w:lang w:eastAsia="ru-RU"/>
              </w:rPr>
              <w:t>1.</w:t>
            </w:r>
          </w:p>
        </w:tc>
        <w:tc>
          <w:tcPr>
            <w:tcW w:w="1156" w:type="dxa"/>
            <w:vAlign w:val="center"/>
          </w:tcPr>
          <w:p w14:paraId="22F49BB7" w14:textId="77777777" w:rsidR="00C04A83" w:rsidRPr="00F80FC0" w:rsidRDefault="00C04A83" w:rsidP="00961AFB">
            <w:pPr>
              <w:ind w:right="-1"/>
              <w:rPr>
                <w:rFonts w:ascii="Arial" w:eastAsia="Times New Roman" w:hAnsi="Arial" w:cs="Arial"/>
                <w:bCs/>
                <w:sz w:val="16"/>
                <w:szCs w:val="16"/>
                <w:lang w:eastAsia="ru-RU"/>
              </w:rPr>
            </w:pPr>
          </w:p>
        </w:tc>
        <w:tc>
          <w:tcPr>
            <w:tcW w:w="1538" w:type="dxa"/>
            <w:vAlign w:val="center"/>
          </w:tcPr>
          <w:p w14:paraId="1D067CBF" w14:textId="77777777" w:rsidR="00C04A83" w:rsidRPr="00F80FC0" w:rsidRDefault="00C04A83" w:rsidP="00961AFB">
            <w:pPr>
              <w:ind w:right="-1"/>
              <w:rPr>
                <w:rFonts w:ascii="Arial" w:hAnsi="Arial" w:cs="Arial"/>
                <w:i/>
                <w:color w:val="00000A"/>
                <w:sz w:val="16"/>
                <w:szCs w:val="16"/>
              </w:rPr>
            </w:pPr>
            <w:r w:rsidRPr="00F80FC0">
              <w:rPr>
                <w:rFonts w:ascii="Arial" w:eastAsia="Times New Roman" w:hAnsi="Arial" w:cs="Arial"/>
                <w:bCs/>
                <w:sz w:val="16"/>
                <w:szCs w:val="16"/>
                <w:lang w:eastAsia="ru-RU"/>
              </w:rPr>
              <w:t>Мероприятие 1</w:t>
            </w:r>
          </w:p>
        </w:tc>
        <w:tc>
          <w:tcPr>
            <w:tcW w:w="2032" w:type="dxa"/>
            <w:vAlign w:val="center"/>
          </w:tcPr>
          <w:p w14:paraId="1CEC66E2" w14:textId="77777777" w:rsidR="00C04A83" w:rsidRPr="00F80FC0" w:rsidRDefault="00C04A83" w:rsidP="00961AFB">
            <w:pPr>
              <w:ind w:right="-1"/>
              <w:rPr>
                <w:rFonts w:ascii="Arial" w:hAnsi="Arial" w:cs="Arial"/>
                <w:i/>
                <w:color w:val="00000A"/>
                <w:sz w:val="16"/>
                <w:szCs w:val="16"/>
              </w:rPr>
            </w:pPr>
          </w:p>
        </w:tc>
        <w:tc>
          <w:tcPr>
            <w:tcW w:w="1455" w:type="dxa"/>
            <w:vAlign w:val="center"/>
          </w:tcPr>
          <w:p w14:paraId="3433A81F" w14:textId="77777777" w:rsidR="00C04A83" w:rsidRPr="00F80FC0" w:rsidRDefault="00C04A83" w:rsidP="00961AFB">
            <w:pPr>
              <w:ind w:right="-1"/>
              <w:rPr>
                <w:rFonts w:ascii="Arial" w:hAnsi="Arial" w:cs="Arial"/>
                <w:i/>
                <w:color w:val="00000A"/>
                <w:sz w:val="16"/>
                <w:szCs w:val="16"/>
              </w:rPr>
            </w:pPr>
          </w:p>
        </w:tc>
        <w:tc>
          <w:tcPr>
            <w:tcW w:w="1189" w:type="dxa"/>
            <w:vAlign w:val="center"/>
          </w:tcPr>
          <w:p w14:paraId="3CC573B2" w14:textId="77777777" w:rsidR="00C04A83" w:rsidRPr="00F80FC0" w:rsidRDefault="00C04A83" w:rsidP="00961AFB">
            <w:pPr>
              <w:ind w:right="-1"/>
              <w:rPr>
                <w:rFonts w:ascii="Arial" w:hAnsi="Arial" w:cs="Arial"/>
                <w:i/>
                <w:color w:val="00000A"/>
                <w:sz w:val="16"/>
                <w:szCs w:val="16"/>
              </w:rPr>
            </w:pPr>
          </w:p>
        </w:tc>
        <w:tc>
          <w:tcPr>
            <w:tcW w:w="1322" w:type="dxa"/>
            <w:vAlign w:val="center"/>
          </w:tcPr>
          <w:p w14:paraId="7DF4439C" w14:textId="77777777" w:rsidR="00C04A83" w:rsidRPr="00F80FC0" w:rsidRDefault="00C04A83" w:rsidP="00961AFB">
            <w:pPr>
              <w:ind w:right="-1"/>
              <w:rPr>
                <w:rFonts w:ascii="Arial" w:hAnsi="Arial" w:cs="Arial"/>
                <w:i/>
                <w:color w:val="00000A"/>
                <w:sz w:val="16"/>
                <w:szCs w:val="16"/>
              </w:rPr>
            </w:pPr>
          </w:p>
        </w:tc>
        <w:tc>
          <w:tcPr>
            <w:tcW w:w="925" w:type="dxa"/>
            <w:vAlign w:val="center"/>
          </w:tcPr>
          <w:p w14:paraId="1ED2B09C" w14:textId="77777777" w:rsidR="00C04A83" w:rsidRPr="00F80FC0" w:rsidRDefault="00C04A83" w:rsidP="00961AFB">
            <w:pPr>
              <w:ind w:right="-1"/>
              <w:rPr>
                <w:rFonts w:ascii="Arial" w:eastAsia="Times New Roman" w:hAnsi="Arial" w:cs="Arial"/>
                <w:bCs/>
                <w:sz w:val="16"/>
                <w:szCs w:val="16"/>
                <w:lang w:eastAsia="ru-RU"/>
              </w:rPr>
            </w:pPr>
          </w:p>
        </w:tc>
        <w:tc>
          <w:tcPr>
            <w:tcW w:w="2290" w:type="dxa"/>
            <w:vAlign w:val="center"/>
          </w:tcPr>
          <w:p w14:paraId="13CE0ABF" w14:textId="77777777" w:rsidR="00C04A83" w:rsidRPr="00F80FC0" w:rsidRDefault="00C04A83" w:rsidP="00961AFB">
            <w:pPr>
              <w:ind w:right="-1"/>
              <w:rPr>
                <w:rFonts w:ascii="Arial" w:hAnsi="Arial" w:cs="Arial"/>
                <w:i/>
                <w:color w:val="00000A"/>
                <w:sz w:val="16"/>
                <w:szCs w:val="16"/>
              </w:rPr>
            </w:pPr>
            <w:r w:rsidRPr="00F80FC0">
              <w:rPr>
                <w:rFonts w:ascii="Arial" w:eastAsia="Times New Roman" w:hAnsi="Arial" w:cs="Arial"/>
                <w:bCs/>
                <w:sz w:val="16"/>
                <w:szCs w:val="16"/>
                <w:lang w:eastAsia="ru-RU"/>
              </w:rPr>
              <w:t>Мероприятие 3</w:t>
            </w:r>
          </w:p>
        </w:tc>
        <w:tc>
          <w:tcPr>
            <w:tcW w:w="1810" w:type="dxa"/>
            <w:vAlign w:val="center"/>
          </w:tcPr>
          <w:p w14:paraId="627EEC18" w14:textId="77777777" w:rsidR="00C04A83" w:rsidRPr="00F80FC0" w:rsidRDefault="00C04A83" w:rsidP="00961AFB">
            <w:pPr>
              <w:ind w:right="-1"/>
              <w:rPr>
                <w:rFonts w:ascii="Arial" w:hAnsi="Arial" w:cs="Arial"/>
                <w:i/>
                <w:color w:val="00000A"/>
                <w:sz w:val="16"/>
                <w:szCs w:val="16"/>
              </w:rPr>
            </w:pPr>
          </w:p>
        </w:tc>
        <w:tc>
          <w:tcPr>
            <w:tcW w:w="1586" w:type="dxa"/>
            <w:vAlign w:val="center"/>
          </w:tcPr>
          <w:p w14:paraId="3A344317" w14:textId="77777777" w:rsidR="00C04A83" w:rsidRPr="00F80FC0" w:rsidRDefault="00C04A83" w:rsidP="00961AFB">
            <w:pPr>
              <w:ind w:right="-1"/>
              <w:rPr>
                <w:rFonts w:ascii="Arial" w:hAnsi="Arial" w:cs="Arial"/>
                <w:i/>
                <w:color w:val="00000A"/>
                <w:sz w:val="16"/>
                <w:szCs w:val="16"/>
              </w:rPr>
            </w:pPr>
          </w:p>
        </w:tc>
      </w:tr>
      <w:tr w:rsidR="00C04A83" w:rsidRPr="00F80FC0" w14:paraId="6FE38539" w14:textId="77777777" w:rsidTr="00961AFB">
        <w:trPr>
          <w:trHeight w:val="133"/>
          <w:jc w:val="center"/>
        </w:trPr>
        <w:tc>
          <w:tcPr>
            <w:tcW w:w="562" w:type="dxa"/>
            <w:vAlign w:val="center"/>
          </w:tcPr>
          <w:p w14:paraId="1E3B0432" w14:textId="77777777" w:rsidR="00C04A83" w:rsidRPr="00F80FC0" w:rsidRDefault="00C04A83" w:rsidP="00961AFB">
            <w:pPr>
              <w:ind w:right="-1"/>
              <w:rPr>
                <w:rFonts w:ascii="Arial" w:hAnsi="Arial" w:cs="Arial"/>
                <w:i/>
                <w:color w:val="00000A"/>
                <w:sz w:val="16"/>
                <w:szCs w:val="16"/>
              </w:rPr>
            </w:pPr>
            <w:r w:rsidRPr="00F80FC0">
              <w:rPr>
                <w:rFonts w:ascii="Arial" w:eastAsia="Times New Roman" w:hAnsi="Arial" w:cs="Arial"/>
                <w:bCs/>
                <w:sz w:val="16"/>
                <w:szCs w:val="16"/>
                <w:lang w:eastAsia="ru-RU"/>
              </w:rPr>
              <w:t>2.</w:t>
            </w:r>
          </w:p>
        </w:tc>
        <w:tc>
          <w:tcPr>
            <w:tcW w:w="1156" w:type="dxa"/>
            <w:vAlign w:val="center"/>
          </w:tcPr>
          <w:p w14:paraId="591CB3F4" w14:textId="77777777" w:rsidR="00C04A83" w:rsidRPr="00F80FC0" w:rsidRDefault="00C04A83" w:rsidP="00961AFB">
            <w:pPr>
              <w:ind w:right="-1"/>
              <w:rPr>
                <w:rFonts w:ascii="Arial" w:eastAsia="Times New Roman" w:hAnsi="Arial" w:cs="Arial"/>
                <w:bCs/>
                <w:sz w:val="16"/>
                <w:szCs w:val="16"/>
                <w:lang w:eastAsia="ru-RU"/>
              </w:rPr>
            </w:pPr>
          </w:p>
        </w:tc>
        <w:tc>
          <w:tcPr>
            <w:tcW w:w="1538" w:type="dxa"/>
            <w:vAlign w:val="center"/>
          </w:tcPr>
          <w:p w14:paraId="3D30748D" w14:textId="77777777" w:rsidR="00C04A83" w:rsidRPr="00F80FC0" w:rsidRDefault="00C04A83" w:rsidP="00961AFB">
            <w:pPr>
              <w:ind w:right="-1"/>
              <w:rPr>
                <w:rFonts w:ascii="Arial" w:hAnsi="Arial" w:cs="Arial"/>
                <w:i/>
                <w:color w:val="00000A"/>
                <w:sz w:val="16"/>
                <w:szCs w:val="16"/>
              </w:rPr>
            </w:pPr>
            <w:r w:rsidRPr="00F80FC0">
              <w:rPr>
                <w:rFonts w:ascii="Arial" w:eastAsia="Times New Roman" w:hAnsi="Arial" w:cs="Arial"/>
                <w:bCs/>
                <w:sz w:val="16"/>
                <w:szCs w:val="16"/>
                <w:lang w:eastAsia="ru-RU"/>
              </w:rPr>
              <w:t>Мероприятие 2</w:t>
            </w:r>
          </w:p>
        </w:tc>
        <w:tc>
          <w:tcPr>
            <w:tcW w:w="2032" w:type="dxa"/>
            <w:vAlign w:val="center"/>
          </w:tcPr>
          <w:p w14:paraId="06F4280F" w14:textId="77777777" w:rsidR="00C04A83" w:rsidRPr="00F80FC0" w:rsidRDefault="00C04A83" w:rsidP="00961AFB">
            <w:pPr>
              <w:ind w:right="-1"/>
              <w:rPr>
                <w:rFonts w:ascii="Arial" w:hAnsi="Arial" w:cs="Arial"/>
                <w:i/>
                <w:color w:val="00000A"/>
                <w:sz w:val="16"/>
                <w:szCs w:val="16"/>
              </w:rPr>
            </w:pPr>
          </w:p>
        </w:tc>
        <w:tc>
          <w:tcPr>
            <w:tcW w:w="1455" w:type="dxa"/>
            <w:vAlign w:val="center"/>
          </w:tcPr>
          <w:p w14:paraId="5FB16AF7" w14:textId="77777777" w:rsidR="00C04A83" w:rsidRPr="00F80FC0" w:rsidRDefault="00C04A83" w:rsidP="00961AFB">
            <w:pPr>
              <w:ind w:right="-1"/>
              <w:rPr>
                <w:rFonts w:ascii="Arial" w:hAnsi="Arial" w:cs="Arial"/>
                <w:i/>
                <w:color w:val="00000A"/>
                <w:sz w:val="16"/>
                <w:szCs w:val="16"/>
              </w:rPr>
            </w:pPr>
          </w:p>
        </w:tc>
        <w:tc>
          <w:tcPr>
            <w:tcW w:w="1189" w:type="dxa"/>
            <w:vAlign w:val="center"/>
          </w:tcPr>
          <w:p w14:paraId="34616351" w14:textId="77777777" w:rsidR="00C04A83" w:rsidRPr="00F80FC0" w:rsidRDefault="00C04A83" w:rsidP="00961AFB">
            <w:pPr>
              <w:ind w:right="-1"/>
              <w:rPr>
                <w:rFonts w:ascii="Arial" w:hAnsi="Arial" w:cs="Arial"/>
                <w:i/>
                <w:color w:val="00000A"/>
                <w:sz w:val="16"/>
                <w:szCs w:val="16"/>
              </w:rPr>
            </w:pPr>
          </w:p>
        </w:tc>
        <w:tc>
          <w:tcPr>
            <w:tcW w:w="1322" w:type="dxa"/>
            <w:vAlign w:val="center"/>
          </w:tcPr>
          <w:p w14:paraId="172BEF3F" w14:textId="77777777" w:rsidR="00C04A83" w:rsidRPr="00F80FC0" w:rsidRDefault="00C04A83" w:rsidP="00961AFB">
            <w:pPr>
              <w:ind w:right="-1"/>
              <w:rPr>
                <w:rFonts w:ascii="Arial" w:hAnsi="Arial" w:cs="Arial"/>
                <w:i/>
                <w:color w:val="00000A"/>
                <w:sz w:val="16"/>
                <w:szCs w:val="16"/>
              </w:rPr>
            </w:pPr>
          </w:p>
        </w:tc>
        <w:tc>
          <w:tcPr>
            <w:tcW w:w="925" w:type="dxa"/>
            <w:vAlign w:val="center"/>
          </w:tcPr>
          <w:p w14:paraId="0B860F0B" w14:textId="77777777" w:rsidR="00C04A83" w:rsidRPr="00F80FC0" w:rsidRDefault="00C04A83" w:rsidP="00961AFB">
            <w:pPr>
              <w:ind w:right="-1"/>
              <w:rPr>
                <w:rFonts w:ascii="Arial" w:eastAsia="Times New Roman" w:hAnsi="Arial" w:cs="Arial"/>
                <w:bCs/>
                <w:sz w:val="16"/>
                <w:szCs w:val="16"/>
                <w:lang w:eastAsia="ru-RU"/>
              </w:rPr>
            </w:pPr>
          </w:p>
        </w:tc>
        <w:tc>
          <w:tcPr>
            <w:tcW w:w="2290" w:type="dxa"/>
            <w:vAlign w:val="center"/>
          </w:tcPr>
          <w:p w14:paraId="30FBD397" w14:textId="77777777" w:rsidR="00C04A83" w:rsidRPr="00F80FC0" w:rsidRDefault="00C04A83" w:rsidP="00961AFB">
            <w:pPr>
              <w:ind w:right="-1"/>
              <w:rPr>
                <w:rFonts w:ascii="Arial" w:hAnsi="Arial" w:cs="Arial"/>
                <w:i/>
                <w:color w:val="00000A"/>
                <w:sz w:val="16"/>
                <w:szCs w:val="16"/>
              </w:rPr>
            </w:pPr>
            <w:r w:rsidRPr="00F80FC0">
              <w:rPr>
                <w:rFonts w:ascii="Arial" w:eastAsia="Times New Roman" w:hAnsi="Arial" w:cs="Arial"/>
                <w:bCs/>
                <w:sz w:val="16"/>
                <w:szCs w:val="16"/>
                <w:lang w:eastAsia="ru-RU"/>
              </w:rPr>
              <w:t>Мероприятие 4</w:t>
            </w:r>
          </w:p>
        </w:tc>
        <w:tc>
          <w:tcPr>
            <w:tcW w:w="1810" w:type="dxa"/>
            <w:vAlign w:val="center"/>
          </w:tcPr>
          <w:p w14:paraId="47F12358" w14:textId="77777777" w:rsidR="00C04A83" w:rsidRPr="00F80FC0" w:rsidRDefault="00C04A83" w:rsidP="00961AFB">
            <w:pPr>
              <w:ind w:right="-1"/>
              <w:rPr>
                <w:rFonts w:ascii="Arial" w:hAnsi="Arial" w:cs="Arial"/>
                <w:i/>
                <w:color w:val="00000A"/>
                <w:sz w:val="16"/>
                <w:szCs w:val="16"/>
              </w:rPr>
            </w:pPr>
          </w:p>
        </w:tc>
        <w:tc>
          <w:tcPr>
            <w:tcW w:w="1586" w:type="dxa"/>
            <w:vAlign w:val="center"/>
          </w:tcPr>
          <w:p w14:paraId="08E5B87F" w14:textId="77777777" w:rsidR="00C04A83" w:rsidRPr="00F80FC0" w:rsidRDefault="00C04A83" w:rsidP="00961AFB">
            <w:pPr>
              <w:ind w:right="-1"/>
              <w:rPr>
                <w:rFonts w:ascii="Arial" w:hAnsi="Arial" w:cs="Arial"/>
                <w:i/>
                <w:color w:val="00000A"/>
                <w:sz w:val="16"/>
                <w:szCs w:val="16"/>
              </w:rPr>
            </w:pPr>
          </w:p>
        </w:tc>
      </w:tr>
      <w:tr w:rsidR="00C04A83" w:rsidRPr="00F80FC0" w14:paraId="68456125" w14:textId="77777777" w:rsidTr="00961AFB">
        <w:trPr>
          <w:trHeight w:val="187"/>
          <w:jc w:val="center"/>
        </w:trPr>
        <w:tc>
          <w:tcPr>
            <w:tcW w:w="562" w:type="dxa"/>
            <w:vAlign w:val="center"/>
          </w:tcPr>
          <w:p w14:paraId="067AD88B" w14:textId="77777777" w:rsidR="00C04A83" w:rsidRPr="00F80FC0" w:rsidRDefault="00C04A83" w:rsidP="00961AFB">
            <w:pPr>
              <w:ind w:right="-1"/>
              <w:rPr>
                <w:rFonts w:ascii="Arial" w:hAnsi="Arial" w:cs="Arial"/>
                <w:i/>
                <w:color w:val="00000A"/>
                <w:sz w:val="16"/>
                <w:szCs w:val="16"/>
              </w:rPr>
            </w:pPr>
            <w:r w:rsidRPr="00F80FC0">
              <w:rPr>
                <w:rFonts w:ascii="Arial" w:eastAsia="Times New Roman" w:hAnsi="Arial" w:cs="Arial"/>
                <w:bCs/>
                <w:sz w:val="16"/>
                <w:szCs w:val="16"/>
                <w:lang w:eastAsia="ru-RU"/>
              </w:rPr>
              <w:t>(…)</w:t>
            </w:r>
          </w:p>
        </w:tc>
        <w:tc>
          <w:tcPr>
            <w:tcW w:w="1156" w:type="dxa"/>
            <w:vAlign w:val="center"/>
          </w:tcPr>
          <w:p w14:paraId="31D1F149" w14:textId="77777777" w:rsidR="00C04A83" w:rsidRPr="00F80FC0" w:rsidRDefault="00C04A83" w:rsidP="00961AFB">
            <w:pPr>
              <w:ind w:right="-1"/>
              <w:rPr>
                <w:rFonts w:ascii="Arial" w:eastAsia="Times New Roman" w:hAnsi="Arial" w:cs="Arial"/>
                <w:bCs/>
                <w:sz w:val="16"/>
                <w:szCs w:val="16"/>
                <w:lang w:eastAsia="ru-RU"/>
              </w:rPr>
            </w:pPr>
          </w:p>
        </w:tc>
        <w:tc>
          <w:tcPr>
            <w:tcW w:w="1538" w:type="dxa"/>
            <w:vAlign w:val="center"/>
          </w:tcPr>
          <w:p w14:paraId="5E225E7A" w14:textId="77777777" w:rsidR="00C04A83" w:rsidRPr="00F80FC0" w:rsidRDefault="00C04A83" w:rsidP="00961AFB">
            <w:pPr>
              <w:ind w:right="-1"/>
              <w:rPr>
                <w:rFonts w:ascii="Arial" w:hAnsi="Arial" w:cs="Arial"/>
                <w:i/>
                <w:color w:val="00000A"/>
                <w:sz w:val="16"/>
                <w:szCs w:val="16"/>
              </w:rPr>
            </w:pPr>
            <w:r w:rsidRPr="00F80FC0">
              <w:rPr>
                <w:rFonts w:ascii="Arial" w:eastAsia="Times New Roman" w:hAnsi="Arial" w:cs="Arial"/>
                <w:bCs/>
                <w:sz w:val="16"/>
                <w:szCs w:val="16"/>
                <w:lang w:eastAsia="ru-RU"/>
              </w:rPr>
              <w:t>Мероприятие n</w:t>
            </w:r>
          </w:p>
        </w:tc>
        <w:tc>
          <w:tcPr>
            <w:tcW w:w="2032" w:type="dxa"/>
            <w:vAlign w:val="center"/>
          </w:tcPr>
          <w:p w14:paraId="678F49CE" w14:textId="77777777" w:rsidR="00C04A83" w:rsidRPr="00F80FC0" w:rsidRDefault="00C04A83" w:rsidP="00961AFB">
            <w:pPr>
              <w:ind w:right="-1"/>
              <w:rPr>
                <w:rFonts w:ascii="Arial" w:hAnsi="Arial" w:cs="Arial"/>
                <w:i/>
                <w:color w:val="00000A"/>
                <w:sz w:val="16"/>
                <w:szCs w:val="16"/>
              </w:rPr>
            </w:pPr>
          </w:p>
        </w:tc>
        <w:tc>
          <w:tcPr>
            <w:tcW w:w="1455" w:type="dxa"/>
            <w:vAlign w:val="center"/>
          </w:tcPr>
          <w:p w14:paraId="7F0F5BB8" w14:textId="77777777" w:rsidR="00C04A83" w:rsidRPr="00F80FC0" w:rsidRDefault="00C04A83" w:rsidP="00961AFB">
            <w:pPr>
              <w:ind w:right="-1"/>
              <w:rPr>
                <w:rFonts w:ascii="Arial" w:hAnsi="Arial" w:cs="Arial"/>
                <w:i/>
                <w:color w:val="00000A"/>
                <w:sz w:val="16"/>
                <w:szCs w:val="16"/>
              </w:rPr>
            </w:pPr>
          </w:p>
        </w:tc>
        <w:tc>
          <w:tcPr>
            <w:tcW w:w="1189" w:type="dxa"/>
            <w:vAlign w:val="center"/>
          </w:tcPr>
          <w:p w14:paraId="0B3E93AA" w14:textId="77777777" w:rsidR="00C04A83" w:rsidRPr="00F80FC0" w:rsidRDefault="00C04A83" w:rsidP="00961AFB">
            <w:pPr>
              <w:ind w:right="-1"/>
              <w:rPr>
                <w:rFonts w:ascii="Arial" w:hAnsi="Arial" w:cs="Arial"/>
                <w:i/>
                <w:color w:val="00000A"/>
                <w:sz w:val="16"/>
                <w:szCs w:val="16"/>
              </w:rPr>
            </w:pPr>
          </w:p>
        </w:tc>
        <w:tc>
          <w:tcPr>
            <w:tcW w:w="1322" w:type="dxa"/>
            <w:vAlign w:val="center"/>
          </w:tcPr>
          <w:p w14:paraId="7AB390EF" w14:textId="77777777" w:rsidR="00C04A83" w:rsidRPr="00F80FC0" w:rsidRDefault="00C04A83" w:rsidP="00961AFB">
            <w:pPr>
              <w:ind w:right="-1"/>
              <w:rPr>
                <w:rFonts w:ascii="Arial" w:hAnsi="Arial" w:cs="Arial"/>
                <w:i/>
                <w:color w:val="00000A"/>
                <w:sz w:val="16"/>
                <w:szCs w:val="16"/>
              </w:rPr>
            </w:pPr>
          </w:p>
        </w:tc>
        <w:tc>
          <w:tcPr>
            <w:tcW w:w="925" w:type="dxa"/>
            <w:vAlign w:val="center"/>
          </w:tcPr>
          <w:p w14:paraId="55CC1928" w14:textId="77777777" w:rsidR="00C04A83" w:rsidRPr="00F80FC0" w:rsidRDefault="00C04A83" w:rsidP="00961AFB">
            <w:pPr>
              <w:ind w:right="-1"/>
              <w:rPr>
                <w:rFonts w:ascii="Arial" w:eastAsia="Times New Roman" w:hAnsi="Arial" w:cs="Arial"/>
                <w:bCs/>
                <w:sz w:val="16"/>
                <w:szCs w:val="16"/>
                <w:lang w:eastAsia="ru-RU"/>
              </w:rPr>
            </w:pPr>
          </w:p>
        </w:tc>
        <w:tc>
          <w:tcPr>
            <w:tcW w:w="2290" w:type="dxa"/>
            <w:vAlign w:val="center"/>
          </w:tcPr>
          <w:p w14:paraId="11EE08F2" w14:textId="77777777" w:rsidR="00C04A83" w:rsidRPr="00F80FC0" w:rsidRDefault="00C04A83" w:rsidP="00961AFB">
            <w:pPr>
              <w:ind w:right="-1"/>
              <w:rPr>
                <w:rFonts w:ascii="Arial" w:hAnsi="Arial" w:cs="Arial"/>
                <w:i/>
                <w:color w:val="00000A"/>
                <w:sz w:val="16"/>
                <w:szCs w:val="16"/>
              </w:rPr>
            </w:pPr>
            <w:r w:rsidRPr="00F80FC0">
              <w:rPr>
                <w:rFonts w:ascii="Arial" w:eastAsia="Times New Roman" w:hAnsi="Arial" w:cs="Arial"/>
                <w:bCs/>
                <w:sz w:val="16"/>
                <w:szCs w:val="16"/>
                <w:lang w:eastAsia="ru-RU"/>
              </w:rPr>
              <w:t>Мероприятие n</w:t>
            </w:r>
          </w:p>
        </w:tc>
        <w:tc>
          <w:tcPr>
            <w:tcW w:w="1810" w:type="dxa"/>
            <w:vAlign w:val="center"/>
          </w:tcPr>
          <w:p w14:paraId="73D9F797" w14:textId="77777777" w:rsidR="00C04A83" w:rsidRPr="00F80FC0" w:rsidRDefault="00C04A83" w:rsidP="00961AFB">
            <w:pPr>
              <w:ind w:right="-1"/>
              <w:rPr>
                <w:rFonts w:ascii="Arial" w:hAnsi="Arial" w:cs="Arial"/>
                <w:i/>
                <w:color w:val="00000A"/>
                <w:sz w:val="16"/>
                <w:szCs w:val="16"/>
              </w:rPr>
            </w:pPr>
          </w:p>
        </w:tc>
        <w:tc>
          <w:tcPr>
            <w:tcW w:w="1586" w:type="dxa"/>
            <w:vAlign w:val="center"/>
          </w:tcPr>
          <w:p w14:paraId="0BFC473B" w14:textId="77777777" w:rsidR="00C04A83" w:rsidRPr="00F80FC0" w:rsidRDefault="00C04A83" w:rsidP="00961AFB">
            <w:pPr>
              <w:ind w:right="-1"/>
              <w:rPr>
                <w:rFonts w:ascii="Arial" w:hAnsi="Arial" w:cs="Arial"/>
                <w:i/>
                <w:color w:val="00000A"/>
                <w:sz w:val="16"/>
                <w:szCs w:val="16"/>
              </w:rPr>
            </w:pPr>
          </w:p>
        </w:tc>
      </w:tr>
    </w:tbl>
    <w:p w14:paraId="48ACC9EB" w14:textId="77777777" w:rsidR="00C04A83" w:rsidRPr="00F80FC0" w:rsidRDefault="00C04A83" w:rsidP="00C04A83">
      <w:pPr>
        <w:ind w:right="-1" w:firstLine="851"/>
        <w:rPr>
          <w:rFonts w:ascii="Arial" w:hAnsi="Arial" w:cs="Arial"/>
          <w:i/>
          <w:color w:val="00000A"/>
        </w:rPr>
      </w:pPr>
    </w:p>
    <w:p w14:paraId="27CB116B" w14:textId="77777777" w:rsidR="00C04A83" w:rsidRPr="00F80FC0" w:rsidRDefault="00C04A83" w:rsidP="00C04A83">
      <w:pPr>
        <w:ind w:right="-1" w:firstLine="851"/>
        <w:rPr>
          <w:rFonts w:ascii="Arial" w:eastAsia="Times New Roman" w:hAnsi="Arial" w:cs="Arial"/>
          <w:bCs/>
          <w:szCs w:val="28"/>
          <w:lang w:eastAsia="ru-RU"/>
        </w:rPr>
      </w:pPr>
      <w:r w:rsidRPr="00F80FC0">
        <w:rPr>
          <w:rFonts w:ascii="Arial" w:hAnsi="Arial" w:cs="Arial"/>
          <w:i/>
          <w:color w:val="00000A"/>
        </w:rPr>
        <w:t>Подпись высшего должностного лица субъекта Российской Федерации</w:t>
      </w:r>
    </w:p>
    <w:tbl>
      <w:tblPr>
        <w:tblW w:w="10065" w:type="dxa"/>
        <w:jc w:val="center"/>
        <w:tblLook w:val="01E0" w:firstRow="1" w:lastRow="1" w:firstColumn="1" w:lastColumn="1" w:noHBand="0" w:noVBand="0"/>
      </w:tblPr>
      <w:tblGrid>
        <w:gridCol w:w="5103"/>
        <w:gridCol w:w="4962"/>
      </w:tblGrid>
      <w:tr w:rsidR="00C04A83" w:rsidRPr="00F80FC0" w14:paraId="0DD272FD" w14:textId="77777777" w:rsidTr="00961AFB">
        <w:trPr>
          <w:trHeight w:val="17"/>
          <w:jc w:val="center"/>
        </w:trPr>
        <w:tc>
          <w:tcPr>
            <w:tcW w:w="5103" w:type="dxa"/>
          </w:tcPr>
          <w:p w14:paraId="3467EF91" w14:textId="77777777" w:rsidR="00C04A83" w:rsidRPr="00F80FC0" w:rsidRDefault="00C04A83" w:rsidP="00961AFB">
            <w:pPr>
              <w:rPr>
                <w:rFonts w:ascii="Arial" w:eastAsia="Times New Roman" w:hAnsi="Arial" w:cs="Arial"/>
                <w:b/>
                <w:sz w:val="26"/>
                <w:szCs w:val="26"/>
              </w:rPr>
            </w:pPr>
          </w:p>
          <w:p w14:paraId="125E6246" w14:textId="77777777" w:rsidR="00C04A83" w:rsidRPr="00F80FC0" w:rsidRDefault="00C04A83" w:rsidP="00961AFB">
            <w:pPr>
              <w:rPr>
                <w:rFonts w:ascii="Arial" w:eastAsia="Times New Roman" w:hAnsi="Arial" w:cs="Arial"/>
                <w:b/>
                <w:sz w:val="26"/>
                <w:szCs w:val="26"/>
              </w:rPr>
            </w:pPr>
            <w:r w:rsidRPr="00F80FC0">
              <w:rPr>
                <w:rFonts w:ascii="Arial" w:eastAsia="Times New Roman" w:hAnsi="Arial" w:cs="Arial"/>
                <w:b/>
                <w:sz w:val="26"/>
                <w:szCs w:val="26"/>
              </w:rPr>
              <w:t>От Фонда</w:t>
            </w:r>
          </w:p>
        </w:tc>
        <w:tc>
          <w:tcPr>
            <w:tcW w:w="4962" w:type="dxa"/>
          </w:tcPr>
          <w:p w14:paraId="49ECCDAD" w14:textId="77777777" w:rsidR="00C04A83" w:rsidRPr="00F80FC0" w:rsidRDefault="00C04A83" w:rsidP="00961AFB">
            <w:pPr>
              <w:rPr>
                <w:rFonts w:ascii="Arial" w:eastAsia="Times New Roman" w:hAnsi="Arial" w:cs="Arial"/>
                <w:b/>
                <w:sz w:val="26"/>
                <w:szCs w:val="26"/>
              </w:rPr>
            </w:pPr>
          </w:p>
          <w:p w14:paraId="1C9B532C" w14:textId="77777777" w:rsidR="00C04A83" w:rsidRPr="00F80FC0" w:rsidRDefault="00C04A83" w:rsidP="00961AFB">
            <w:pPr>
              <w:rPr>
                <w:rFonts w:ascii="Arial" w:eastAsia="Times New Roman" w:hAnsi="Arial" w:cs="Arial"/>
                <w:b/>
                <w:sz w:val="26"/>
              </w:rPr>
            </w:pPr>
            <w:r w:rsidRPr="00F80FC0">
              <w:rPr>
                <w:rFonts w:ascii="Arial" w:eastAsia="Times New Roman" w:hAnsi="Arial" w:cs="Arial"/>
                <w:b/>
                <w:sz w:val="26"/>
                <w:szCs w:val="26"/>
              </w:rPr>
              <w:t>От субъекта Российской Федерации</w:t>
            </w:r>
          </w:p>
        </w:tc>
      </w:tr>
      <w:tr w:rsidR="00C04A83" w:rsidRPr="00B37BFE" w14:paraId="723E68BD" w14:textId="77777777" w:rsidTr="00961AFB">
        <w:trPr>
          <w:trHeight w:val="17"/>
          <w:jc w:val="center"/>
        </w:trPr>
        <w:tc>
          <w:tcPr>
            <w:tcW w:w="5103" w:type="dxa"/>
          </w:tcPr>
          <w:p w14:paraId="5D9209A2" w14:textId="77777777" w:rsidR="00C04A83" w:rsidRPr="00F80FC0" w:rsidRDefault="00C04A83" w:rsidP="00961AFB">
            <w:pPr>
              <w:rPr>
                <w:rFonts w:ascii="Arial" w:eastAsia="Times New Roman" w:hAnsi="Arial" w:cs="Arial"/>
                <w:sz w:val="26"/>
                <w:szCs w:val="26"/>
              </w:rPr>
            </w:pPr>
            <w:r w:rsidRPr="00F80FC0">
              <w:rPr>
                <w:rFonts w:ascii="Arial" w:eastAsia="Times New Roman" w:hAnsi="Arial" w:cs="Arial"/>
                <w:noProof/>
                <w:sz w:val="26"/>
                <w:szCs w:val="26"/>
              </w:rPr>
              <w:t>________________________________</w:t>
            </w:r>
          </w:p>
          <w:p w14:paraId="46886EC2" w14:textId="255C0917" w:rsidR="00C04A83" w:rsidRPr="00F80FC0" w:rsidRDefault="00C04A83" w:rsidP="00961AFB">
            <w:pPr>
              <w:rPr>
                <w:rFonts w:ascii="Arial" w:eastAsia="Times New Roman" w:hAnsi="Arial" w:cs="Arial"/>
                <w:sz w:val="26"/>
                <w:szCs w:val="26"/>
              </w:rPr>
            </w:pPr>
            <w:r w:rsidRPr="00F80FC0">
              <w:rPr>
                <w:rFonts w:ascii="Arial" w:eastAsia="Times New Roman" w:hAnsi="Arial" w:cs="Arial"/>
                <w:sz w:val="26"/>
                <w:szCs w:val="26"/>
              </w:rPr>
              <w:t>(</w:t>
            </w:r>
            <w:r w:rsidR="00CF5298" w:rsidRPr="00F80FC0">
              <w:rPr>
                <w:rFonts w:ascii="Arial" w:eastAsia="Times New Roman" w:hAnsi="Arial" w:cs="Arial"/>
                <w:i/>
                <w:sz w:val="26"/>
                <w:szCs w:val="26"/>
                <w:lang w:eastAsia="ru-RU"/>
              </w:rPr>
              <w:t>Фамилия Имя Отчество</w:t>
            </w:r>
            <w:r w:rsidRPr="00F80FC0">
              <w:rPr>
                <w:rFonts w:ascii="Arial" w:eastAsia="Times New Roman" w:hAnsi="Arial" w:cs="Arial"/>
                <w:sz w:val="26"/>
                <w:szCs w:val="26"/>
              </w:rPr>
              <w:t>)</w:t>
            </w:r>
          </w:p>
        </w:tc>
        <w:tc>
          <w:tcPr>
            <w:tcW w:w="4962" w:type="dxa"/>
          </w:tcPr>
          <w:p w14:paraId="78CF7FA5" w14:textId="77777777" w:rsidR="00C44326" w:rsidRPr="00F80FC0" w:rsidRDefault="00C44326" w:rsidP="00C44326">
            <w:pPr>
              <w:rPr>
                <w:rFonts w:ascii="Arial" w:eastAsia="Times New Roman" w:hAnsi="Arial" w:cs="Arial"/>
                <w:sz w:val="26"/>
                <w:szCs w:val="26"/>
              </w:rPr>
            </w:pPr>
            <w:r w:rsidRPr="00F80FC0">
              <w:rPr>
                <w:rFonts w:ascii="Arial" w:eastAsia="Times New Roman" w:hAnsi="Arial" w:cs="Arial"/>
                <w:noProof/>
                <w:sz w:val="26"/>
                <w:szCs w:val="26"/>
              </w:rPr>
              <w:t>________________________________</w:t>
            </w:r>
          </w:p>
          <w:p w14:paraId="5D571E9E" w14:textId="56D57E76" w:rsidR="00C04A83" w:rsidRPr="00B37BFE" w:rsidRDefault="00C04A83" w:rsidP="00961AFB">
            <w:pPr>
              <w:rPr>
                <w:rFonts w:ascii="Arial" w:eastAsia="Times New Roman" w:hAnsi="Arial" w:cs="Arial"/>
                <w:sz w:val="26"/>
                <w:szCs w:val="26"/>
              </w:rPr>
            </w:pPr>
            <w:r w:rsidRPr="00F80FC0">
              <w:rPr>
                <w:rFonts w:ascii="Arial" w:eastAsia="Times New Roman" w:hAnsi="Arial" w:cs="Arial"/>
                <w:sz w:val="26"/>
                <w:szCs w:val="26"/>
              </w:rPr>
              <w:t>(</w:t>
            </w:r>
            <w:r w:rsidR="00CF5298" w:rsidRPr="00F80FC0">
              <w:rPr>
                <w:rFonts w:ascii="Arial" w:eastAsia="Times New Roman" w:hAnsi="Arial" w:cs="Arial"/>
                <w:i/>
                <w:sz w:val="26"/>
                <w:szCs w:val="26"/>
                <w:lang w:eastAsia="ru-RU"/>
              </w:rPr>
              <w:t>Фамилия Имя Отчество</w:t>
            </w:r>
            <w:r w:rsidRPr="00F80FC0">
              <w:rPr>
                <w:rFonts w:ascii="Arial" w:eastAsia="Times New Roman" w:hAnsi="Arial" w:cs="Arial"/>
                <w:sz w:val="26"/>
                <w:szCs w:val="26"/>
              </w:rPr>
              <w:t>)</w:t>
            </w:r>
          </w:p>
        </w:tc>
      </w:tr>
      <w:bookmarkEnd w:id="15"/>
      <w:bookmarkEnd w:id="17"/>
    </w:tbl>
    <w:p w14:paraId="7880897A" w14:textId="77777777" w:rsidR="006565A1" w:rsidRPr="0000627F" w:rsidRDefault="006565A1" w:rsidP="00C04A83">
      <w:pPr>
        <w:spacing w:line="240" w:lineRule="exact"/>
        <w:jc w:val="left"/>
        <w:rPr>
          <w:lang w:val="ru-RU"/>
        </w:rPr>
      </w:pPr>
    </w:p>
    <w:sectPr w:rsidR="006565A1" w:rsidRPr="0000627F" w:rsidSect="00FD5B2D">
      <w:headerReference w:type="default" r:id="rId11"/>
      <w:pgSz w:w="16838" w:h="11906" w:orient="landscape"/>
      <w:pgMar w:top="1134" w:right="851" w:bottom="707" w:left="1134" w:header="567" w:footer="567" w:gutter="0"/>
      <w:cols w:space="720"/>
      <w:docGrid w:linePitch="600" w:charSpace="2457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6355D55" w16cex:dateUtc="2026-03-30T14:33:00Z"/>
  <w16cex:commentExtensible w16cex:durableId="45AC2960" w16cex:dateUtc="2026-03-31T11:51:00Z"/>
  <w16cex:commentExtensible w16cex:durableId="48EF20E2" w16cex:dateUtc="2026-03-31T13:24:00Z"/>
  <w16cex:commentExtensible w16cex:durableId="06BBDDD2" w16cex:dateUtc="2026-03-31T12:26:00Z"/>
  <w16cex:commentExtensible w16cex:durableId="26BB94B1" w16cex:dateUtc="2026-03-31T09:06:00Z"/>
  <w16cex:commentExtensible w16cex:durableId="5A6E4FED" w16cex:dateUtc="2026-03-30T15:42:00Z"/>
  <w16cex:commentExtensible w16cex:durableId="0B9FE407" w16cex:dateUtc="2026-03-30T15:42:00Z"/>
  <w16cex:commentExtensible w16cex:durableId="002C962C" w16cex:dateUtc="2026-03-31T09:14:00Z"/>
  <w16cex:commentExtensible w16cex:durableId="2C63A315" w16cex:dateUtc="2026-03-31T09:2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84AAAF" w14:textId="77777777" w:rsidR="00257887" w:rsidRDefault="00257887">
      <w:r>
        <w:separator/>
      </w:r>
    </w:p>
  </w:endnote>
  <w:endnote w:type="continuationSeparator" w:id="0">
    <w:p w14:paraId="34A0F71F" w14:textId="77777777" w:rsidR="00257887" w:rsidRDefault="002578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PT Astra Serif">
    <w:altName w:val="Arial"/>
    <w:charset w:val="01"/>
    <w:family w:val="roman"/>
    <w:pitch w:val="default"/>
  </w:font>
  <w:font w:name="Times New Roman">
    <w:panose1 w:val="02020603050405020304"/>
    <w:charset w:val="CC"/>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ource Han Sans CN Regular">
    <w:altName w:val="Calibri"/>
    <w:charset w:val="01"/>
    <w:family w:val="auto"/>
    <w:pitch w:val="default"/>
  </w:font>
  <w:font w:name="Segoe UI">
    <w:panose1 w:val="020B0502040204020203"/>
    <w:charset w:val="CC"/>
    <w:family w:val="swiss"/>
    <w:pitch w:val="variable"/>
    <w:sig w:usb0="E4002EFF" w:usb1="C000E47F" w:usb2="00000009" w:usb3="00000000" w:csb0="000001FF" w:csb1="00000000"/>
  </w:font>
  <w:font w:name="Lohit Devanagari">
    <w:altName w:val="Calibri"/>
    <w:charset w:val="01"/>
    <w:family w:val="auto"/>
    <w:pitch w:val="variable"/>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Mono">
    <w:charset w:val="01"/>
    <w:family w:val="modern"/>
    <w:pitch w:val="default"/>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50088402"/>
      <w:docPartObj>
        <w:docPartGallery w:val="Page Numbers (Bottom of Page)"/>
        <w:docPartUnique/>
      </w:docPartObj>
    </w:sdtPr>
    <w:sdtEndPr/>
    <w:sdtContent>
      <w:p w14:paraId="37BCF003" w14:textId="0DE3CD43" w:rsidR="00114B0B" w:rsidRPr="005E571F" w:rsidRDefault="00114B0B" w:rsidP="00E73AC5">
        <w:pPr>
          <w:pStyle w:val="aff6"/>
          <w:jc w:val="right"/>
        </w:pPr>
        <w:r>
          <w:fldChar w:fldCharType="begin"/>
        </w:r>
        <w:r>
          <w:instrText>PAGE   \* MERGEFORMAT</w:instrText>
        </w:r>
        <w:r>
          <w:fldChar w:fldCharType="separate"/>
        </w:r>
        <w:r>
          <w:rPr>
            <w:lang w:val="ru-RU"/>
          </w:rPr>
          <w:t>2</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98B423" w14:textId="2613295E" w:rsidR="00114B0B" w:rsidRPr="00CD7C63" w:rsidRDefault="00114B0B" w:rsidP="00CD7C63">
    <w:pPr>
      <w:pStyle w:val="aff6"/>
      <w:jc w:val="both"/>
      <w:rPr>
        <w:lang w:val="ru-RU"/>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B8504F" w14:textId="77777777" w:rsidR="00257887" w:rsidRDefault="00257887">
      <w:r>
        <w:separator/>
      </w:r>
    </w:p>
  </w:footnote>
  <w:footnote w:type="continuationSeparator" w:id="0">
    <w:p w14:paraId="6C065690" w14:textId="77777777" w:rsidR="00257887" w:rsidRDefault="00257887">
      <w:r>
        <w:continuationSeparator/>
      </w:r>
    </w:p>
  </w:footnote>
  <w:footnote w:id="1">
    <w:p w14:paraId="0B5B519F" w14:textId="77777777" w:rsidR="001267D7" w:rsidRPr="0017689C" w:rsidRDefault="001267D7" w:rsidP="001267D7">
      <w:pPr>
        <w:pStyle w:val="afb"/>
        <w:jc w:val="both"/>
        <w:rPr>
          <w:rFonts w:ascii="Arial" w:hAnsi="Arial" w:cs="Arial"/>
          <w:sz w:val="20"/>
          <w:szCs w:val="20"/>
          <w:lang w:val="ru-RU"/>
        </w:rPr>
      </w:pPr>
      <w:r w:rsidRPr="00455054">
        <w:rPr>
          <w:rStyle w:val="a9"/>
          <w:rFonts w:ascii="Arial" w:hAnsi="Arial" w:cs="Arial"/>
          <w:sz w:val="20"/>
          <w:szCs w:val="20"/>
        </w:rPr>
        <w:footnoteRef/>
      </w:r>
      <w:r w:rsidRPr="00455054">
        <w:rPr>
          <w:rFonts w:ascii="Arial" w:hAnsi="Arial" w:cs="Arial"/>
          <w:sz w:val="20"/>
          <w:szCs w:val="20"/>
        </w:rPr>
        <w:t xml:space="preserve"> </w:t>
      </w:r>
      <w:r w:rsidRPr="0017689C">
        <w:rPr>
          <w:rFonts w:ascii="Arial" w:hAnsi="Arial" w:cs="Arial"/>
          <w:sz w:val="20"/>
          <w:szCs w:val="20"/>
          <w:lang w:val="ru-RU"/>
        </w:rPr>
        <w:t xml:space="preserve">Пункт включается в случае изменения общего размера финансовой поддержки  </w:t>
      </w:r>
    </w:p>
  </w:footnote>
  <w:footnote w:id="2">
    <w:p w14:paraId="4956EFBE" w14:textId="77777777" w:rsidR="001267D7" w:rsidRPr="0017689C" w:rsidRDefault="001267D7" w:rsidP="001267D7">
      <w:pPr>
        <w:pStyle w:val="afb"/>
        <w:jc w:val="both"/>
        <w:rPr>
          <w:rFonts w:ascii="Arial" w:hAnsi="Arial" w:cs="Arial"/>
          <w:sz w:val="20"/>
          <w:szCs w:val="20"/>
          <w:lang w:val="ru-RU"/>
        </w:rPr>
      </w:pPr>
      <w:r w:rsidRPr="0017689C">
        <w:rPr>
          <w:rStyle w:val="a9"/>
          <w:rFonts w:ascii="Arial" w:hAnsi="Arial" w:cs="Arial"/>
          <w:sz w:val="20"/>
          <w:szCs w:val="20"/>
        </w:rPr>
        <w:footnoteRef/>
      </w:r>
      <w:r w:rsidRPr="0017689C">
        <w:rPr>
          <w:rFonts w:ascii="Arial" w:hAnsi="Arial" w:cs="Arial"/>
          <w:sz w:val="20"/>
          <w:szCs w:val="20"/>
        </w:rPr>
        <w:t xml:space="preserve"> </w:t>
      </w:r>
      <w:r w:rsidRPr="0017689C">
        <w:rPr>
          <w:rFonts w:ascii="Arial" w:hAnsi="Arial" w:cs="Arial"/>
          <w:sz w:val="20"/>
          <w:szCs w:val="20"/>
          <w:lang w:val="ru-RU"/>
        </w:rPr>
        <w:t>Пункт включается в случае уменьшения или увеличения размера финансовой поддержки на мероприятия, указанные в предыдущих заявках</w:t>
      </w:r>
    </w:p>
  </w:footnote>
  <w:footnote w:id="3">
    <w:p w14:paraId="27382198" w14:textId="77777777" w:rsidR="001267D7" w:rsidRPr="0017689C" w:rsidRDefault="001267D7" w:rsidP="001267D7">
      <w:pPr>
        <w:pStyle w:val="afb"/>
        <w:jc w:val="both"/>
        <w:rPr>
          <w:rFonts w:ascii="Arial" w:hAnsi="Arial" w:cs="Arial"/>
          <w:lang w:val="ru-RU"/>
        </w:rPr>
      </w:pPr>
      <w:r w:rsidRPr="0017689C">
        <w:rPr>
          <w:rStyle w:val="a9"/>
          <w:rFonts w:ascii="Arial" w:hAnsi="Arial" w:cs="Arial"/>
          <w:sz w:val="20"/>
          <w:szCs w:val="20"/>
        </w:rPr>
        <w:footnoteRef/>
      </w:r>
      <w:r w:rsidRPr="0017689C">
        <w:rPr>
          <w:rFonts w:ascii="Arial" w:hAnsi="Arial" w:cs="Arial"/>
          <w:sz w:val="20"/>
          <w:szCs w:val="20"/>
        </w:rPr>
        <w:t xml:space="preserve"> </w:t>
      </w:r>
      <w:r w:rsidRPr="0017689C">
        <w:rPr>
          <w:rFonts w:ascii="Arial" w:hAnsi="Arial" w:cs="Arial"/>
          <w:sz w:val="20"/>
          <w:szCs w:val="20"/>
          <w:lang w:val="ru-RU"/>
        </w:rPr>
        <w:t>Пункт включается в случае принятия решения о предоставлении финансовой поддержки по новой заявке на мероприятия, не указанные в предыдущих заявках</w:t>
      </w:r>
      <w:r w:rsidRPr="0017689C">
        <w:rPr>
          <w:rFonts w:ascii="Arial" w:hAnsi="Arial" w:cs="Arial"/>
          <w:lang w:val="ru-RU"/>
        </w:rPr>
        <w:t xml:space="preserve">  </w:t>
      </w:r>
    </w:p>
  </w:footnote>
  <w:footnote w:id="4">
    <w:p w14:paraId="2F6D8854" w14:textId="77777777" w:rsidR="001267D7" w:rsidRPr="0017689C" w:rsidRDefault="001267D7" w:rsidP="001267D7">
      <w:pPr>
        <w:pStyle w:val="afb"/>
        <w:jc w:val="both"/>
        <w:rPr>
          <w:rFonts w:ascii="Arial" w:eastAsiaTheme="minorEastAsia" w:hAnsi="Arial" w:cs="Arial"/>
          <w:sz w:val="20"/>
          <w:szCs w:val="20"/>
          <w:lang w:val="ru-RU"/>
        </w:rPr>
      </w:pPr>
      <w:r w:rsidRPr="0017689C">
        <w:rPr>
          <w:rStyle w:val="a9"/>
          <w:rFonts w:ascii="Arial" w:hAnsi="Arial" w:cs="Arial"/>
          <w:sz w:val="20"/>
          <w:szCs w:val="20"/>
        </w:rPr>
        <w:footnoteRef/>
      </w:r>
      <w:r w:rsidRPr="0017689C">
        <w:rPr>
          <w:rFonts w:ascii="Arial" w:hAnsi="Arial" w:cs="Arial"/>
          <w:sz w:val="20"/>
          <w:szCs w:val="20"/>
        </w:rPr>
        <w:t xml:space="preserve"> </w:t>
      </w:r>
      <w:r w:rsidRPr="0017689C">
        <w:rPr>
          <w:rFonts w:ascii="Arial" w:eastAsiaTheme="minorEastAsia" w:hAnsi="Arial" w:cs="Arial"/>
          <w:sz w:val="20"/>
          <w:szCs w:val="20"/>
          <w:lang w:val="ru-RU"/>
        </w:rPr>
        <w:t xml:space="preserve">Пункт включается при необходимости </w:t>
      </w:r>
      <w:r>
        <w:rPr>
          <w:rFonts w:ascii="Arial" w:eastAsiaTheme="minorEastAsia" w:hAnsi="Arial" w:cs="Arial"/>
          <w:sz w:val="20"/>
          <w:szCs w:val="20"/>
          <w:lang w:val="ru-RU"/>
        </w:rPr>
        <w:t>– в случае изменения реквизитов администратора доходов.</w:t>
      </w:r>
    </w:p>
  </w:footnote>
  <w:footnote w:id="5">
    <w:p w14:paraId="1813DCA1" w14:textId="77777777" w:rsidR="001267D7" w:rsidRPr="0017689C" w:rsidRDefault="001267D7" w:rsidP="001267D7">
      <w:pPr>
        <w:pStyle w:val="afb"/>
        <w:jc w:val="both"/>
        <w:rPr>
          <w:rFonts w:ascii="Arial" w:hAnsi="Arial" w:cs="Arial"/>
          <w:sz w:val="20"/>
          <w:szCs w:val="20"/>
          <w:lang w:val="ru-RU"/>
        </w:rPr>
      </w:pPr>
      <w:r w:rsidRPr="0017689C">
        <w:rPr>
          <w:rStyle w:val="a9"/>
          <w:rFonts w:ascii="Arial" w:hAnsi="Arial" w:cs="Arial"/>
          <w:sz w:val="20"/>
          <w:szCs w:val="20"/>
        </w:rPr>
        <w:footnoteRef/>
      </w:r>
      <w:r w:rsidRPr="0017689C">
        <w:rPr>
          <w:rFonts w:ascii="Arial" w:hAnsi="Arial" w:cs="Arial"/>
          <w:sz w:val="20"/>
          <w:szCs w:val="20"/>
        </w:rPr>
        <w:t xml:space="preserve"> </w:t>
      </w:r>
      <w:r w:rsidRPr="004B0ECA">
        <w:rPr>
          <w:rFonts w:ascii="Arial" w:hAnsi="Arial" w:cs="Arial"/>
          <w:spacing w:val="-6"/>
          <w:sz w:val="20"/>
          <w:szCs w:val="20"/>
          <w:lang w:val="ru-RU"/>
        </w:rPr>
        <w:t xml:space="preserve">Пункт включается </w:t>
      </w:r>
      <w:r>
        <w:rPr>
          <w:rFonts w:ascii="Arial" w:hAnsi="Arial" w:cs="Arial"/>
          <w:sz w:val="20"/>
          <w:szCs w:val="20"/>
          <w:lang w:val="ru-RU"/>
        </w:rPr>
        <w:t>в случае внесения изменений в Приложение № 1</w:t>
      </w:r>
    </w:p>
  </w:footnote>
  <w:footnote w:id="6">
    <w:p w14:paraId="4D03C55C" w14:textId="77777777" w:rsidR="001267D7" w:rsidRPr="0017689C" w:rsidRDefault="001267D7" w:rsidP="001267D7">
      <w:pPr>
        <w:pStyle w:val="afb"/>
        <w:jc w:val="both"/>
        <w:rPr>
          <w:rFonts w:ascii="Arial" w:hAnsi="Arial" w:cs="Arial"/>
          <w:sz w:val="20"/>
          <w:szCs w:val="20"/>
          <w:lang w:val="ru-RU"/>
        </w:rPr>
      </w:pPr>
      <w:r w:rsidRPr="0017689C">
        <w:rPr>
          <w:rStyle w:val="a9"/>
          <w:rFonts w:ascii="Arial" w:hAnsi="Arial" w:cs="Arial"/>
          <w:sz w:val="20"/>
          <w:szCs w:val="20"/>
        </w:rPr>
        <w:footnoteRef/>
      </w:r>
      <w:r w:rsidRPr="0017689C">
        <w:rPr>
          <w:rFonts w:ascii="Arial" w:hAnsi="Arial" w:cs="Arial"/>
          <w:sz w:val="20"/>
          <w:szCs w:val="20"/>
        </w:rPr>
        <w:t xml:space="preserve"> </w:t>
      </w:r>
      <w:r w:rsidRPr="0017689C">
        <w:rPr>
          <w:rFonts w:ascii="Arial" w:hAnsi="Arial" w:cs="Arial"/>
          <w:sz w:val="20"/>
          <w:szCs w:val="20"/>
          <w:lang w:val="ru-RU"/>
        </w:rPr>
        <w:t xml:space="preserve">Пункт включается </w:t>
      </w:r>
      <w:r>
        <w:rPr>
          <w:rFonts w:ascii="Arial" w:hAnsi="Arial" w:cs="Arial"/>
          <w:sz w:val="20"/>
          <w:szCs w:val="20"/>
          <w:lang w:val="ru-RU"/>
        </w:rPr>
        <w:t>в случае внесения изменений в Приложение № 2</w:t>
      </w:r>
    </w:p>
  </w:footnote>
  <w:footnote w:id="7">
    <w:p w14:paraId="24B72F18" w14:textId="77777777" w:rsidR="001267D7" w:rsidRPr="0017689C" w:rsidRDefault="001267D7" w:rsidP="001267D7">
      <w:pPr>
        <w:pStyle w:val="afb"/>
        <w:jc w:val="both"/>
        <w:rPr>
          <w:rFonts w:ascii="Arial" w:hAnsi="Arial" w:cs="Arial"/>
          <w:sz w:val="20"/>
          <w:szCs w:val="20"/>
          <w:lang w:val="ru-RU"/>
        </w:rPr>
      </w:pPr>
      <w:r w:rsidRPr="0017689C">
        <w:rPr>
          <w:rStyle w:val="a9"/>
          <w:rFonts w:ascii="Arial" w:hAnsi="Arial" w:cs="Arial"/>
          <w:sz w:val="20"/>
          <w:szCs w:val="20"/>
        </w:rPr>
        <w:footnoteRef/>
      </w:r>
      <w:r w:rsidRPr="0017689C">
        <w:rPr>
          <w:rFonts w:ascii="Arial" w:hAnsi="Arial" w:cs="Arial"/>
          <w:sz w:val="20"/>
          <w:szCs w:val="20"/>
        </w:rPr>
        <w:t xml:space="preserve"> </w:t>
      </w:r>
      <w:r w:rsidRPr="0017689C">
        <w:rPr>
          <w:rFonts w:ascii="Arial" w:hAnsi="Arial" w:cs="Arial"/>
          <w:sz w:val="20"/>
          <w:szCs w:val="20"/>
          <w:lang w:val="ru-RU"/>
        </w:rPr>
        <w:t xml:space="preserve">Пункт включается </w:t>
      </w:r>
      <w:r>
        <w:rPr>
          <w:rFonts w:ascii="Arial" w:hAnsi="Arial" w:cs="Arial"/>
          <w:sz w:val="20"/>
          <w:szCs w:val="20"/>
          <w:lang w:val="ru-RU"/>
        </w:rPr>
        <w:t>в случае внесения изменений в Приложение № 3</w:t>
      </w:r>
    </w:p>
  </w:footnote>
  <w:footnote w:id="8">
    <w:p w14:paraId="229668F0" w14:textId="77777777" w:rsidR="001267D7" w:rsidRPr="0017689C" w:rsidRDefault="001267D7" w:rsidP="001267D7">
      <w:pPr>
        <w:pStyle w:val="afb"/>
        <w:jc w:val="both"/>
        <w:rPr>
          <w:rFonts w:ascii="Arial" w:hAnsi="Arial" w:cs="Arial"/>
          <w:sz w:val="20"/>
          <w:szCs w:val="20"/>
          <w:lang w:val="ru-RU"/>
        </w:rPr>
      </w:pPr>
      <w:r w:rsidRPr="0017689C">
        <w:rPr>
          <w:rStyle w:val="a9"/>
          <w:rFonts w:ascii="Arial" w:hAnsi="Arial" w:cs="Arial"/>
          <w:sz w:val="20"/>
          <w:szCs w:val="20"/>
        </w:rPr>
        <w:footnoteRef/>
      </w:r>
      <w:r w:rsidRPr="0017689C">
        <w:rPr>
          <w:rFonts w:ascii="Arial" w:hAnsi="Arial" w:cs="Arial"/>
          <w:sz w:val="20"/>
          <w:szCs w:val="20"/>
        </w:rPr>
        <w:t xml:space="preserve"> </w:t>
      </w:r>
      <w:r w:rsidRPr="0017689C">
        <w:rPr>
          <w:rFonts w:ascii="Arial" w:hAnsi="Arial" w:cs="Arial"/>
          <w:sz w:val="20"/>
          <w:szCs w:val="20"/>
          <w:lang w:val="ru-RU"/>
        </w:rPr>
        <w:t xml:space="preserve">Пункт включается </w:t>
      </w:r>
      <w:r>
        <w:rPr>
          <w:rFonts w:ascii="Arial" w:hAnsi="Arial" w:cs="Arial"/>
          <w:sz w:val="20"/>
          <w:szCs w:val="20"/>
          <w:lang w:val="ru-RU"/>
        </w:rPr>
        <w:t>в случае внесения изменений в Приложение № 4</w:t>
      </w:r>
    </w:p>
  </w:footnote>
  <w:footnote w:id="9">
    <w:p w14:paraId="7F448205" w14:textId="77777777" w:rsidR="001267D7" w:rsidRPr="0017689C" w:rsidRDefault="001267D7" w:rsidP="001267D7">
      <w:pPr>
        <w:pStyle w:val="afb"/>
        <w:jc w:val="both"/>
        <w:rPr>
          <w:rFonts w:ascii="Arial" w:hAnsi="Arial" w:cs="Arial"/>
          <w:sz w:val="20"/>
          <w:szCs w:val="20"/>
          <w:lang w:val="ru-RU"/>
        </w:rPr>
      </w:pPr>
      <w:r w:rsidRPr="0017689C">
        <w:rPr>
          <w:rStyle w:val="a9"/>
          <w:rFonts w:ascii="Arial" w:hAnsi="Arial" w:cs="Arial"/>
          <w:sz w:val="20"/>
          <w:szCs w:val="20"/>
        </w:rPr>
        <w:footnoteRef/>
      </w:r>
      <w:r w:rsidRPr="0017689C">
        <w:rPr>
          <w:rFonts w:ascii="Arial" w:hAnsi="Arial" w:cs="Arial"/>
          <w:sz w:val="20"/>
          <w:szCs w:val="20"/>
        </w:rPr>
        <w:t xml:space="preserve"> </w:t>
      </w:r>
      <w:r w:rsidRPr="0017689C">
        <w:rPr>
          <w:rFonts w:ascii="Arial" w:hAnsi="Arial" w:cs="Arial"/>
          <w:sz w:val="20"/>
          <w:szCs w:val="20"/>
          <w:lang w:val="ru-RU"/>
        </w:rPr>
        <w:t xml:space="preserve">Пункт включается </w:t>
      </w:r>
      <w:r>
        <w:rPr>
          <w:rFonts w:ascii="Arial" w:hAnsi="Arial" w:cs="Arial"/>
          <w:sz w:val="20"/>
          <w:szCs w:val="20"/>
          <w:lang w:val="ru-RU"/>
        </w:rPr>
        <w:t>в случае внесения изменений в Приложение № 5</w:t>
      </w:r>
    </w:p>
  </w:footnote>
  <w:footnote w:id="10">
    <w:p w14:paraId="023CFAEC" w14:textId="77777777" w:rsidR="001267D7" w:rsidRPr="0017689C" w:rsidRDefault="001267D7" w:rsidP="001267D7">
      <w:pPr>
        <w:pStyle w:val="afb"/>
        <w:jc w:val="both"/>
        <w:rPr>
          <w:rFonts w:ascii="Arial" w:hAnsi="Arial" w:cs="Arial"/>
          <w:lang w:val="ru-RU"/>
        </w:rPr>
      </w:pPr>
      <w:r w:rsidRPr="0017689C">
        <w:rPr>
          <w:rStyle w:val="a9"/>
          <w:rFonts w:ascii="Arial" w:hAnsi="Arial" w:cs="Arial"/>
          <w:sz w:val="20"/>
          <w:szCs w:val="20"/>
        </w:rPr>
        <w:footnoteRef/>
      </w:r>
      <w:r w:rsidRPr="0017689C">
        <w:rPr>
          <w:rFonts w:ascii="Arial" w:hAnsi="Arial" w:cs="Arial"/>
          <w:sz w:val="20"/>
          <w:szCs w:val="20"/>
        </w:rPr>
        <w:t xml:space="preserve"> </w:t>
      </w:r>
      <w:r w:rsidRPr="0017689C">
        <w:rPr>
          <w:rFonts w:ascii="Arial" w:hAnsi="Arial" w:cs="Arial"/>
          <w:sz w:val="20"/>
          <w:szCs w:val="20"/>
          <w:lang w:val="ru-RU"/>
        </w:rPr>
        <w:t xml:space="preserve">Пункт включается </w:t>
      </w:r>
      <w:r>
        <w:rPr>
          <w:rFonts w:ascii="Arial" w:hAnsi="Arial" w:cs="Arial"/>
          <w:sz w:val="20"/>
          <w:szCs w:val="20"/>
          <w:lang w:val="ru-RU"/>
        </w:rPr>
        <w:t>в случае внесения изменений в Приложение № 6 либо дополнения Договора Приложением № 6. В Дополнительное соглашение включается один из двух приведенных вариантов текста – в зависимости от наличия либо отсутствия приложения № 6</w:t>
      </w:r>
    </w:p>
  </w:footnote>
  <w:footnote w:id="11">
    <w:p w14:paraId="7872E202" w14:textId="77777777" w:rsidR="001267D7" w:rsidRPr="0017689C" w:rsidRDefault="001267D7" w:rsidP="001267D7">
      <w:pPr>
        <w:pStyle w:val="afb"/>
        <w:jc w:val="both"/>
        <w:rPr>
          <w:rFonts w:ascii="Arial" w:hAnsi="Arial" w:cs="Arial"/>
          <w:sz w:val="20"/>
          <w:szCs w:val="20"/>
          <w:lang w:val="ru-RU"/>
        </w:rPr>
      </w:pPr>
      <w:r w:rsidRPr="0017689C">
        <w:rPr>
          <w:rStyle w:val="a9"/>
          <w:rFonts w:ascii="Arial" w:hAnsi="Arial" w:cs="Arial"/>
          <w:sz w:val="20"/>
          <w:szCs w:val="20"/>
        </w:rPr>
        <w:footnoteRef/>
      </w:r>
      <w:r w:rsidRPr="0017689C">
        <w:rPr>
          <w:rFonts w:ascii="Arial" w:hAnsi="Arial" w:cs="Arial"/>
          <w:sz w:val="20"/>
          <w:szCs w:val="20"/>
        </w:rPr>
        <w:t xml:space="preserve"> </w:t>
      </w:r>
      <w:r w:rsidRPr="0017689C">
        <w:rPr>
          <w:rFonts w:ascii="Arial" w:hAnsi="Arial" w:cs="Arial"/>
          <w:sz w:val="20"/>
          <w:szCs w:val="20"/>
          <w:lang w:val="ru-RU"/>
        </w:rPr>
        <w:t xml:space="preserve">Выделенный курсивом </w:t>
      </w:r>
      <w:r>
        <w:rPr>
          <w:rFonts w:ascii="Arial" w:hAnsi="Arial" w:cs="Arial"/>
          <w:sz w:val="20"/>
          <w:szCs w:val="20"/>
          <w:lang w:val="ru-RU"/>
        </w:rPr>
        <w:t>пункт</w:t>
      </w:r>
      <w:r w:rsidRPr="0017689C">
        <w:rPr>
          <w:rFonts w:ascii="Arial" w:hAnsi="Arial" w:cs="Arial"/>
          <w:sz w:val="20"/>
          <w:szCs w:val="20"/>
          <w:lang w:val="ru-RU"/>
        </w:rPr>
        <w:t xml:space="preserve"> включается при наличии неисполненных субъектом Российской Федерации обязательств о возврате части средств финансовой поддержки  </w:t>
      </w:r>
    </w:p>
  </w:footnote>
  <w:footnote w:id="12">
    <w:p w14:paraId="6A55625C" w14:textId="77777777" w:rsidR="001267D7" w:rsidRPr="0017689C" w:rsidRDefault="001267D7" w:rsidP="001267D7">
      <w:pPr>
        <w:pStyle w:val="afb"/>
        <w:jc w:val="both"/>
        <w:rPr>
          <w:rFonts w:ascii="Arial" w:hAnsi="Arial" w:cs="Arial"/>
          <w:lang w:val="ru-RU"/>
        </w:rPr>
      </w:pPr>
      <w:r w:rsidRPr="0017689C">
        <w:rPr>
          <w:rStyle w:val="a9"/>
          <w:rFonts w:ascii="Arial" w:hAnsi="Arial" w:cs="Arial"/>
          <w:sz w:val="20"/>
          <w:szCs w:val="20"/>
        </w:rPr>
        <w:footnoteRef/>
      </w:r>
      <w:r w:rsidRPr="0017689C">
        <w:rPr>
          <w:rFonts w:ascii="Arial" w:hAnsi="Arial" w:cs="Arial"/>
          <w:sz w:val="20"/>
          <w:szCs w:val="20"/>
        </w:rPr>
        <w:t xml:space="preserve"> Выделенный курсивом текст включается при наличии неисполненных субъектом Российской Федерации обязательств о возврате части /перераспределении средств финансовой поддержки</w:t>
      </w:r>
    </w:p>
  </w:footnote>
  <w:footnote w:id="13">
    <w:p w14:paraId="0440EAA9" w14:textId="77777777" w:rsidR="00114B0B" w:rsidRPr="00CB56DB" w:rsidRDefault="00114B0B" w:rsidP="00455054">
      <w:pPr>
        <w:pStyle w:val="afb"/>
        <w:jc w:val="both"/>
        <w:rPr>
          <w:rFonts w:ascii="Times New Roman" w:hAnsi="Times New Roman"/>
          <w:sz w:val="24"/>
        </w:rPr>
      </w:pPr>
      <w:r w:rsidRPr="00CB56DB">
        <w:rPr>
          <w:rStyle w:val="a9"/>
          <w:rFonts w:ascii="Times New Roman" w:hAnsi="Times New Roman"/>
          <w:sz w:val="24"/>
        </w:rPr>
        <w:footnoteRef/>
      </w:r>
      <w:r w:rsidRPr="00CB56DB">
        <w:rPr>
          <w:rFonts w:ascii="Times New Roman" w:hAnsi="Times New Roman"/>
          <w:sz w:val="24"/>
        </w:rPr>
        <w:t xml:space="preserve"> </w:t>
      </w:r>
      <w:r w:rsidRPr="00AF2B6C">
        <w:rPr>
          <w:rFonts w:ascii="Arial" w:hAnsi="Arial" w:cs="Arial"/>
          <w:sz w:val="20"/>
          <w:szCs w:val="20"/>
        </w:rPr>
        <w:t>Указывается наименование, единица измерения и значения по годам дополнительных целевых показателей (при их наличии в региональной программе).</w:t>
      </w:r>
    </w:p>
  </w:footnote>
  <w:footnote w:id="14">
    <w:p w14:paraId="497718C1" w14:textId="77777777" w:rsidR="00114B0B" w:rsidRPr="00B37BFE" w:rsidRDefault="00114B0B" w:rsidP="00FE2B7F">
      <w:pPr>
        <w:pStyle w:val="afb"/>
        <w:jc w:val="both"/>
        <w:rPr>
          <w:rFonts w:ascii="Arial" w:hAnsi="Arial" w:cs="Arial"/>
          <w:sz w:val="20"/>
          <w:szCs w:val="20"/>
          <w:lang w:val="ru-RU"/>
        </w:rPr>
      </w:pPr>
      <w:r w:rsidRPr="00B37BFE">
        <w:rPr>
          <w:rStyle w:val="a9"/>
          <w:rFonts w:ascii="Arial" w:hAnsi="Arial" w:cs="Arial"/>
          <w:sz w:val="20"/>
          <w:szCs w:val="20"/>
        </w:rPr>
        <w:footnoteRef/>
      </w:r>
      <w:r w:rsidRPr="00B37BFE">
        <w:rPr>
          <w:rFonts w:ascii="Arial" w:hAnsi="Arial" w:cs="Arial"/>
          <w:sz w:val="20"/>
          <w:szCs w:val="20"/>
        </w:rPr>
        <w:t xml:space="preserve"> </w:t>
      </w:r>
      <w:r w:rsidRPr="00B37BFE">
        <w:rPr>
          <w:rFonts w:ascii="Arial" w:hAnsi="Arial" w:cs="Arial"/>
          <w:sz w:val="20"/>
          <w:szCs w:val="20"/>
          <w:lang w:val="ru-RU"/>
        </w:rPr>
        <w:t>В случае перераспределения части ранее предоставленных средств финансовой поддержки дополнительно прилагается форма №6</w:t>
      </w:r>
    </w:p>
  </w:footnote>
  <w:footnote w:id="15">
    <w:p w14:paraId="78FD8943" w14:textId="77777777" w:rsidR="00114B0B" w:rsidRPr="00B37BFE" w:rsidRDefault="00114B0B" w:rsidP="00FE2B7F">
      <w:pPr>
        <w:pStyle w:val="afb"/>
        <w:rPr>
          <w:rFonts w:ascii="Arial" w:hAnsi="Arial" w:cs="Arial"/>
          <w:sz w:val="20"/>
          <w:szCs w:val="20"/>
          <w:lang w:val="ru-RU"/>
        </w:rPr>
      </w:pPr>
      <w:r w:rsidRPr="00B37BFE">
        <w:rPr>
          <w:rStyle w:val="a9"/>
          <w:rFonts w:ascii="Arial" w:hAnsi="Arial" w:cs="Arial"/>
          <w:sz w:val="20"/>
          <w:szCs w:val="20"/>
        </w:rPr>
        <w:footnoteRef/>
      </w:r>
      <w:r w:rsidRPr="00B37BFE">
        <w:rPr>
          <w:rFonts w:ascii="Arial" w:hAnsi="Arial" w:cs="Arial"/>
          <w:sz w:val="20"/>
          <w:szCs w:val="20"/>
        </w:rPr>
        <w:t xml:space="preserve"> </w:t>
      </w:r>
      <w:r w:rsidRPr="00B37BFE">
        <w:rPr>
          <w:rFonts w:ascii="Arial" w:hAnsi="Arial" w:cs="Arial"/>
          <w:sz w:val="20"/>
          <w:szCs w:val="20"/>
          <w:lang w:val="ru-RU"/>
        </w:rPr>
        <w:t>Заполняется в случае наличия оснований для перечисления средств финансовой поддержки.</w:t>
      </w:r>
    </w:p>
  </w:footnote>
  <w:footnote w:id="16">
    <w:p w14:paraId="3187D7C9" w14:textId="77777777" w:rsidR="00114B0B" w:rsidRPr="00B37BFE" w:rsidRDefault="00114B0B" w:rsidP="00FE2B7F">
      <w:pPr>
        <w:pStyle w:val="afb"/>
        <w:jc w:val="both"/>
        <w:rPr>
          <w:rFonts w:ascii="Arial" w:hAnsi="Arial" w:cs="Arial"/>
          <w:sz w:val="20"/>
          <w:szCs w:val="20"/>
          <w:lang w:val="ru-RU"/>
        </w:rPr>
      </w:pPr>
      <w:r w:rsidRPr="00B37BFE">
        <w:rPr>
          <w:rStyle w:val="a9"/>
          <w:rFonts w:ascii="Arial" w:hAnsi="Arial" w:cs="Arial"/>
          <w:sz w:val="20"/>
          <w:szCs w:val="20"/>
        </w:rPr>
        <w:footnoteRef/>
      </w:r>
      <w:r w:rsidRPr="00B37BFE">
        <w:rPr>
          <w:rFonts w:ascii="Arial" w:hAnsi="Arial" w:cs="Arial"/>
          <w:sz w:val="20"/>
          <w:szCs w:val="20"/>
        </w:rPr>
        <w:t xml:space="preserve"> </w:t>
      </w:r>
      <w:r w:rsidRPr="00B37BFE">
        <w:rPr>
          <w:rFonts w:ascii="Arial" w:hAnsi="Arial" w:cs="Arial"/>
          <w:sz w:val="20"/>
          <w:szCs w:val="20"/>
          <w:lang w:val="ru-RU"/>
        </w:rPr>
        <w:t>В случаях, когда законодательством о градостроительной деятельности требуется разрешение на ввод объекта в эксплуатацию.</w:t>
      </w:r>
    </w:p>
  </w:footnote>
  <w:footnote w:id="17">
    <w:p w14:paraId="436E0B04" w14:textId="77777777" w:rsidR="00114B0B" w:rsidRPr="005145F2" w:rsidRDefault="00114B0B" w:rsidP="00FE2B7F">
      <w:pPr>
        <w:ind w:right="-1"/>
        <w:jc w:val="both"/>
        <w:rPr>
          <w:rFonts w:ascii="Times New Roman" w:eastAsia="Times New Roman" w:hAnsi="Times New Roman"/>
          <w:bCs/>
          <w:szCs w:val="28"/>
          <w:lang w:eastAsia="ru-RU"/>
        </w:rPr>
      </w:pPr>
      <w:r w:rsidRPr="00B37BFE">
        <w:rPr>
          <w:rFonts w:ascii="Arial" w:hAnsi="Arial" w:cs="Arial"/>
          <w:sz w:val="20"/>
          <w:szCs w:val="20"/>
          <w:vertAlign w:val="superscript"/>
          <w:lang w:eastAsia="x-none"/>
        </w:rPr>
        <w:footnoteRef/>
      </w:r>
      <w:r w:rsidRPr="00B37BFE">
        <w:rPr>
          <w:rFonts w:ascii="Arial" w:hAnsi="Arial" w:cs="Arial"/>
          <w:sz w:val="20"/>
          <w:szCs w:val="20"/>
        </w:rPr>
        <w:t xml:space="preserve"> </w:t>
      </w:r>
      <w:r w:rsidRPr="00B37BFE">
        <w:rPr>
          <w:rFonts w:ascii="Arial" w:hAnsi="Arial" w:cs="Arial"/>
          <w:sz w:val="20"/>
          <w:szCs w:val="20"/>
          <w:lang w:eastAsia="x-none"/>
        </w:rPr>
        <w:t>В случаях перечисления средств финансовой поддержки после ввода объекта коммунальной инфраструктуры в эксплуатацию после завершения его модернизации.</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F43B8" w14:textId="3737A92C" w:rsidR="00114B0B" w:rsidRDefault="00114B0B" w:rsidP="00837732">
    <w:pPr>
      <w:tabs>
        <w:tab w:val="left" w:pos="851"/>
        <w:tab w:val="left" w:pos="1134"/>
        <w:tab w:val="left" w:pos="1276"/>
      </w:tabs>
      <w:autoSpaceDE w:val="0"/>
      <w:autoSpaceDN w:val="0"/>
      <w:adjustRightInd w:val="0"/>
      <w:contextualSpacing/>
      <w:jc w:val="right"/>
      <w:outlineLvl w:val="0"/>
      <w:rPr>
        <w:rFonts w:ascii="Arial" w:eastAsia="Times New Roman" w:hAnsi="Arial" w:cs="Arial"/>
        <w:i/>
        <w:szCs w:val="28"/>
        <w:lang w:val="ru-RU" w:eastAsia="ru-RU"/>
      </w:rPr>
    </w:pPr>
    <w:r>
      <w:rPr>
        <w:rFonts w:ascii="Arial" w:eastAsia="Times New Roman" w:hAnsi="Arial" w:cs="Arial"/>
        <w:i/>
        <w:szCs w:val="28"/>
        <w:lang w:val="ru-RU" w:eastAsia="ru-RU"/>
      </w:rPr>
      <w:t xml:space="preserve">Приложение </w:t>
    </w:r>
    <w:r w:rsidR="001267D7">
      <w:rPr>
        <w:rFonts w:ascii="Arial" w:eastAsia="Times New Roman" w:hAnsi="Arial" w:cs="Arial"/>
        <w:i/>
        <w:szCs w:val="28"/>
        <w:lang w:val="ru-RU" w:eastAsia="ru-RU"/>
      </w:rPr>
      <w:t>3</w:t>
    </w:r>
    <w:r>
      <w:rPr>
        <w:rFonts w:ascii="Arial" w:eastAsia="Times New Roman" w:hAnsi="Arial" w:cs="Arial"/>
        <w:i/>
        <w:szCs w:val="28"/>
        <w:lang w:val="ru-RU" w:eastAsia="ru-RU"/>
      </w:rPr>
      <w:t xml:space="preserve"> </w:t>
    </w:r>
  </w:p>
  <w:p w14:paraId="02F5A664" w14:textId="77777777" w:rsidR="00114B0B" w:rsidRPr="00925164" w:rsidRDefault="00114B0B" w:rsidP="00837732">
    <w:pPr>
      <w:tabs>
        <w:tab w:val="left" w:pos="851"/>
        <w:tab w:val="left" w:pos="1134"/>
        <w:tab w:val="left" w:pos="1276"/>
      </w:tabs>
      <w:autoSpaceDE w:val="0"/>
      <w:autoSpaceDN w:val="0"/>
      <w:adjustRightInd w:val="0"/>
      <w:contextualSpacing/>
      <w:jc w:val="right"/>
      <w:outlineLvl w:val="0"/>
      <w:rPr>
        <w:rFonts w:ascii="Arial" w:eastAsia="Times New Roman" w:hAnsi="Arial" w:cs="Arial"/>
        <w:i/>
        <w:szCs w:val="28"/>
        <w:lang w:eastAsia="ru-RU"/>
      </w:rPr>
    </w:pPr>
    <w:r w:rsidRPr="00925164">
      <w:rPr>
        <w:rFonts w:ascii="Arial" w:eastAsia="Times New Roman" w:hAnsi="Arial" w:cs="Arial"/>
        <w:i/>
        <w:szCs w:val="28"/>
        <w:lang w:eastAsia="ru-RU"/>
      </w:rPr>
      <w:t>(ФОРМА)</w:t>
    </w:r>
  </w:p>
  <w:p w14:paraId="24FCF4D0" w14:textId="77777777" w:rsidR="00114B0B" w:rsidRDefault="00114B0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C96E08" w14:textId="781B8357" w:rsidR="00114B0B" w:rsidRPr="00CD7C63" w:rsidRDefault="00114B0B">
    <w:pPr>
      <w:pStyle w:val="afd"/>
      <w:rPr>
        <w:rFonts w:ascii="Times New Roman" w:hAnsi="Times New Roman"/>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1"/>
      <w:suff w:val="nothing"/>
      <w:lvlText w:val=""/>
      <w:lvlJc w:val="left"/>
      <w:pPr>
        <w:tabs>
          <w:tab w:val="left" w:pos="0"/>
        </w:tabs>
        <w:ind w:left="0" w:firstLine="0"/>
      </w:pPr>
    </w:lvl>
    <w:lvl w:ilvl="1">
      <w:start w:val="1"/>
      <w:numFmt w:val="none"/>
      <w:pStyle w:val="2"/>
      <w:suff w:val="nothing"/>
      <w:lvlText w:val=""/>
      <w:lvlJc w:val="left"/>
      <w:pPr>
        <w:tabs>
          <w:tab w:val="left" w:pos="0"/>
        </w:tabs>
        <w:ind w:left="0" w:firstLine="0"/>
      </w:pPr>
    </w:lvl>
    <w:lvl w:ilvl="2">
      <w:start w:val="1"/>
      <w:numFmt w:val="none"/>
      <w:pStyle w:val="3"/>
      <w:suff w:val="nothing"/>
      <w:lvlText w:val=""/>
      <w:lvlJc w:val="left"/>
      <w:pPr>
        <w:tabs>
          <w:tab w:val="left" w:pos="0"/>
        </w:tabs>
        <w:ind w:left="0" w:firstLine="0"/>
      </w:pPr>
    </w:lvl>
    <w:lvl w:ilvl="3">
      <w:start w:val="1"/>
      <w:numFmt w:val="none"/>
      <w:pStyle w:val="4"/>
      <w:suff w:val="nothing"/>
      <w:lvlText w:val=""/>
      <w:lvlJc w:val="left"/>
      <w:pPr>
        <w:tabs>
          <w:tab w:val="left" w:pos="0"/>
        </w:tabs>
        <w:ind w:left="0" w:firstLine="0"/>
      </w:pPr>
    </w:lvl>
    <w:lvl w:ilvl="4">
      <w:start w:val="1"/>
      <w:numFmt w:val="none"/>
      <w:pStyle w:val="5"/>
      <w:suff w:val="nothing"/>
      <w:lvlText w:val=""/>
      <w:lvlJc w:val="left"/>
      <w:pPr>
        <w:tabs>
          <w:tab w:val="left" w:pos="0"/>
        </w:tabs>
        <w:ind w:left="0" w:firstLine="0"/>
      </w:pPr>
    </w:lvl>
    <w:lvl w:ilvl="5">
      <w:start w:val="1"/>
      <w:numFmt w:val="none"/>
      <w:pStyle w:val="6"/>
      <w:suff w:val="nothing"/>
      <w:lvlText w:val=""/>
      <w:lvlJc w:val="left"/>
      <w:pPr>
        <w:tabs>
          <w:tab w:val="left" w:pos="0"/>
        </w:tabs>
        <w:ind w:left="0" w:firstLine="0"/>
      </w:pPr>
    </w:lvl>
    <w:lvl w:ilvl="6">
      <w:start w:val="1"/>
      <w:numFmt w:val="none"/>
      <w:pStyle w:val="7"/>
      <w:suff w:val="nothing"/>
      <w:lvlText w:val=""/>
      <w:lvlJc w:val="left"/>
      <w:pPr>
        <w:tabs>
          <w:tab w:val="left" w:pos="0"/>
        </w:tabs>
        <w:ind w:left="0" w:firstLine="0"/>
      </w:pPr>
    </w:lvl>
    <w:lvl w:ilvl="7">
      <w:start w:val="1"/>
      <w:numFmt w:val="none"/>
      <w:pStyle w:val="8"/>
      <w:suff w:val="nothing"/>
      <w:lvlText w:val=""/>
      <w:lvlJc w:val="left"/>
      <w:pPr>
        <w:tabs>
          <w:tab w:val="left" w:pos="0"/>
        </w:tabs>
        <w:ind w:left="0" w:firstLine="0"/>
      </w:pPr>
    </w:lvl>
    <w:lvl w:ilvl="8">
      <w:start w:val="1"/>
      <w:numFmt w:val="none"/>
      <w:pStyle w:val="9"/>
      <w:suff w:val="nothing"/>
      <w:lvlText w:val=""/>
      <w:lvlJc w:val="left"/>
      <w:pPr>
        <w:tabs>
          <w:tab w:val="left" w:pos="0"/>
        </w:tabs>
        <w:ind w:left="0" w:firstLine="0"/>
      </w:pPr>
    </w:lvl>
  </w:abstractNum>
  <w:abstractNum w:abstractNumId="1" w15:restartNumberingAfterBreak="0">
    <w:nsid w:val="00000002"/>
    <w:multiLevelType w:val="multilevel"/>
    <w:tmpl w:val="00000002"/>
    <w:lvl w:ilvl="0">
      <w:start w:val="1"/>
      <w:numFmt w:val="decimal"/>
      <w:pStyle w:val="a"/>
      <w:suff w:val="space"/>
      <w:lvlText w:val="%1."/>
      <w:lvlJc w:val="left"/>
      <w:pPr>
        <w:tabs>
          <w:tab w:val="left" w:pos="0"/>
        </w:tabs>
        <w:ind w:left="0" w:firstLine="709"/>
      </w:pPr>
    </w:lvl>
    <w:lvl w:ilvl="1">
      <w:start w:val="1"/>
      <w:numFmt w:val="decimal"/>
      <w:suff w:val="space"/>
      <w:lvlText w:val="%1.%2."/>
      <w:lvlJc w:val="left"/>
      <w:pPr>
        <w:tabs>
          <w:tab w:val="left" w:pos="0"/>
        </w:tabs>
        <w:ind w:left="0" w:firstLine="709"/>
      </w:pPr>
    </w:lvl>
    <w:lvl w:ilvl="2">
      <w:start w:val="1"/>
      <w:numFmt w:val="decimal"/>
      <w:suff w:val="space"/>
      <w:lvlText w:val="%1.%2.%3."/>
      <w:lvlJc w:val="left"/>
      <w:pPr>
        <w:tabs>
          <w:tab w:val="left" w:pos="0"/>
        </w:tabs>
        <w:ind w:left="0" w:firstLine="709"/>
      </w:pPr>
    </w:lvl>
    <w:lvl w:ilvl="3">
      <w:start w:val="1"/>
      <w:numFmt w:val="decimal"/>
      <w:suff w:val="space"/>
      <w:lvlText w:val="%1.%2.%3.%4."/>
      <w:lvlJc w:val="left"/>
      <w:pPr>
        <w:tabs>
          <w:tab w:val="left" w:pos="0"/>
        </w:tabs>
        <w:ind w:left="0" w:firstLine="709"/>
      </w:pPr>
    </w:lvl>
    <w:lvl w:ilvl="4">
      <w:start w:val="1"/>
      <w:numFmt w:val="decimal"/>
      <w:suff w:val="space"/>
      <w:lvlText w:val="%1.%2.%3.%4.%5."/>
      <w:lvlJc w:val="left"/>
      <w:pPr>
        <w:tabs>
          <w:tab w:val="left" w:pos="0"/>
        </w:tabs>
        <w:ind w:left="0" w:firstLine="709"/>
      </w:pPr>
    </w:lvl>
    <w:lvl w:ilvl="5">
      <w:start w:val="1"/>
      <w:numFmt w:val="decimal"/>
      <w:suff w:val="space"/>
      <w:lvlText w:val="%1.%2.%3.%4.%5.%6."/>
      <w:lvlJc w:val="left"/>
      <w:pPr>
        <w:tabs>
          <w:tab w:val="left" w:pos="0"/>
        </w:tabs>
        <w:ind w:left="0" w:firstLine="709"/>
      </w:pPr>
    </w:lvl>
    <w:lvl w:ilvl="6">
      <w:start w:val="1"/>
      <w:numFmt w:val="decimal"/>
      <w:suff w:val="space"/>
      <w:lvlText w:val="%1.%2.%3.%4.%5.%6.%7."/>
      <w:lvlJc w:val="left"/>
      <w:pPr>
        <w:tabs>
          <w:tab w:val="left" w:pos="0"/>
        </w:tabs>
        <w:ind w:left="0" w:firstLine="709"/>
      </w:pPr>
    </w:lvl>
    <w:lvl w:ilvl="7">
      <w:start w:val="1"/>
      <w:numFmt w:val="decimal"/>
      <w:suff w:val="space"/>
      <w:lvlText w:val="%1.%2.%3.%4.%5.%6.%7.%8."/>
      <w:lvlJc w:val="left"/>
      <w:pPr>
        <w:tabs>
          <w:tab w:val="left" w:pos="0"/>
        </w:tabs>
        <w:ind w:left="0" w:firstLine="709"/>
      </w:pPr>
    </w:lvl>
    <w:lvl w:ilvl="8">
      <w:start w:val="1"/>
      <w:numFmt w:val="decimal"/>
      <w:suff w:val="space"/>
      <w:lvlText w:val="%1.%2.%3.%4.%5.%6.%7.%8.%9."/>
      <w:lvlJc w:val="left"/>
      <w:pPr>
        <w:tabs>
          <w:tab w:val="left" w:pos="0"/>
        </w:tabs>
        <w:ind w:left="0" w:firstLine="709"/>
      </w:pPr>
    </w:lvl>
  </w:abstractNum>
  <w:abstractNum w:abstractNumId="2" w15:restartNumberingAfterBreak="0">
    <w:nsid w:val="00000003"/>
    <w:multiLevelType w:val="multilevel"/>
    <w:tmpl w:val="00000003"/>
    <w:lvl w:ilvl="0">
      <w:start w:val="1"/>
      <w:numFmt w:val="bullet"/>
      <w:pStyle w:val="a0"/>
      <w:suff w:val="space"/>
      <w:lvlText w:val="–"/>
      <w:lvlJc w:val="left"/>
      <w:pPr>
        <w:tabs>
          <w:tab w:val="left" w:pos="0"/>
        </w:tabs>
        <w:ind w:left="0" w:firstLine="709"/>
      </w:pPr>
      <w:rPr>
        <w:rFonts w:ascii="PT Astra Serif" w:hAnsi="PT Astra Serif" w:cs="OpenSymbol"/>
      </w:rPr>
    </w:lvl>
    <w:lvl w:ilvl="1">
      <w:start w:val="1"/>
      <w:numFmt w:val="bullet"/>
      <w:suff w:val="space"/>
      <w:lvlText w:val="–"/>
      <w:lvlJc w:val="left"/>
      <w:pPr>
        <w:tabs>
          <w:tab w:val="left" w:pos="0"/>
        </w:tabs>
        <w:ind w:left="0" w:firstLine="709"/>
      </w:pPr>
      <w:rPr>
        <w:rFonts w:ascii="PT Astra Serif" w:hAnsi="PT Astra Serif" w:cs="OpenSymbol"/>
      </w:rPr>
    </w:lvl>
    <w:lvl w:ilvl="2">
      <w:start w:val="1"/>
      <w:numFmt w:val="bullet"/>
      <w:suff w:val="space"/>
      <w:lvlText w:val="–"/>
      <w:lvlJc w:val="left"/>
      <w:pPr>
        <w:tabs>
          <w:tab w:val="left" w:pos="0"/>
        </w:tabs>
        <w:ind w:left="0" w:firstLine="709"/>
      </w:pPr>
      <w:rPr>
        <w:rFonts w:ascii="PT Astra Serif" w:hAnsi="PT Astra Serif" w:cs="OpenSymbol"/>
      </w:rPr>
    </w:lvl>
    <w:lvl w:ilvl="3">
      <w:start w:val="1"/>
      <w:numFmt w:val="bullet"/>
      <w:suff w:val="space"/>
      <w:lvlText w:val="–"/>
      <w:lvlJc w:val="left"/>
      <w:pPr>
        <w:tabs>
          <w:tab w:val="left" w:pos="0"/>
        </w:tabs>
        <w:ind w:left="0" w:firstLine="709"/>
      </w:pPr>
      <w:rPr>
        <w:rFonts w:ascii="PT Astra Serif" w:hAnsi="PT Astra Serif" w:cs="OpenSymbol"/>
      </w:rPr>
    </w:lvl>
    <w:lvl w:ilvl="4">
      <w:start w:val="1"/>
      <w:numFmt w:val="bullet"/>
      <w:suff w:val="space"/>
      <w:lvlText w:val="–"/>
      <w:lvlJc w:val="left"/>
      <w:pPr>
        <w:tabs>
          <w:tab w:val="left" w:pos="0"/>
        </w:tabs>
        <w:ind w:left="0" w:firstLine="709"/>
      </w:pPr>
      <w:rPr>
        <w:rFonts w:ascii="PT Astra Serif" w:hAnsi="PT Astra Serif" w:cs="OpenSymbol"/>
      </w:rPr>
    </w:lvl>
    <w:lvl w:ilvl="5">
      <w:start w:val="1"/>
      <w:numFmt w:val="bullet"/>
      <w:suff w:val="space"/>
      <w:lvlText w:val="–"/>
      <w:lvlJc w:val="left"/>
      <w:pPr>
        <w:tabs>
          <w:tab w:val="left" w:pos="0"/>
        </w:tabs>
        <w:ind w:left="0" w:firstLine="709"/>
      </w:pPr>
      <w:rPr>
        <w:rFonts w:ascii="PT Astra Serif" w:hAnsi="PT Astra Serif" w:cs="OpenSymbol"/>
      </w:rPr>
    </w:lvl>
    <w:lvl w:ilvl="6">
      <w:start w:val="1"/>
      <w:numFmt w:val="bullet"/>
      <w:suff w:val="space"/>
      <w:lvlText w:val="–"/>
      <w:lvlJc w:val="left"/>
      <w:pPr>
        <w:tabs>
          <w:tab w:val="left" w:pos="0"/>
        </w:tabs>
        <w:ind w:left="0" w:firstLine="709"/>
      </w:pPr>
      <w:rPr>
        <w:rFonts w:ascii="PT Astra Serif" w:hAnsi="PT Astra Serif" w:cs="OpenSymbol"/>
      </w:rPr>
    </w:lvl>
    <w:lvl w:ilvl="7">
      <w:start w:val="1"/>
      <w:numFmt w:val="bullet"/>
      <w:suff w:val="space"/>
      <w:lvlText w:val="–"/>
      <w:lvlJc w:val="left"/>
      <w:pPr>
        <w:tabs>
          <w:tab w:val="left" w:pos="0"/>
        </w:tabs>
        <w:ind w:left="0" w:firstLine="709"/>
      </w:pPr>
      <w:rPr>
        <w:rFonts w:ascii="PT Astra Serif" w:hAnsi="PT Astra Serif" w:cs="OpenSymbol"/>
      </w:rPr>
    </w:lvl>
    <w:lvl w:ilvl="8">
      <w:start w:val="1"/>
      <w:numFmt w:val="bullet"/>
      <w:suff w:val="space"/>
      <w:lvlText w:val="–"/>
      <w:lvlJc w:val="left"/>
      <w:pPr>
        <w:tabs>
          <w:tab w:val="left" w:pos="0"/>
        </w:tabs>
        <w:ind w:left="0" w:firstLine="709"/>
      </w:pPr>
      <w:rPr>
        <w:rFonts w:ascii="PT Astra Serif" w:hAnsi="PT Astra Serif" w:cs="OpenSymbol"/>
      </w:rPr>
    </w:lvl>
  </w:abstractNum>
  <w:abstractNum w:abstractNumId="3" w15:restartNumberingAfterBreak="0">
    <w:nsid w:val="0C443964"/>
    <w:multiLevelType w:val="multilevel"/>
    <w:tmpl w:val="4D8ED24C"/>
    <w:lvl w:ilvl="0">
      <w:start w:val="2"/>
      <w:numFmt w:val="decimal"/>
      <w:suff w:val="space"/>
      <w:lvlText w:val="%1."/>
      <w:lvlJc w:val="left"/>
      <w:pPr>
        <w:ind w:left="1778" w:hanging="360"/>
      </w:pPr>
      <w:rPr>
        <w:rFonts w:hint="default"/>
      </w:rPr>
    </w:lvl>
    <w:lvl w:ilvl="1">
      <w:start w:val="1"/>
      <w:numFmt w:val="decimal"/>
      <w:suff w:val="space"/>
      <w:lvlText w:val="%1.%2."/>
      <w:lvlJc w:val="left"/>
      <w:pPr>
        <w:ind w:left="1070" w:hanging="360"/>
      </w:pPr>
      <w:rPr>
        <w:rFonts w:hint="default"/>
      </w:rPr>
    </w:lvl>
    <w:lvl w:ilvl="2">
      <w:start w:val="1"/>
      <w:numFmt w:val="decimal"/>
      <w:suff w:val="space"/>
      <w:lvlText w:val="%1.%2.%3."/>
      <w:lvlJc w:val="left"/>
      <w:pPr>
        <w:ind w:left="1430" w:hanging="720"/>
      </w:pPr>
      <w:rPr>
        <w:rFonts w:ascii="Times New Roman" w:hAnsi="Times New Roman" w:cs="Times New Roman" w:hint="default"/>
        <w:sz w:val="28"/>
        <w:szCs w:val="28"/>
      </w:rPr>
    </w:lvl>
    <w:lvl w:ilvl="3">
      <w:start w:val="1"/>
      <w:numFmt w:val="decimal"/>
      <w:suff w:val="space"/>
      <w:lvlText w:val="%1.%2.%3.%4."/>
      <w:lvlJc w:val="left"/>
      <w:pPr>
        <w:ind w:left="1713" w:hanging="720"/>
      </w:pPr>
      <w:rPr>
        <w:rFonts w:hint="default"/>
        <w:color w:val="auto"/>
      </w:rPr>
    </w:lvl>
    <w:lvl w:ilvl="4">
      <w:start w:val="1"/>
      <w:numFmt w:val="decimal"/>
      <w:suff w:val="space"/>
      <w:lvlText w:val="%1.%2.%3.%4.%5."/>
      <w:lvlJc w:val="left"/>
      <w:pPr>
        <w:ind w:left="3916" w:hanging="1080"/>
      </w:pPr>
      <w:rPr>
        <w:rFonts w:hint="default"/>
      </w:rPr>
    </w:lvl>
    <w:lvl w:ilvl="5">
      <w:start w:val="1"/>
      <w:numFmt w:val="decimal"/>
      <w:suff w:val="space"/>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352A4862"/>
    <w:multiLevelType w:val="multilevel"/>
    <w:tmpl w:val="08AC2B8E"/>
    <w:lvl w:ilvl="0">
      <w:start w:val="1"/>
      <w:numFmt w:val="decimal"/>
      <w:lvlText w:val="%1."/>
      <w:lvlJc w:val="left"/>
      <w:pPr>
        <w:ind w:left="1068" w:hanging="360"/>
      </w:pPr>
      <w:rPr>
        <w:rFonts w:hint="default"/>
      </w:rPr>
    </w:lvl>
    <w:lvl w:ilvl="1">
      <w:start w:val="10"/>
      <w:numFmt w:val="decimal"/>
      <w:isLgl/>
      <w:lvlText w:val="%1.%2."/>
      <w:lvlJc w:val="left"/>
      <w:pPr>
        <w:ind w:left="1428"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508" w:hanging="1800"/>
      </w:pPr>
      <w:rPr>
        <w:rFonts w:hint="default"/>
      </w:rPr>
    </w:lvl>
  </w:abstractNum>
  <w:abstractNum w:abstractNumId="5" w15:restartNumberingAfterBreak="0">
    <w:nsid w:val="425C083A"/>
    <w:multiLevelType w:val="multilevel"/>
    <w:tmpl w:val="A00A22CE"/>
    <w:lvl w:ilvl="0">
      <w:start w:val="1"/>
      <w:numFmt w:val="decimal"/>
      <w:lvlText w:val="%1."/>
      <w:lvlJc w:val="left"/>
      <w:pPr>
        <w:ind w:left="1068" w:hanging="360"/>
      </w:pPr>
      <w:rPr>
        <w:rFonts w:hint="default"/>
      </w:rPr>
    </w:lvl>
    <w:lvl w:ilvl="1">
      <w:start w:val="7"/>
      <w:numFmt w:val="decimal"/>
      <w:isLgl/>
      <w:lvlText w:val="%1.%2."/>
      <w:lvlJc w:val="left"/>
      <w:pPr>
        <w:ind w:left="1428"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508" w:hanging="1800"/>
      </w:pPr>
      <w:rPr>
        <w:rFonts w:hint="default"/>
      </w:rPr>
    </w:lvl>
  </w:abstractNum>
  <w:num w:numId="1">
    <w:abstractNumId w:val="0"/>
  </w:num>
  <w:num w:numId="2">
    <w:abstractNumId w:val="2"/>
  </w:num>
  <w:num w:numId="3">
    <w:abstractNumId w:val="1"/>
  </w:num>
  <w:num w:numId="4">
    <w:abstractNumId w:val="5"/>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0404"/>
    <w:rsid w:val="0000282A"/>
    <w:rsid w:val="000052BD"/>
    <w:rsid w:val="000054A0"/>
    <w:rsid w:val="0000627F"/>
    <w:rsid w:val="00023E38"/>
    <w:rsid w:val="00023E3C"/>
    <w:rsid w:val="000261D5"/>
    <w:rsid w:val="00030443"/>
    <w:rsid w:val="00036FD5"/>
    <w:rsid w:val="00041E0B"/>
    <w:rsid w:val="0005164D"/>
    <w:rsid w:val="00054AF6"/>
    <w:rsid w:val="00081E68"/>
    <w:rsid w:val="000847F0"/>
    <w:rsid w:val="0009130B"/>
    <w:rsid w:val="00092940"/>
    <w:rsid w:val="00092BB7"/>
    <w:rsid w:val="00096BFA"/>
    <w:rsid w:val="000A2FC1"/>
    <w:rsid w:val="000B3443"/>
    <w:rsid w:val="000B4576"/>
    <w:rsid w:val="000B4EAE"/>
    <w:rsid w:val="000B75E5"/>
    <w:rsid w:val="000C0DDF"/>
    <w:rsid w:val="000D0213"/>
    <w:rsid w:val="000D3A45"/>
    <w:rsid w:val="000D553C"/>
    <w:rsid w:val="000D56E0"/>
    <w:rsid w:val="000D5A28"/>
    <w:rsid w:val="000D73DD"/>
    <w:rsid w:val="000E0275"/>
    <w:rsid w:val="000E42E9"/>
    <w:rsid w:val="000E6681"/>
    <w:rsid w:val="000F1D79"/>
    <w:rsid w:val="000F4814"/>
    <w:rsid w:val="000F506C"/>
    <w:rsid w:val="00110983"/>
    <w:rsid w:val="00114B0B"/>
    <w:rsid w:val="00117F66"/>
    <w:rsid w:val="001227D0"/>
    <w:rsid w:val="001267D7"/>
    <w:rsid w:val="001307AC"/>
    <w:rsid w:val="001313EA"/>
    <w:rsid w:val="0013371D"/>
    <w:rsid w:val="001344E6"/>
    <w:rsid w:val="001456A7"/>
    <w:rsid w:val="00153653"/>
    <w:rsid w:val="00153B97"/>
    <w:rsid w:val="001569C2"/>
    <w:rsid w:val="00162E1E"/>
    <w:rsid w:val="00162F47"/>
    <w:rsid w:val="00171D1C"/>
    <w:rsid w:val="0017317B"/>
    <w:rsid w:val="0017331F"/>
    <w:rsid w:val="0019256B"/>
    <w:rsid w:val="00196C4B"/>
    <w:rsid w:val="001A44BD"/>
    <w:rsid w:val="001B032D"/>
    <w:rsid w:val="001B091D"/>
    <w:rsid w:val="001B1ABC"/>
    <w:rsid w:val="001C2E75"/>
    <w:rsid w:val="001D0269"/>
    <w:rsid w:val="001D71A7"/>
    <w:rsid w:val="001E1D13"/>
    <w:rsid w:val="001E6655"/>
    <w:rsid w:val="001E79D5"/>
    <w:rsid w:val="001E7A65"/>
    <w:rsid w:val="001F4FEB"/>
    <w:rsid w:val="00204C14"/>
    <w:rsid w:val="002051F6"/>
    <w:rsid w:val="0021532B"/>
    <w:rsid w:val="00216530"/>
    <w:rsid w:val="00225907"/>
    <w:rsid w:val="00230239"/>
    <w:rsid w:val="0023576B"/>
    <w:rsid w:val="002377B7"/>
    <w:rsid w:val="00241DB5"/>
    <w:rsid w:val="00244F44"/>
    <w:rsid w:val="002473AE"/>
    <w:rsid w:val="00257887"/>
    <w:rsid w:val="0026193F"/>
    <w:rsid w:val="00263567"/>
    <w:rsid w:val="00270A9F"/>
    <w:rsid w:val="00272879"/>
    <w:rsid w:val="00273DE9"/>
    <w:rsid w:val="002750FB"/>
    <w:rsid w:val="0027641F"/>
    <w:rsid w:val="00282825"/>
    <w:rsid w:val="002842B4"/>
    <w:rsid w:val="00294E9E"/>
    <w:rsid w:val="002953C6"/>
    <w:rsid w:val="002A0165"/>
    <w:rsid w:val="002B0632"/>
    <w:rsid w:val="002B134D"/>
    <w:rsid w:val="002B3433"/>
    <w:rsid w:val="002B4F7B"/>
    <w:rsid w:val="002B5DAC"/>
    <w:rsid w:val="002C2039"/>
    <w:rsid w:val="002C5985"/>
    <w:rsid w:val="002D28C4"/>
    <w:rsid w:val="002E10CA"/>
    <w:rsid w:val="002E15E5"/>
    <w:rsid w:val="002E1E13"/>
    <w:rsid w:val="002E3C30"/>
    <w:rsid w:val="002E7F83"/>
    <w:rsid w:val="002F3684"/>
    <w:rsid w:val="002F5BFD"/>
    <w:rsid w:val="00303786"/>
    <w:rsid w:val="00306E0C"/>
    <w:rsid w:val="00315C7F"/>
    <w:rsid w:val="00317679"/>
    <w:rsid w:val="003258F4"/>
    <w:rsid w:val="00333F92"/>
    <w:rsid w:val="00335C42"/>
    <w:rsid w:val="003452E6"/>
    <w:rsid w:val="0034685A"/>
    <w:rsid w:val="00357501"/>
    <w:rsid w:val="00365343"/>
    <w:rsid w:val="003765FE"/>
    <w:rsid w:val="00383382"/>
    <w:rsid w:val="00385676"/>
    <w:rsid w:val="00394741"/>
    <w:rsid w:val="003A06B4"/>
    <w:rsid w:val="003B262B"/>
    <w:rsid w:val="003B34FA"/>
    <w:rsid w:val="003C292B"/>
    <w:rsid w:val="003C5124"/>
    <w:rsid w:val="003D457C"/>
    <w:rsid w:val="003E0187"/>
    <w:rsid w:val="003E5995"/>
    <w:rsid w:val="003E6EE6"/>
    <w:rsid w:val="003F42BF"/>
    <w:rsid w:val="003F5B9B"/>
    <w:rsid w:val="003F6945"/>
    <w:rsid w:val="0040704E"/>
    <w:rsid w:val="00417875"/>
    <w:rsid w:val="004304BE"/>
    <w:rsid w:val="0043187C"/>
    <w:rsid w:val="00443B2B"/>
    <w:rsid w:val="00444703"/>
    <w:rsid w:val="00445317"/>
    <w:rsid w:val="00455054"/>
    <w:rsid w:val="00455106"/>
    <w:rsid w:val="00456A88"/>
    <w:rsid w:val="00466517"/>
    <w:rsid w:val="0047792A"/>
    <w:rsid w:val="004802D2"/>
    <w:rsid w:val="004831DC"/>
    <w:rsid w:val="00483FF5"/>
    <w:rsid w:val="004949CD"/>
    <w:rsid w:val="004A21A2"/>
    <w:rsid w:val="004A28DB"/>
    <w:rsid w:val="004A4797"/>
    <w:rsid w:val="004B5B5A"/>
    <w:rsid w:val="004C3CC3"/>
    <w:rsid w:val="004C3D6E"/>
    <w:rsid w:val="004D4FA0"/>
    <w:rsid w:val="004E0192"/>
    <w:rsid w:val="004E054B"/>
    <w:rsid w:val="004E509C"/>
    <w:rsid w:val="004F226D"/>
    <w:rsid w:val="004F2D0A"/>
    <w:rsid w:val="004F4FCF"/>
    <w:rsid w:val="004F76D5"/>
    <w:rsid w:val="004F7D72"/>
    <w:rsid w:val="00500FA6"/>
    <w:rsid w:val="0050557C"/>
    <w:rsid w:val="0051038A"/>
    <w:rsid w:val="00510755"/>
    <w:rsid w:val="005435FE"/>
    <w:rsid w:val="0054594C"/>
    <w:rsid w:val="0055668C"/>
    <w:rsid w:val="00556E41"/>
    <w:rsid w:val="00557D42"/>
    <w:rsid w:val="005652FB"/>
    <w:rsid w:val="00572104"/>
    <w:rsid w:val="0057219B"/>
    <w:rsid w:val="0057233C"/>
    <w:rsid w:val="00572C62"/>
    <w:rsid w:val="00573E7A"/>
    <w:rsid w:val="00576A85"/>
    <w:rsid w:val="0058090C"/>
    <w:rsid w:val="00586249"/>
    <w:rsid w:val="0059742E"/>
    <w:rsid w:val="005A03D3"/>
    <w:rsid w:val="005A1912"/>
    <w:rsid w:val="005A3195"/>
    <w:rsid w:val="005A4781"/>
    <w:rsid w:val="005A5708"/>
    <w:rsid w:val="005A70F6"/>
    <w:rsid w:val="005B5F93"/>
    <w:rsid w:val="005C7349"/>
    <w:rsid w:val="005D0DF9"/>
    <w:rsid w:val="005D3B5D"/>
    <w:rsid w:val="005E1772"/>
    <w:rsid w:val="005E3092"/>
    <w:rsid w:val="005E571F"/>
    <w:rsid w:val="005F1771"/>
    <w:rsid w:val="00600154"/>
    <w:rsid w:val="006001B4"/>
    <w:rsid w:val="00605DC5"/>
    <w:rsid w:val="00607415"/>
    <w:rsid w:val="00613B29"/>
    <w:rsid w:val="006206A1"/>
    <w:rsid w:val="00633FD9"/>
    <w:rsid w:val="0064579E"/>
    <w:rsid w:val="0064794F"/>
    <w:rsid w:val="0065080D"/>
    <w:rsid w:val="00654F75"/>
    <w:rsid w:val="006565A1"/>
    <w:rsid w:val="00660FF3"/>
    <w:rsid w:val="0066525D"/>
    <w:rsid w:val="00670EC9"/>
    <w:rsid w:val="00681FEC"/>
    <w:rsid w:val="006837F3"/>
    <w:rsid w:val="006B0D61"/>
    <w:rsid w:val="006B0E61"/>
    <w:rsid w:val="006B31AA"/>
    <w:rsid w:val="006C04CD"/>
    <w:rsid w:val="006C0E63"/>
    <w:rsid w:val="006C6BAC"/>
    <w:rsid w:val="006D6BEF"/>
    <w:rsid w:val="006E33F9"/>
    <w:rsid w:val="006E54D2"/>
    <w:rsid w:val="006E79FE"/>
    <w:rsid w:val="006F0B38"/>
    <w:rsid w:val="006F24C5"/>
    <w:rsid w:val="007016D0"/>
    <w:rsid w:val="00701D72"/>
    <w:rsid w:val="00701F81"/>
    <w:rsid w:val="0070797B"/>
    <w:rsid w:val="00717CBE"/>
    <w:rsid w:val="00727CC7"/>
    <w:rsid w:val="007372D8"/>
    <w:rsid w:val="007410D6"/>
    <w:rsid w:val="007413D6"/>
    <w:rsid w:val="007434E4"/>
    <w:rsid w:val="00743947"/>
    <w:rsid w:val="00745145"/>
    <w:rsid w:val="00754655"/>
    <w:rsid w:val="00761EE4"/>
    <w:rsid w:val="00764BEE"/>
    <w:rsid w:val="00770BE7"/>
    <w:rsid w:val="0077653A"/>
    <w:rsid w:val="00782A8B"/>
    <w:rsid w:val="007853B8"/>
    <w:rsid w:val="0079503E"/>
    <w:rsid w:val="007A0C35"/>
    <w:rsid w:val="007A3413"/>
    <w:rsid w:val="007A6A69"/>
    <w:rsid w:val="007A7152"/>
    <w:rsid w:val="007B36BA"/>
    <w:rsid w:val="007C2622"/>
    <w:rsid w:val="007C33FC"/>
    <w:rsid w:val="007C3A09"/>
    <w:rsid w:val="007C5CE3"/>
    <w:rsid w:val="007E0703"/>
    <w:rsid w:val="007E7D3A"/>
    <w:rsid w:val="007F07F4"/>
    <w:rsid w:val="007F1655"/>
    <w:rsid w:val="007F21E1"/>
    <w:rsid w:val="007F3570"/>
    <w:rsid w:val="00805701"/>
    <w:rsid w:val="00805B5C"/>
    <w:rsid w:val="0080779A"/>
    <w:rsid w:val="00807BF8"/>
    <w:rsid w:val="00812396"/>
    <w:rsid w:val="008169ED"/>
    <w:rsid w:val="0081763E"/>
    <w:rsid w:val="008208AA"/>
    <w:rsid w:val="00822735"/>
    <w:rsid w:val="00824258"/>
    <w:rsid w:val="00825EEC"/>
    <w:rsid w:val="00832FF9"/>
    <w:rsid w:val="0083545F"/>
    <w:rsid w:val="00837263"/>
    <w:rsid w:val="008374AC"/>
    <w:rsid w:val="00837732"/>
    <w:rsid w:val="00841A22"/>
    <w:rsid w:val="00842DF5"/>
    <w:rsid w:val="0085532D"/>
    <w:rsid w:val="00860F27"/>
    <w:rsid w:val="00861BFF"/>
    <w:rsid w:val="008659A5"/>
    <w:rsid w:val="00872ACD"/>
    <w:rsid w:val="0087403C"/>
    <w:rsid w:val="0088651C"/>
    <w:rsid w:val="008915F8"/>
    <w:rsid w:val="00892B29"/>
    <w:rsid w:val="008A2621"/>
    <w:rsid w:val="008A46CC"/>
    <w:rsid w:val="008A55AE"/>
    <w:rsid w:val="008A5A85"/>
    <w:rsid w:val="008A5BC5"/>
    <w:rsid w:val="008A621C"/>
    <w:rsid w:val="008B089B"/>
    <w:rsid w:val="008B39EE"/>
    <w:rsid w:val="008C2291"/>
    <w:rsid w:val="008C63C9"/>
    <w:rsid w:val="008C792E"/>
    <w:rsid w:val="008D1347"/>
    <w:rsid w:val="008D7AE1"/>
    <w:rsid w:val="008E5CCE"/>
    <w:rsid w:val="008F393C"/>
    <w:rsid w:val="008F43CE"/>
    <w:rsid w:val="00910006"/>
    <w:rsid w:val="00914E27"/>
    <w:rsid w:val="0091715D"/>
    <w:rsid w:val="0092047D"/>
    <w:rsid w:val="00925853"/>
    <w:rsid w:val="00934610"/>
    <w:rsid w:val="00936C0C"/>
    <w:rsid w:val="00942639"/>
    <w:rsid w:val="00944ACB"/>
    <w:rsid w:val="00953CCC"/>
    <w:rsid w:val="00954AD9"/>
    <w:rsid w:val="00961AFB"/>
    <w:rsid w:val="00963A59"/>
    <w:rsid w:val="00965A83"/>
    <w:rsid w:val="00965CB6"/>
    <w:rsid w:val="00966F58"/>
    <w:rsid w:val="009752C5"/>
    <w:rsid w:val="00976370"/>
    <w:rsid w:val="00976765"/>
    <w:rsid w:val="00977EA3"/>
    <w:rsid w:val="009804AB"/>
    <w:rsid w:val="00986DD8"/>
    <w:rsid w:val="00990F88"/>
    <w:rsid w:val="0099240B"/>
    <w:rsid w:val="009A1011"/>
    <w:rsid w:val="009A1214"/>
    <w:rsid w:val="009A37FF"/>
    <w:rsid w:val="009A7044"/>
    <w:rsid w:val="009B09F2"/>
    <w:rsid w:val="009B1CA6"/>
    <w:rsid w:val="009B6CFB"/>
    <w:rsid w:val="009B6DEE"/>
    <w:rsid w:val="009C17E6"/>
    <w:rsid w:val="009C3E78"/>
    <w:rsid w:val="009D659A"/>
    <w:rsid w:val="009E00BF"/>
    <w:rsid w:val="009E11C0"/>
    <w:rsid w:val="009E4BEF"/>
    <w:rsid w:val="009E57F1"/>
    <w:rsid w:val="009E68E8"/>
    <w:rsid w:val="009F09A8"/>
    <w:rsid w:val="009F765E"/>
    <w:rsid w:val="009F7913"/>
    <w:rsid w:val="00A023B2"/>
    <w:rsid w:val="00A02EC4"/>
    <w:rsid w:val="00A16304"/>
    <w:rsid w:val="00A16DCE"/>
    <w:rsid w:val="00A22DFF"/>
    <w:rsid w:val="00A234A0"/>
    <w:rsid w:val="00A248AD"/>
    <w:rsid w:val="00A24AC9"/>
    <w:rsid w:val="00A26B51"/>
    <w:rsid w:val="00A35F85"/>
    <w:rsid w:val="00A3687F"/>
    <w:rsid w:val="00A4409B"/>
    <w:rsid w:val="00A45A84"/>
    <w:rsid w:val="00A53D62"/>
    <w:rsid w:val="00A56F4B"/>
    <w:rsid w:val="00A57DB7"/>
    <w:rsid w:val="00A608F4"/>
    <w:rsid w:val="00A70C85"/>
    <w:rsid w:val="00A7586F"/>
    <w:rsid w:val="00A80404"/>
    <w:rsid w:val="00A87FA9"/>
    <w:rsid w:val="00A9092B"/>
    <w:rsid w:val="00A93B71"/>
    <w:rsid w:val="00A974CD"/>
    <w:rsid w:val="00A97D63"/>
    <w:rsid w:val="00AB0343"/>
    <w:rsid w:val="00AB2BBA"/>
    <w:rsid w:val="00AC271C"/>
    <w:rsid w:val="00AE50B8"/>
    <w:rsid w:val="00AF0015"/>
    <w:rsid w:val="00AF060D"/>
    <w:rsid w:val="00AF1988"/>
    <w:rsid w:val="00AF2375"/>
    <w:rsid w:val="00AF2B6C"/>
    <w:rsid w:val="00AF5D93"/>
    <w:rsid w:val="00AF68B9"/>
    <w:rsid w:val="00B011BB"/>
    <w:rsid w:val="00B03BF2"/>
    <w:rsid w:val="00B0697E"/>
    <w:rsid w:val="00B12EA0"/>
    <w:rsid w:val="00B159DE"/>
    <w:rsid w:val="00B16417"/>
    <w:rsid w:val="00B22B1B"/>
    <w:rsid w:val="00B33037"/>
    <w:rsid w:val="00B37BFE"/>
    <w:rsid w:val="00B41567"/>
    <w:rsid w:val="00B42242"/>
    <w:rsid w:val="00B439DA"/>
    <w:rsid w:val="00B44377"/>
    <w:rsid w:val="00B463C6"/>
    <w:rsid w:val="00B4761B"/>
    <w:rsid w:val="00B50B70"/>
    <w:rsid w:val="00B57A60"/>
    <w:rsid w:val="00B605BC"/>
    <w:rsid w:val="00B613FA"/>
    <w:rsid w:val="00B70CB4"/>
    <w:rsid w:val="00B728E6"/>
    <w:rsid w:val="00B82BA5"/>
    <w:rsid w:val="00B83923"/>
    <w:rsid w:val="00B878BF"/>
    <w:rsid w:val="00B92396"/>
    <w:rsid w:val="00B94B05"/>
    <w:rsid w:val="00B976EA"/>
    <w:rsid w:val="00B97A76"/>
    <w:rsid w:val="00BA15CC"/>
    <w:rsid w:val="00BA5BEA"/>
    <w:rsid w:val="00BB003C"/>
    <w:rsid w:val="00BB521B"/>
    <w:rsid w:val="00BB62CF"/>
    <w:rsid w:val="00BD01EB"/>
    <w:rsid w:val="00BD0863"/>
    <w:rsid w:val="00BD3761"/>
    <w:rsid w:val="00BE1B12"/>
    <w:rsid w:val="00BE6AB5"/>
    <w:rsid w:val="00BF1B2E"/>
    <w:rsid w:val="00BF646C"/>
    <w:rsid w:val="00C04A83"/>
    <w:rsid w:val="00C106E4"/>
    <w:rsid w:val="00C1710F"/>
    <w:rsid w:val="00C22C2E"/>
    <w:rsid w:val="00C30E9C"/>
    <w:rsid w:val="00C36E30"/>
    <w:rsid w:val="00C40FFA"/>
    <w:rsid w:val="00C42F98"/>
    <w:rsid w:val="00C44326"/>
    <w:rsid w:val="00C533E2"/>
    <w:rsid w:val="00C53C7B"/>
    <w:rsid w:val="00C55BB1"/>
    <w:rsid w:val="00C56015"/>
    <w:rsid w:val="00C57A9B"/>
    <w:rsid w:val="00C57E8D"/>
    <w:rsid w:val="00C60BA1"/>
    <w:rsid w:val="00C7033A"/>
    <w:rsid w:val="00C7360B"/>
    <w:rsid w:val="00C7569B"/>
    <w:rsid w:val="00C7784A"/>
    <w:rsid w:val="00C838C1"/>
    <w:rsid w:val="00C83DC9"/>
    <w:rsid w:val="00C878F5"/>
    <w:rsid w:val="00C93DF1"/>
    <w:rsid w:val="00CB1015"/>
    <w:rsid w:val="00CB2014"/>
    <w:rsid w:val="00CB5A8B"/>
    <w:rsid w:val="00CB5E64"/>
    <w:rsid w:val="00CC5A62"/>
    <w:rsid w:val="00CD1648"/>
    <w:rsid w:val="00CD41C2"/>
    <w:rsid w:val="00CD7C63"/>
    <w:rsid w:val="00CE0862"/>
    <w:rsid w:val="00CE3A4C"/>
    <w:rsid w:val="00CE6955"/>
    <w:rsid w:val="00CE79C4"/>
    <w:rsid w:val="00CF0CB5"/>
    <w:rsid w:val="00CF3086"/>
    <w:rsid w:val="00CF4E14"/>
    <w:rsid w:val="00CF5298"/>
    <w:rsid w:val="00D01FCF"/>
    <w:rsid w:val="00D0251E"/>
    <w:rsid w:val="00D07802"/>
    <w:rsid w:val="00D1428E"/>
    <w:rsid w:val="00D1761D"/>
    <w:rsid w:val="00D40636"/>
    <w:rsid w:val="00D452DE"/>
    <w:rsid w:val="00D5255E"/>
    <w:rsid w:val="00D53A6F"/>
    <w:rsid w:val="00D55BD8"/>
    <w:rsid w:val="00D56278"/>
    <w:rsid w:val="00D57B91"/>
    <w:rsid w:val="00D60EE1"/>
    <w:rsid w:val="00D61D85"/>
    <w:rsid w:val="00D64162"/>
    <w:rsid w:val="00D65653"/>
    <w:rsid w:val="00D765FE"/>
    <w:rsid w:val="00D83690"/>
    <w:rsid w:val="00D84D17"/>
    <w:rsid w:val="00D904CC"/>
    <w:rsid w:val="00DA6F5D"/>
    <w:rsid w:val="00DB1FA8"/>
    <w:rsid w:val="00DB25ED"/>
    <w:rsid w:val="00DC083E"/>
    <w:rsid w:val="00DC2C49"/>
    <w:rsid w:val="00DC5D33"/>
    <w:rsid w:val="00DC7175"/>
    <w:rsid w:val="00DE3A24"/>
    <w:rsid w:val="00DF3746"/>
    <w:rsid w:val="00E00873"/>
    <w:rsid w:val="00E02509"/>
    <w:rsid w:val="00E03079"/>
    <w:rsid w:val="00E07CEB"/>
    <w:rsid w:val="00E103E3"/>
    <w:rsid w:val="00E129BC"/>
    <w:rsid w:val="00E151A8"/>
    <w:rsid w:val="00E22A8A"/>
    <w:rsid w:val="00E233BF"/>
    <w:rsid w:val="00E267EE"/>
    <w:rsid w:val="00E3493D"/>
    <w:rsid w:val="00E36AF3"/>
    <w:rsid w:val="00E37817"/>
    <w:rsid w:val="00E40155"/>
    <w:rsid w:val="00E43453"/>
    <w:rsid w:val="00E450B9"/>
    <w:rsid w:val="00E548C4"/>
    <w:rsid w:val="00E607CA"/>
    <w:rsid w:val="00E6369E"/>
    <w:rsid w:val="00E6410B"/>
    <w:rsid w:val="00E73AC5"/>
    <w:rsid w:val="00E74711"/>
    <w:rsid w:val="00E939EC"/>
    <w:rsid w:val="00EA07E4"/>
    <w:rsid w:val="00EA280A"/>
    <w:rsid w:val="00EB114C"/>
    <w:rsid w:val="00EB430B"/>
    <w:rsid w:val="00EB5537"/>
    <w:rsid w:val="00EC06C4"/>
    <w:rsid w:val="00ED082D"/>
    <w:rsid w:val="00EE273E"/>
    <w:rsid w:val="00EF175C"/>
    <w:rsid w:val="00EF25C7"/>
    <w:rsid w:val="00EF3F7C"/>
    <w:rsid w:val="00F23A05"/>
    <w:rsid w:val="00F30B89"/>
    <w:rsid w:val="00F419FF"/>
    <w:rsid w:val="00F52648"/>
    <w:rsid w:val="00F62C97"/>
    <w:rsid w:val="00F6382D"/>
    <w:rsid w:val="00F65324"/>
    <w:rsid w:val="00F660A2"/>
    <w:rsid w:val="00F70231"/>
    <w:rsid w:val="00F71843"/>
    <w:rsid w:val="00F73D97"/>
    <w:rsid w:val="00F74FFB"/>
    <w:rsid w:val="00F75F16"/>
    <w:rsid w:val="00F80FC0"/>
    <w:rsid w:val="00F81BF1"/>
    <w:rsid w:val="00F8776A"/>
    <w:rsid w:val="00F90AC3"/>
    <w:rsid w:val="00FA0F51"/>
    <w:rsid w:val="00FA325E"/>
    <w:rsid w:val="00FA69B8"/>
    <w:rsid w:val="00FA75C9"/>
    <w:rsid w:val="00FB0588"/>
    <w:rsid w:val="00FB0908"/>
    <w:rsid w:val="00FB142D"/>
    <w:rsid w:val="00FB4E3B"/>
    <w:rsid w:val="00FB6E84"/>
    <w:rsid w:val="00FC00C0"/>
    <w:rsid w:val="00FC1C5D"/>
    <w:rsid w:val="00FC6C3A"/>
    <w:rsid w:val="00FD2923"/>
    <w:rsid w:val="00FD5B2D"/>
    <w:rsid w:val="00FD65D8"/>
    <w:rsid w:val="00FE1A14"/>
    <w:rsid w:val="00FE2B7F"/>
    <w:rsid w:val="00FF1800"/>
    <w:rsid w:val="00FF23E5"/>
    <w:rsid w:val="04324881"/>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090FB1BA"/>
  <w15:docId w15:val="{17ACEB3B-2B5A-4459-89BD-A18891699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qFormat="1"/>
    <w:lsdException w:name="index 3" w:uiPriority="0" w:qFormat="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lsdException w:name="Normal Indent" w:semiHidden="1" w:unhideWhenUsed="1"/>
    <w:lsdException w:name="annotation text" w:uiPriority="0" w:qFormat="1"/>
    <w:lsdException w:name="footer" w:qFormat="1"/>
    <w:lsdException w:name="index heading" w:uiPriority="0" w:qFormat="1"/>
    <w:lsdException w:name="caption" w:uiPriority="0" w:qFormat="1"/>
    <w:lsdException w:name="table of figures" w:uiPriority="0" w:qFormat="1"/>
    <w:lsdException w:name="envelope address" w:uiPriority="0"/>
    <w:lsdException w:name="envelope return" w:uiPriority="0" w:qFormat="1"/>
    <w:lsdException w:name="annotation reference" w:semiHidden="1" w:unhideWhenUsed="1"/>
    <w:lsdException w:name="line number" w:uiPriority="0" w:qFormat="1"/>
    <w:lsdException w:name="page number" w:uiPriority="0"/>
    <w:lsdException w:name="endnote reference" w:uiPriority="0" w:qFormat="1"/>
    <w:lsdException w:name="endnote text" w:uiPriority="0" w:qFormat="1"/>
    <w:lsdException w:name="table of authorities" w:uiPriority="0"/>
    <w:lsdException w:name="macro" w:semiHidden="1" w:unhideWhenUsed="1"/>
    <w:lsdException w:name="toa heading" w:uiPriority="0" w:qFormat="1"/>
    <w:lsdException w:name="List" w:uiPriority="0" w:qFormat="1"/>
    <w:lsdException w:name="List Bullet" w:uiPriority="0"/>
    <w:lsdException w:name="List Number" w:uiPriority="0" w:qFormat="1"/>
    <w:lsdException w:name="List 2" w:semiHidden="1" w:unhideWhenUsed="1"/>
    <w:lsdException w:name="List 3" w:semiHidden="1" w:unhideWhenUsed="1"/>
    <w:lsdException w:name="List 4" w:semiHidden="1" w:unhideWhenUsed="1"/>
    <w:lsdException w:name="List 5" w:semiHidden="1" w:unhideWhenUsed="1"/>
    <w:lsdException w:name="List Bullet 2" w:uiPriority="0" w:qFormat="1"/>
    <w:lsdException w:name="List Bullet 3" w:uiPriority="0" w:qFormat="1"/>
    <w:lsdException w:name="List Bullet 4" w:uiPriority="0" w:qFormat="1"/>
    <w:lsdException w:name="List Bullet 5" w:uiPriority="0"/>
    <w:lsdException w:name="List Number 2" w:uiPriority="0" w:qFormat="1"/>
    <w:lsdException w:name="List Number 3" w:uiPriority="0" w:qFormat="1"/>
    <w:lsdException w:name="List Number 4" w:uiPriority="0" w:qFormat="1"/>
    <w:lsdException w:name="List Number 5" w:uiPriority="0" w:qFormat="1"/>
    <w:lsdException w:name="Title" w:uiPriority="0" w:qFormat="1"/>
    <w:lsdException w:name="Closing" w:semiHidden="1" w:unhideWhenUsed="1"/>
    <w:lsdException w:name="Signature" w:uiPriority="0" w:qFormat="1"/>
    <w:lsdException w:name="Default Paragraph Font" w:semiHidden="1" w:uiPriority="1" w:unhideWhenUsed="1"/>
    <w:lsdException w:name="Body Text" w:uiPriority="0" w:qFormat="1"/>
    <w:lsdException w:name="Body Text Indent" w:uiPriority="0" w:qFormat="1"/>
    <w:lsdException w:name="List Continue" w:uiPriority="0" w:qFormat="1"/>
    <w:lsdException w:name="List Continue 2" w:uiPriority="0" w:qFormat="1"/>
    <w:lsdException w:name="List Continue 3" w:uiPriority="0" w:qFormat="1"/>
    <w:lsdException w:name="List Continue 4" w:uiPriority="0" w:qFormat="1"/>
    <w:lsdException w:name="List Continue 5" w:uiPriority="0"/>
    <w:lsdException w:name="Message Header" w:semiHidden="1" w:unhideWhenUsed="1"/>
    <w:lsdException w:name="Subtitle" w:uiPriority="0" w:qFormat="1"/>
    <w:lsdException w:name="Salutation" w:uiPriority="0" w:qFormat="1"/>
    <w:lsdException w:name="Date" w:semiHidden="1" w:unhideWhenUsed="1"/>
    <w:lsdException w:name="Body Text First Indent"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455054"/>
    <w:pPr>
      <w:widowControl w:val="0"/>
      <w:suppressAutoHyphens/>
      <w:jc w:val="center"/>
    </w:pPr>
    <w:rPr>
      <w:rFonts w:ascii="PT Astra Serif" w:eastAsia="Source Han Sans CN Regular" w:hAnsi="PT Astra Serif"/>
      <w:kern w:val="2"/>
      <w:sz w:val="28"/>
      <w:szCs w:val="24"/>
      <w:lang w:val="zh-CN" w:eastAsia="zh-CN"/>
    </w:rPr>
  </w:style>
  <w:style w:type="paragraph" w:styleId="1">
    <w:name w:val="heading 1"/>
    <w:basedOn w:val="10"/>
    <w:next w:val="a2"/>
    <w:qFormat/>
    <w:pPr>
      <w:numPr>
        <w:numId w:val="1"/>
      </w:numPr>
      <w:outlineLvl w:val="0"/>
    </w:pPr>
  </w:style>
  <w:style w:type="paragraph" w:styleId="2">
    <w:name w:val="heading 2"/>
    <w:basedOn w:val="10"/>
    <w:next w:val="a3"/>
    <w:qFormat/>
    <w:pPr>
      <w:numPr>
        <w:ilvl w:val="1"/>
        <w:numId w:val="1"/>
      </w:numPr>
      <w:outlineLvl w:val="1"/>
    </w:pPr>
  </w:style>
  <w:style w:type="paragraph" w:styleId="3">
    <w:name w:val="heading 3"/>
    <w:basedOn w:val="10"/>
    <w:next w:val="a3"/>
    <w:qFormat/>
    <w:pPr>
      <w:numPr>
        <w:ilvl w:val="2"/>
        <w:numId w:val="1"/>
      </w:numPr>
      <w:outlineLvl w:val="2"/>
    </w:pPr>
  </w:style>
  <w:style w:type="paragraph" w:styleId="4">
    <w:name w:val="heading 4"/>
    <w:basedOn w:val="10"/>
    <w:next w:val="a3"/>
    <w:qFormat/>
    <w:pPr>
      <w:numPr>
        <w:ilvl w:val="3"/>
        <w:numId w:val="1"/>
      </w:numPr>
      <w:outlineLvl w:val="3"/>
    </w:pPr>
  </w:style>
  <w:style w:type="paragraph" w:styleId="5">
    <w:name w:val="heading 5"/>
    <w:basedOn w:val="10"/>
    <w:next w:val="a3"/>
    <w:qFormat/>
    <w:pPr>
      <w:numPr>
        <w:ilvl w:val="4"/>
        <w:numId w:val="1"/>
      </w:numPr>
      <w:outlineLvl w:val="4"/>
    </w:pPr>
  </w:style>
  <w:style w:type="paragraph" w:styleId="6">
    <w:name w:val="heading 6"/>
    <w:basedOn w:val="10"/>
    <w:next w:val="a3"/>
    <w:qFormat/>
    <w:pPr>
      <w:numPr>
        <w:ilvl w:val="5"/>
        <w:numId w:val="1"/>
      </w:numPr>
      <w:outlineLvl w:val="5"/>
    </w:pPr>
  </w:style>
  <w:style w:type="paragraph" w:styleId="7">
    <w:name w:val="heading 7"/>
    <w:basedOn w:val="10"/>
    <w:next w:val="a3"/>
    <w:qFormat/>
    <w:pPr>
      <w:numPr>
        <w:ilvl w:val="6"/>
        <w:numId w:val="1"/>
      </w:numPr>
      <w:outlineLvl w:val="6"/>
    </w:pPr>
  </w:style>
  <w:style w:type="paragraph" w:styleId="8">
    <w:name w:val="heading 8"/>
    <w:basedOn w:val="10"/>
    <w:next w:val="a3"/>
    <w:qFormat/>
    <w:pPr>
      <w:numPr>
        <w:ilvl w:val="7"/>
        <w:numId w:val="1"/>
      </w:numPr>
      <w:outlineLvl w:val="7"/>
    </w:pPr>
  </w:style>
  <w:style w:type="paragraph" w:styleId="9">
    <w:name w:val="heading 9"/>
    <w:basedOn w:val="10"/>
    <w:next w:val="a3"/>
    <w:qFormat/>
    <w:pPr>
      <w:numPr>
        <w:ilvl w:val="8"/>
        <w:numId w:val="1"/>
      </w:num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10">
    <w:name w:val="Заголовок1"/>
    <w:basedOn w:val="a1"/>
    <w:next w:val="a2"/>
    <w:qFormat/>
    <w:rPr>
      <w:b/>
    </w:rPr>
  </w:style>
  <w:style w:type="paragraph" w:styleId="a2">
    <w:name w:val="Body Text First Indent"/>
    <w:basedOn w:val="a1"/>
    <w:pPr>
      <w:ind w:firstLine="709"/>
      <w:jc w:val="both"/>
    </w:pPr>
  </w:style>
  <w:style w:type="paragraph" w:styleId="a3">
    <w:name w:val="Body Text"/>
    <w:basedOn w:val="a1"/>
    <w:link w:val="a7"/>
    <w:qFormat/>
    <w:pPr>
      <w:jc w:val="both"/>
    </w:pPr>
  </w:style>
  <w:style w:type="character" w:styleId="a8">
    <w:name w:val="FollowedHyperlink"/>
    <w:qFormat/>
    <w:rPr>
      <w:color w:val="800000"/>
      <w:u w:val="single"/>
    </w:rPr>
  </w:style>
  <w:style w:type="character" w:styleId="a9">
    <w:name w:val="footnote reference"/>
    <w:uiPriority w:val="99"/>
    <w:rPr>
      <w:vertAlign w:val="superscript"/>
    </w:rPr>
  </w:style>
  <w:style w:type="character" w:styleId="aa">
    <w:name w:val="annotation reference"/>
    <w:basedOn w:val="a4"/>
    <w:uiPriority w:val="99"/>
    <w:semiHidden/>
    <w:unhideWhenUsed/>
    <w:rPr>
      <w:sz w:val="16"/>
      <w:szCs w:val="16"/>
    </w:rPr>
  </w:style>
  <w:style w:type="character" w:styleId="ab">
    <w:name w:val="endnote reference"/>
    <w:qFormat/>
    <w:rPr>
      <w:vertAlign w:val="superscript"/>
    </w:rPr>
  </w:style>
  <w:style w:type="character" w:styleId="ac">
    <w:name w:val="Emphasis"/>
    <w:qFormat/>
    <w:rPr>
      <w:i/>
      <w:iCs/>
    </w:rPr>
  </w:style>
  <w:style w:type="character" w:styleId="ad">
    <w:name w:val="Hyperlink"/>
    <w:qFormat/>
    <w:rPr>
      <w:color w:val="000080"/>
      <w:u w:val="single"/>
    </w:rPr>
  </w:style>
  <w:style w:type="character" w:styleId="ae">
    <w:name w:val="page number"/>
  </w:style>
  <w:style w:type="character" w:styleId="af">
    <w:name w:val="line number"/>
    <w:qFormat/>
  </w:style>
  <w:style w:type="character" w:styleId="af0">
    <w:name w:val="Strong"/>
    <w:qFormat/>
    <w:rPr>
      <w:b/>
      <w:bCs/>
    </w:rPr>
  </w:style>
  <w:style w:type="paragraph" w:styleId="af1">
    <w:name w:val="Balloon Text"/>
    <w:basedOn w:val="a1"/>
    <w:link w:val="af2"/>
    <w:uiPriority w:val="99"/>
    <w:semiHidden/>
    <w:unhideWhenUsed/>
    <w:qFormat/>
    <w:rPr>
      <w:rFonts w:ascii="Segoe UI" w:hAnsi="Segoe UI" w:cs="Segoe UI"/>
      <w:sz w:val="18"/>
      <w:szCs w:val="18"/>
    </w:rPr>
  </w:style>
  <w:style w:type="paragraph" w:styleId="af3">
    <w:name w:val="List Continue"/>
    <w:basedOn w:val="af4"/>
    <w:qFormat/>
  </w:style>
  <w:style w:type="paragraph" w:styleId="af4">
    <w:name w:val="List"/>
    <w:basedOn w:val="a3"/>
    <w:qFormat/>
    <w:rPr>
      <w:rFonts w:cs="Lohit Devanagari"/>
    </w:rPr>
  </w:style>
  <w:style w:type="paragraph" w:styleId="50">
    <w:name w:val="List Number 5"/>
    <w:basedOn w:val="af4"/>
    <w:qFormat/>
  </w:style>
  <w:style w:type="paragraph" w:styleId="20">
    <w:name w:val="envelope return"/>
    <w:basedOn w:val="a1"/>
    <w:qFormat/>
  </w:style>
  <w:style w:type="paragraph" w:styleId="af5">
    <w:name w:val="endnote text"/>
    <w:basedOn w:val="a1"/>
    <w:qFormat/>
  </w:style>
  <w:style w:type="paragraph" w:styleId="af6">
    <w:name w:val="caption"/>
    <w:basedOn w:val="a1"/>
    <w:qFormat/>
    <w:rPr>
      <w:rFonts w:cs="Lohit Devanagari"/>
    </w:rPr>
  </w:style>
  <w:style w:type="paragraph" w:styleId="af7">
    <w:name w:val="annotation text"/>
    <w:basedOn w:val="a3"/>
    <w:link w:val="af8"/>
    <w:qFormat/>
  </w:style>
  <w:style w:type="paragraph" w:styleId="11">
    <w:name w:val="index 1"/>
    <w:basedOn w:val="12"/>
  </w:style>
  <w:style w:type="paragraph" w:customStyle="1" w:styleId="12">
    <w:name w:val="Указатель1"/>
    <w:basedOn w:val="a1"/>
    <w:qFormat/>
    <w:pPr>
      <w:jc w:val="left"/>
    </w:pPr>
    <w:rPr>
      <w:rFonts w:cs="Lohit Devanagari"/>
    </w:rPr>
  </w:style>
  <w:style w:type="paragraph" w:styleId="af9">
    <w:name w:val="annotation subject"/>
    <w:basedOn w:val="af7"/>
    <w:next w:val="af7"/>
    <w:link w:val="afa"/>
    <w:uiPriority w:val="99"/>
    <w:semiHidden/>
    <w:unhideWhenUsed/>
    <w:qFormat/>
    <w:pPr>
      <w:jc w:val="center"/>
    </w:pPr>
    <w:rPr>
      <w:b/>
      <w:bCs/>
      <w:sz w:val="20"/>
      <w:szCs w:val="20"/>
    </w:rPr>
  </w:style>
  <w:style w:type="paragraph" w:styleId="afb">
    <w:name w:val="footnote text"/>
    <w:basedOn w:val="a1"/>
    <w:link w:val="afc"/>
    <w:uiPriority w:val="99"/>
    <w:pPr>
      <w:jc w:val="left"/>
    </w:pPr>
  </w:style>
  <w:style w:type="paragraph" w:styleId="80">
    <w:name w:val="toc 8"/>
    <w:basedOn w:val="12"/>
    <w:qFormat/>
    <w:pPr>
      <w:tabs>
        <w:tab w:val="right" w:leader="dot" w:pos="7657"/>
      </w:tabs>
    </w:pPr>
  </w:style>
  <w:style w:type="paragraph" w:styleId="21">
    <w:name w:val="index 2"/>
    <w:basedOn w:val="12"/>
    <w:qFormat/>
  </w:style>
  <w:style w:type="paragraph" w:styleId="30">
    <w:name w:val="List Number 3"/>
    <w:basedOn w:val="af4"/>
    <w:qFormat/>
  </w:style>
  <w:style w:type="paragraph" w:styleId="31">
    <w:name w:val="index 3"/>
    <w:basedOn w:val="12"/>
    <w:qFormat/>
  </w:style>
  <w:style w:type="paragraph" w:styleId="afd">
    <w:name w:val="header"/>
    <w:basedOn w:val="a1"/>
    <w:link w:val="afe"/>
    <w:uiPriority w:val="99"/>
    <w:pPr>
      <w:tabs>
        <w:tab w:val="center" w:pos="4819"/>
        <w:tab w:val="right" w:pos="9638"/>
      </w:tabs>
    </w:pPr>
  </w:style>
  <w:style w:type="paragraph" w:styleId="90">
    <w:name w:val="toc 9"/>
    <w:basedOn w:val="12"/>
    <w:pPr>
      <w:tabs>
        <w:tab w:val="right" w:leader="dot" w:pos="7374"/>
      </w:tabs>
    </w:pPr>
  </w:style>
  <w:style w:type="paragraph" w:styleId="70">
    <w:name w:val="toc 7"/>
    <w:basedOn w:val="12"/>
    <w:qFormat/>
    <w:pPr>
      <w:tabs>
        <w:tab w:val="right" w:leader="dot" w:pos="7940"/>
      </w:tabs>
    </w:pPr>
  </w:style>
  <w:style w:type="paragraph" w:styleId="aff">
    <w:name w:val="envelope address"/>
    <w:basedOn w:val="a1"/>
  </w:style>
  <w:style w:type="paragraph" w:styleId="40">
    <w:name w:val="List Number 4"/>
    <w:basedOn w:val="af4"/>
    <w:qFormat/>
  </w:style>
  <w:style w:type="paragraph" w:styleId="aff0">
    <w:name w:val="toa heading"/>
    <w:basedOn w:val="10"/>
    <w:next w:val="13"/>
    <w:qFormat/>
  </w:style>
  <w:style w:type="paragraph" w:styleId="13">
    <w:name w:val="toc 1"/>
    <w:basedOn w:val="12"/>
    <w:qFormat/>
    <w:pPr>
      <w:tabs>
        <w:tab w:val="right" w:leader="dot" w:pos="9638"/>
      </w:tabs>
    </w:pPr>
  </w:style>
  <w:style w:type="paragraph" w:styleId="aff1">
    <w:name w:val="index heading"/>
    <w:basedOn w:val="10"/>
    <w:qFormat/>
  </w:style>
  <w:style w:type="paragraph" w:styleId="aff2">
    <w:name w:val="table of authorities"/>
    <w:basedOn w:val="10"/>
  </w:style>
  <w:style w:type="paragraph" w:styleId="60">
    <w:name w:val="toc 6"/>
    <w:basedOn w:val="12"/>
    <w:qFormat/>
    <w:pPr>
      <w:tabs>
        <w:tab w:val="right" w:leader="dot" w:pos="8223"/>
      </w:tabs>
    </w:pPr>
  </w:style>
  <w:style w:type="paragraph" w:styleId="aff3">
    <w:name w:val="table of figures"/>
    <w:basedOn w:val="af6"/>
    <w:qFormat/>
  </w:style>
  <w:style w:type="paragraph" w:styleId="32">
    <w:name w:val="toc 3"/>
    <w:basedOn w:val="12"/>
    <w:qFormat/>
    <w:pPr>
      <w:tabs>
        <w:tab w:val="right" w:leader="dot" w:pos="9072"/>
      </w:tabs>
    </w:pPr>
  </w:style>
  <w:style w:type="paragraph" w:styleId="22">
    <w:name w:val="toc 2"/>
    <w:basedOn w:val="12"/>
    <w:qFormat/>
    <w:pPr>
      <w:tabs>
        <w:tab w:val="right" w:leader="dot" w:pos="9355"/>
      </w:tabs>
    </w:pPr>
  </w:style>
  <w:style w:type="paragraph" w:styleId="41">
    <w:name w:val="toc 4"/>
    <w:basedOn w:val="12"/>
    <w:qFormat/>
    <w:pPr>
      <w:tabs>
        <w:tab w:val="right" w:leader="dot" w:pos="8789"/>
      </w:tabs>
    </w:pPr>
  </w:style>
  <w:style w:type="paragraph" w:styleId="51">
    <w:name w:val="toc 5"/>
    <w:basedOn w:val="12"/>
    <w:qFormat/>
    <w:pPr>
      <w:tabs>
        <w:tab w:val="right" w:leader="dot" w:pos="8506"/>
      </w:tabs>
    </w:pPr>
  </w:style>
  <w:style w:type="paragraph" w:styleId="52">
    <w:name w:val="List Bullet 5"/>
    <w:basedOn w:val="af4"/>
  </w:style>
  <w:style w:type="paragraph" w:styleId="42">
    <w:name w:val="List Bullet 4"/>
    <w:basedOn w:val="af4"/>
    <w:qFormat/>
  </w:style>
  <w:style w:type="paragraph" w:styleId="aff4">
    <w:name w:val="Body Text Indent"/>
    <w:basedOn w:val="a3"/>
    <w:qFormat/>
  </w:style>
  <w:style w:type="paragraph" w:styleId="a0">
    <w:name w:val="List Bullet"/>
    <w:basedOn w:val="af4"/>
    <w:pPr>
      <w:numPr>
        <w:numId w:val="2"/>
      </w:numPr>
    </w:pPr>
  </w:style>
  <w:style w:type="paragraph" w:styleId="23">
    <w:name w:val="List Bullet 2"/>
    <w:basedOn w:val="af4"/>
    <w:qFormat/>
  </w:style>
  <w:style w:type="paragraph" w:styleId="33">
    <w:name w:val="List Bullet 3"/>
    <w:basedOn w:val="af4"/>
    <w:qFormat/>
  </w:style>
  <w:style w:type="paragraph" w:styleId="aff5">
    <w:name w:val="Title"/>
    <w:basedOn w:val="a1"/>
    <w:next w:val="a2"/>
    <w:qFormat/>
    <w:pPr>
      <w:spacing w:after="170"/>
    </w:pPr>
    <w:rPr>
      <w:b/>
    </w:rPr>
  </w:style>
  <w:style w:type="paragraph" w:styleId="aff6">
    <w:name w:val="footer"/>
    <w:basedOn w:val="a1"/>
    <w:link w:val="aff7"/>
    <w:uiPriority w:val="99"/>
    <w:qFormat/>
    <w:pPr>
      <w:tabs>
        <w:tab w:val="center" w:pos="4819"/>
        <w:tab w:val="right" w:pos="9638"/>
      </w:tabs>
    </w:pPr>
  </w:style>
  <w:style w:type="paragraph" w:styleId="a">
    <w:name w:val="List Number"/>
    <w:basedOn w:val="af4"/>
    <w:qFormat/>
    <w:pPr>
      <w:numPr>
        <w:numId w:val="3"/>
      </w:numPr>
    </w:pPr>
  </w:style>
  <w:style w:type="paragraph" w:styleId="24">
    <w:name w:val="List Number 2"/>
    <w:basedOn w:val="af4"/>
    <w:qFormat/>
  </w:style>
  <w:style w:type="paragraph" w:styleId="aff8">
    <w:name w:val="Subtitle"/>
    <w:basedOn w:val="a1"/>
    <w:next w:val="a2"/>
    <w:qFormat/>
    <w:pPr>
      <w:ind w:left="709"/>
      <w:jc w:val="both"/>
    </w:pPr>
    <w:rPr>
      <w:b/>
    </w:rPr>
  </w:style>
  <w:style w:type="paragraph" w:styleId="aff9">
    <w:name w:val="Signature"/>
    <w:basedOn w:val="a1"/>
    <w:qFormat/>
    <w:pPr>
      <w:tabs>
        <w:tab w:val="right" w:pos="31680"/>
      </w:tabs>
      <w:jc w:val="left"/>
    </w:pPr>
  </w:style>
  <w:style w:type="paragraph" w:styleId="affa">
    <w:name w:val="Salutation"/>
    <w:basedOn w:val="a1"/>
    <w:qFormat/>
  </w:style>
  <w:style w:type="paragraph" w:styleId="25">
    <w:name w:val="List Continue 2"/>
    <w:basedOn w:val="af4"/>
    <w:qFormat/>
  </w:style>
  <w:style w:type="paragraph" w:styleId="34">
    <w:name w:val="List Continue 3"/>
    <w:basedOn w:val="af4"/>
    <w:qFormat/>
  </w:style>
  <w:style w:type="paragraph" w:styleId="43">
    <w:name w:val="List Continue 4"/>
    <w:basedOn w:val="af4"/>
    <w:qFormat/>
  </w:style>
  <w:style w:type="paragraph" w:styleId="53">
    <w:name w:val="List Continue 5"/>
    <w:basedOn w:val="af4"/>
  </w:style>
  <w:style w:type="character" w:customStyle="1" w:styleId="WW8Num1z0">
    <w:name w:val="WW8Num1z0"/>
  </w:style>
  <w:style w:type="character" w:customStyle="1" w:styleId="WW8Num1z1">
    <w:name w:val="WW8Num1z1"/>
    <w:qFormat/>
  </w:style>
  <w:style w:type="character" w:customStyle="1" w:styleId="WW8Num1z2">
    <w:name w:val="WW8Num1z2"/>
  </w:style>
  <w:style w:type="character" w:customStyle="1" w:styleId="WW8Num1z3">
    <w:name w:val="WW8Num1z3"/>
    <w:qFormat/>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PT Astra Serif" w:hAnsi="PT Astra Serif" w:cs="OpenSymbol"/>
    </w:rPr>
  </w:style>
  <w:style w:type="character" w:customStyle="1" w:styleId="WW8Num4z0">
    <w:name w:val="WW8Num4z0"/>
    <w:qFormat/>
    <w:rPr>
      <w:rFonts w:ascii="Times New Roman" w:hAnsi="Times New Roman" w:cs="Times New Roman"/>
      <w:sz w:val="28"/>
      <w:szCs w:val="28"/>
    </w:rPr>
  </w:style>
  <w:style w:type="character" w:customStyle="1" w:styleId="WW8Num4z1">
    <w:name w:val="WW8Num4z1"/>
    <w:rPr>
      <w:rFonts w:ascii="Courier New" w:hAnsi="Courier New" w:cs="Courier New"/>
    </w:rPr>
  </w:style>
  <w:style w:type="character" w:customStyle="1" w:styleId="WW8Num4z2">
    <w:name w:val="WW8Num4z2"/>
    <w:rPr>
      <w:rFonts w:ascii="Wingdings" w:hAnsi="Wingdings" w:cs="Wingdings"/>
    </w:rPr>
  </w:style>
  <w:style w:type="character" w:customStyle="1" w:styleId="WW8Num4z3">
    <w:name w:val="WW8Num4z3"/>
    <w:rPr>
      <w:rFonts w:ascii="Symbol" w:hAnsi="Symbol" w:cs="Symbol"/>
    </w:rPr>
  </w:style>
  <w:style w:type="character" w:customStyle="1" w:styleId="affb">
    <w:name w:val="Символ нумерации"/>
  </w:style>
  <w:style w:type="character" w:customStyle="1" w:styleId="affc">
    <w:name w:val="Маркеры списка"/>
    <w:rPr>
      <w:rFonts w:ascii="OpenSymbol" w:eastAsia="OpenSymbol" w:hAnsi="OpenSymbol" w:cs="OpenSymbol"/>
    </w:rPr>
  </w:style>
  <w:style w:type="character" w:customStyle="1" w:styleId="affd">
    <w:name w:val="Символ сноски"/>
  </w:style>
  <w:style w:type="character" w:customStyle="1" w:styleId="affe">
    <w:name w:val="Символы названия"/>
    <w:qFormat/>
  </w:style>
  <w:style w:type="character" w:customStyle="1" w:styleId="afff">
    <w:name w:val="Буквица"/>
    <w:qFormat/>
  </w:style>
  <w:style w:type="character" w:customStyle="1" w:styleId="afff0">
    <w:name w:val="Заполнитель"/>
    <w:qFormat/>
    <w:rPr>
      <w:smallCaps/>
      <w:color w:val="008080"/>
      <w:u w:val="dotted"/>
    </w:rPr>
  </w:style>
  <w:style w:type="character" w:customStyle="1" w:styleId="afff1">
    <w:name w:val="Ссылка указателя"/>
    <w:qFormat/>
  </w:style>
  <w:style w:type="character" w:customStyle="1" w:styleId="afff2">
    <w:name w:val="Символ концевой сноски"/>
    <w:qFormat/>
  </w:style>
  <w:style w:type="character" w:customStyle="1" w:styleId="afff3">
    <w:name w:val="Основной элемент указателя"/>
    <w:qFormat/>
    <w:rPr>
      <w:b/>
      <w:bCs/>
    </w:rPr>
  </w:style>
  <w:style w:type="character" w:customStyle="1" w:styleId="afff4">
    <w:name w:val="Фуригана"/>
    <w:qFormat/>
    <w:rPr>
      <w:sz w:val="12"/>
      <w:szCs w:val="12"/>
      <w:u w:val="none"/>
    </w:rPr>
  </w:style>
  <w:style w:type="character" w:customStyle="1" w:styleId="afff5">
    <w:name w:val="Вертикальное направление символов"/>
    <w:qFormat/>
    <w:rPr>
      <w:eastAsianLayout w:id="1" w:vert="1"/>
    </w:rPr>
  </w:style>
  <w:style w:type="character" w:customStyle="1" w:styleId="14">
    <w:name w:val="Цитата1"/>
    <w:qFormat/>
    <w:rPr>
      <w:i/>
      <w:iCs/>
    </w:rPr>
  </w:style>
  <w:style w:type="character" w:customStyle="1" w:styleId="afff6">
    <w:name w:val="Исходный текст"/>
    <w:rPr>
      <w:rFonts w:ascii="Liberation Mono" w:eastAsia="Liberation Mono" w:hAnsi="Liberation Mono" w:cs="Liberation Mono"/>
    </w:rPr>
  </w:style>
  <w:style w:type="character" w:customStyle="1" w:styleId="afff7">
    <w:name w:val="Пример"/>
    <w:qFormat/>
    <w:rPr>
      <w:rFonts w:ascii="Liberation Mono" w:eastAsia="Liberation Mono" w:hAnsi="Liberation Mono" w:cs="Liberation Mono"/>
    </w:rPr>
  </w:style>
  <w:style w:type="character" w:customStyle="1" w:styleId="afff8">
    <w:name w:val="Ввод пользователя"/>
    <w:rPr>
      <w:rFonts w:ascii="Liberation Mono" w:eastAsia="Liberation Mono" w:hAnsi="Liberation Mono" w:cs="Liberation Mono"/>
    </w:rPr>
  </w:style>
  <w:style w:type="character" w:customStyle="1" w:styleId="afff9">
    <w:name w:val="Переменная"/>
    <w:qFormat/>
    <w:rPr>
      <w:i/>
      <w:iCs/>
    </w:rPr>
  </w:style>
  <w:style w:type="character" w:customStyle="1" w:styleId="afffa">
    <w:name w:val="Определение"/>
    <w:qFormat/>
  </w:style>
  <w:style w:type="character" w:customStyle="1" w:styleId="afffb">
    <w:name w:val="Непропорциональный текст"/>
    <w:qFormat/>
    <w:rPr>
      <w:rFonts w:ascii="Liberation Mono" w:eastAsia="Liberation Mono" w:hAnsi="Liberation Mono" w:cs="Liberation Mono"/>
    </w:rPr>
  </w:style>
  <w:style w:type="character" w:customStyle="1" w:styleId="ListLabel1">
    <w:name w:val="ListLabel 1"/>
    <w:qFormat/>
    <w:rPr>
      <w:rFonts w:cs="Times New Roman"/>
    </w:rPr>
  </w:style>
  <w:style w:type="character" w:customStyle="1" w:styleId="ListLabel2">
    <w:name w:val="ListLabel 2"/>
    <w:qFormat/>
    <w:rPr>
      <w:rFonts w:cs="Courier New"/>
    </w:rPr>
  </w:style>
  <w:style w:type="character" w:customStyle="1" w:styleId="ListLabel3">
    <w:name w:val="ListLabel 3"/>
    <w:rPr>
      <w:rFonts w:cs="Wingdings"/>
    </w:rPr>
  </w:style>
  <w:style w:type="character" w:customStyle="1" w:styleId="ListLabel4">
    <w:name w:val="ListLabel 4"/>
    <w:rPr>
      <w:rFonts w:cs="Symbol"/>
    </w:rPr>
  </w:style>
  <w:style w:type="character" w:customStyle="1" w:styleId="ListLabel5">
    <w:name w:val="ListLabel 5"/>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rPr>
      <w:rFonts w:cs="Courier New"/>
    </w:rPr>
  </w:style>
  <w:style w:type="character" w:customStyle="1" w:styleId="ListLabel9">
    <w:name w:val="ListLabel 9"/>
    <w:qFormat/>
    <w:rPr>
      <w:rFonts w:cs="Wingdings"/>
    </w:rPr>
  </w:style>
  <w:style w:type="paragraph" w:customStyle="1" w:styleId="afffc">
    <w:name w:val="Блочная цитата"/>
    <w:basedOn w:val="a1"/>
    <w:qFormat/>
  </w:style>
  <w:style w:type="paragraph" w:customStyle="1" w:styleId="afffd">
    <w:name w:val="Обратный отступ"/>
    <w:basedOn w:val="a3"/>
    <w:pPr>
      <w:tabs>
        <w:tab w:val="left" w:pos="0"/>
      </w:tabs>
    </w:pPr>
  </w:style>
  <w:style w:type="paragraph" w:customStyle="1" w:styleId="afffe">
    <w:name w:val="Отступы"/>
    <w:basedOn w:val="a3"/>
    <w:qFormat/>
    <w:pPr>
      <w:tabs>
        <w:tab w:val="left" w:pos="0"/>
      </w:tabs>
    </w:pPr>
  </w:style>
  <w:style w:type="paragraph" w:customStyle="1" w:styleId="100">
    <w:name w:val="Заголовок 10"/>
    <w:basedOn w:val="10"/>
    <w:next w:val="a3"/>
    <w:qFormat/>
  </w:style>
  <w:style w:type="paragraph" w:customStyle="1" w:styleId="15">
    <w:name w:val="Начало нумерованного списка 1"/>
    <w:basedOn w:val="af4"/>
    <w:next w:val="a"/>
    <w:qFormat/>
  </w:style>
  <w:style w:type="paragraph" w:customStyle="1" w:styleId="16">
    <w:name w:val="Конец нумерованного списка 1"/>
    <w:basedOn w:val="af4"/>
    <w:next w:val="a"/>
    <w:qFormat/>
  </w:style>
  <w:style w:type="paragraph" w:customStyle="1" w:styleId="17">
    <w:name w:val="Продолжение нумерованного списка 1"/>
    <w:basedOn w:val="af4"/>
    <w:qFormat/>
  </w:style>
  <w:style w:type="paragraph" w:customStyle="1" w:styleId="26">
    <w:name w:val="Начало нумерованного списка 2"/>
    <w:basedOn w:val="af4"/>
    <w:next w:val="24"/>
    <w:qFormat/>
  </w:style>
  <w:style w:type="paragraph" w:customStyle="1" w:styleId="27">
    <w:name w:val="Конец нумерованного списка 2"/>
    <w:basedOn w:val="af4"/>
    <w:next w:val="24"/>
    <w:qFormat/>
  </w:style>
  <w:style w:type="paragraph" w:customStyle="1" w:styleId="28">
    <w:name w:val="Продолжение нумерованного списка 2"/>
    <w:basedOn w:val="af4"/>
    <w:qFormat/>
  </w:style>
  <w:style w:type="paragraph" w:customStyle="1" w:styleId="35">
    <w:name w:val="Начало нумерованного списка 3"/>
    <w:basedOn w:val="af4"/>
    <w:next w:val="30"/>
  </w:style>
  <w:style w:type="paragraph" w:customStyle="1" w:styleId="36">
    <w:name w:val="Конец нумерованного списка 3"/>
    <w:basedOn w:val="af4"/>
    <w:next w:val="30"/>
    <w:qFormat/>
  </w:style>
  <w:style w:type="paragraph" w:customStyle="1" w:styleId="37">
    <w:name w:val="Продолжение нумерованного списка 3"/>
    <w:basedOn w:val="af4"/>
    <w:qFormat/>
  </w:style>
  <w:style w:type="paragraph" w:customStyle="1" w:styleId="44">
    <w:name w:val="Начало нумерованного списка 4"/>
    <w:basedOn w:val="af4"/>
    <w:next w:val="40"/>
    <w:qFormat/>
  </w:style>
  <w:style w:type="paragraph" w:customStyle="1" w:styleId="45">
    <w:name w:val="Конец нумерованного списка 4"/>
    <w:basedOn w:val="af4"/>
    <w:next w:val="40"/>
    <w:qFormat/>
  </w:style>
  <w:style w:type="paragraph" w:customStyle="1" w:styleId="46">
    <w:name w:val="Продолжение нумерованного списка 4"/>
    <w:basedOn w:val="af4"/>
    <w:qFormat/>
  </w:style>
  <w:style w:type="paragraph" w:customStyle="1" w:styleId="54">
    <w:name w:val="Начало нумерованного списка 5"/>
    <w:basedOn w:val="af4"/>
    <w:next w:val="50"/>
  </w:style>
  <w:style w:type="paragraph" w:customStyle="1" w:styleId="55">
    <w:name w:val="Конец нумерованного списка 5"/>
    <w:basedOn w:val="af4"/>
    <w:next w:val="50"/>
    <w:qFormat/>
  </w:style>
  <w:style w:type="paragraph" w:customStyle="1" w:styleId="56">
    <w:name w:val="Продолжение нумерованного списка 5"/>
    <w:basedOn w:val="af4"/>
    <w:qFormat/>
  </w:style>
  <w:style w:type="paragraph" w:customStyle="1" w:styleId="18">
    <w:name w:val="Начало маркированного списка 1"/>
    <w:basedOn w:val="af4"/>
    <w:next w:val="a0"/>
    <w:qFormat/>
  </w:style>
  <w:style w:type="paragraph" w:customStyle="1" w:styleId="19">
    <w:name w:val="Конец маркированного списка 1"/>
    <w:basedOn w:val="af4"/>
    <w:next w:val="a0"/>
    <w:qFormat/>
  </w:style>
  <w:style w:type="paragraph" w:customStyle="1" w:styleId="29">
    <w:name w:val="Начало маркированного списка 2"/>
    <w:basedOn w:val="af4"/>
    <w:next w:val="23"/>
  </w:style>
  <w:style w:type="paragraph" w:customStyle="1" w:styleId="2a">
    <w:name w:val="Конец маркированного списка 2"/>
    <w:basedOn w:val="af4"/>
    <w:next w:val="23"/>
  </w:style>
  <w:style w:type="paragraph" w:customStyle="1" w:styleId="38">
    <w:name w:val="Начало маркированного списка 3"/>
    <w:basedOn w:val="af4"/>
    <w:next w:val="33"/>
  </w:style>
  <w:style w:type="paragraph" w:customStyle="1" w:styleId="39">
    <w:name w:val="Конец маркированного списка 3"/>
    <w:basedOn w:val="af4"/>
    <w:next w:val="33"/>
  </w:style>
  <w:style w:type="paragraph" w:customStyle="1" w:styleId="47">
    <w:name w:val="Начало маркированного списка 4"/>
    <w:basedOn w:val="af4"/>
    <w:next w:val="42"/>
    <w:qFormat/>
  </w:style>
  <w:style w:type="paragraph" w:customStyle="1" w:styleId="48">
    <w:name w:val="Конец маркированного списка 4"/>
    <w:basedOn w:val="af4"/>
    <w:next w:val="42"/>
  </w:style>
  <w:style w:type="paragraph" w:customStyle="1" w:styleId="57">
    <w:name w:val="Начало маркированного списка 5"/>
    <w:basedOn w:val="af4"/>
    <w:next w:val="52"/>
    <w:qFormat/>
  </w:style>
  <w:style w:type="paragraph" w:customStyle="1" w:styleId="58">
    <w:name w:val="Конец маркированного списка 5"/>
    <w:basedOn w:val="af4"/>
    <w:next w:val="52"/>
    <w:qFormat/>
  </w:style>
  <w:style w:type="paragraph" w:customStyle="1" w:styleId="affff">
    <w:name w:val="Разделитель предметного указателя"/>
    <w:basedOn w:val="12"/>
    <w:qFormat/>
  </w:style>
  <w:style w:type="paragraph" w:customStyle="1" w:styleId="affff0">
    <w:name w:val="Заголовок указателей пользователя"/>
    <w:basedOn w:val="10"/>
    <w:qFormat/>
  </w:style>
  <w:style w:type="paragraph" w:customStyle="1" w:styleId="1a">
    <w:name w:val="Указатель пользователя 1"/>
    <w:basedOn w:val="12"/>
    <w:qFormat/>
    <w:pPr>
      <w:tabs>
        <w:tab w:val="right" w:leader="dot" w:pos="9638"/>
      </w:tabs>
    </w:pPr>
  </w:style>
  <w:style w:type="paragraph" w:customStyle="1" w:styleId="2b">
    <w:name w:val="Указатель пользователя 2"/>
    <w:basedOn w:val="12"/>
    <w:pPr>
      <w:tabs>
        <w:tab w:val="right" w:leader="dot" w:pos="9355"/>
      </w:tabs>
    </w:pPr>
  </w:style>
  <w:style w:type="paragraph" w:customStyle="1" w:styleId="3a">
    <w:name w:val="Указатель пользователя 3"/>
    <w:basedOn w:val="12"/>
    <w:pPr>
      <w:tabs>
        <w:tab w:val="right" w:leader="dot" w:pos="9072"/>
      </w:tabs>
    </w:pPr>
  </w:style>
  <w:style w:type="paragraph" w:customStyle="1" w:styleId="49">
    <w:name w:val="Указатель пользователя 4"/>
    <w:basedOn w:val="12"/>
    <w:pPr>
      <w:tabs>
        <w:tab w:val="right" w:leader="dot" w:pos="8789"/>
      </w:tabs>
    </w:pPr>
  </w:style>
  <w:style w:type="paragraph" w:customStyle="1" w:styleId="59">
    <w:name w:val="Указатель пользователя 5"/>
    <w:basedOn w:val="12"/>
    <w:pPr>
      <w:tabs>
        <w:tab w:val="right" w:leader="dot" w:pos="8506"/>
      </w:tabs>
    </w:pPr>
  </w:style>
  <w:style w:type="paragraph" w:customStyle="1" w:styleId="101">
    <w:name w:val="Оглавление 10"/>
    <w:basedOn w:val="12"/>
    <w:pPr>
      <w:tabs>
        <w:tab w:val="right" w:leader="dot" w:pos="7091"/>
      </w:tabs>
    </w:pPr>
  </w:style>
  <w:style w:type="paragraph" w:customStyle="1" w:styleId="IllustrationIndex1">
    <w:name w:val="Illustration Index 1"/>
    <w:basedOn w:val="12"/>
    <w:pPr>
      <w:tabs>
        <w:tab w:val="right" w:leader="dot" w:pos="9638"/>
      </w:tabs>
    </w:pPr>
  </w:style>
  <w:style w:type="paragraph" w:customStyle="1" w:styleId="affff1">
    <w:name w:val="Заголовок списка объектов"/>
    <w:basedOn w:val="10"/>
  </w:style>
  <w:style w:type="paragraph" w:customStyle="1" w:styleId="1b">
    <w:name w:val="Список объектов 1"/>
    <w:basedOn w:val="12"/>
    <w:pPr>
      <w:tabs>
        <w:tab w:val="right" w:leader="dot" w:pos="9638"/>
      </w:tabs>
    </w:pPr>
  </w:style>
  <w:style w:type="paragraph" w:customStyle="1" w:styleId="affff2">
    <w:name w:val="Заголовок списка таблиц"/>
    <w:basedOn w:val="10"/>
    <w:qFormat/>
  </w:style>
  <w:style w:type="paragraph" w:customStyle="1" w:styleId="1c">
    <w:name w:val="Список таблиц 1"/>
    <w:basedOn w:val="12"/>
    <w:qFormat/>
    <w:pPr>
      <w:tabs>
        <w:tab w:val="right" w:leader="dot" w:pos="9638"/>
      </w:tabs>
    </w:pPr>
  </w:style>
  <w:style w:type="paragraph" w:customStyle="1" w:styleId="1d">
    <w:name w:val="Библиография 1"/>
    <w:basedOn w:val="12"/>
    <w:qFormat/>
    <w:pPr>
      <w:tabs>
        <w:tab w:val="right" w:leader="dot" w:pos="9638"/>
      </w:tabs>
    </w:pPr>
  </w:style>
  <w:style w:type="paragraph" w:customStyle="1" w:styleId="61">
    <w:name w:val="Указатель пользователя 6"/>
    <w:basedOn w:val="12"/>
    <w:pPr>
      <w:tabs>
        <w:tab w:val="right" w:leader="dot" w:pos="8223"/>
      </w:tabs>
    </w:pPr>
  </w:style>
  <w:style w:type="paragraph" w:customStyle="1" w:styleId="71">
    <w:name w:val="Указатель пользователя 7"/>
    <w:basedOn w:val="12"/>
    <w:pPr>
      <w:tabs>
        <w:tab w:val="right" w:leader="dot" w:pos="7940"/>
      </w:tabs>
    </w:pPr>
  </w:style>
  <w:style w:type="paragraph" w:customStyle="1" w:styleId="81">
    <w:name w:val="Указатель пользователя 8"/>
    <w:basedOn w:val="12"/>
    <w:qFormat/>
    <w:pPr>
      <w:tabs>
        <w:tab w:val="right" w:leader="dot" w:pos="7657"/>
      </w:tabs>
    </w:pPr>
  </w:style>
  <w:style w:type="paragraph" w:customStyle="1" w:styleId="91">
    <w:name w:val="Указатель пользователя 9"/>
    <w:basedOn w:val="12"/>
    <w:qFormat/>
    <w:pPr>
      <w:tabs>
        <w:tab w:val="right" w:leader="dot" w:pos="7374"/>
      </w:tabs>
    </w:pPr>
  </w:style>
  <w:style w:type="paragraph" w:customStyle="1" w:styleId="102">
    <w:name w:val="Указатель пользователя 10"/>
    <w:basedOn w:val="12"/>
    <w:qFormat/>
    <w:pPr>
      <w:tabs>
        <w:tab w:val="right" w:leader="dot" w:pos="7091"/>
      </w:tabs>
    </w:pPr>
  </w:style>
  <w:style w:type="paragraph" w:customStyle="1" w:styleId="affff3">
    <w:name w:val="Верхний и нижний колонтитулы"/>
    <w:basedOn w:val="a1"/>
    <w:qFormat/>
    <w:pPr>
      <w:suppressLineNumbers/>
      <w:tabs>
        <w:tab w:val="center" w:pos="4819"/>
        <w:tab w:val="right" w:pos="9638"/>
      </w:tabs>
    </w:pPr>
  </w:style>
  <w:style w:type="paragraph" w:customStyle="1" w:styleId="affff4">
    <w:name w:val="Верхний колонтитул слева"/>
    <w:basedOn w:val="a1"/>
    <w:qFormat/>
    <w:pPr>
      <w:tabs>
        <w:tab w:val="center" w:pos="4819"/>
        <w:tab w:val="right" w:pos="9638"/>
      </w:tabs>
      <w:jc w:val="left"/>
    </w:pPr>
  </w:style>
  <w:style w:type="paragraph" w:customStyle="1" w:styleId="affff5">
    <w:name w:val="Верхний колонтитул справа"/>
    <w:basedOn w:val="a1"/>
    <w:qFormat/>
    <w:pPr>
      <w:tabs>
        <w:tab w:val="center" w:pos="4819"/>
        <w:tab w:val="right" w:pos="9638"/>
      </w:tabs>
      <w:jc w:val="right"/>
    </w:pPr>
  </w:style>
  <w:style w:type="paragraph" w:customStyle="1" w:styleId="affff6">
    <w:name w:val="Нижний колонтитул слева"/>
    <w:basedOn w:val="a1"/>
    <w:qFormat/>
    <w:pPr>
      <w:tabs>
        <w:tab w:val="center" w:pos="4819"/>
        <w:tab w:val="right" w:pos="9638"/>
      </w:tabs>
      <w:jc w:val="left"/>
    </w:pPr>
  </w:style>
  <w:style w:type="paragraph" w:customStyle="1" w:styleId="affff7">
    <w:name w:val="Нижний колонтитул справа"/>
    <w:basedOn w:val="a1"/>
    <w:pPr>
      <w:tabs>
        <w:tab w:val="center" w:pos="4819"/>
        <w:tab w:val="right" w:pos="9638"/>
      </w:tabs>
      <w:jc w:val="right"/>
    </w:pPr>
  </w:style>
  <w:style w:type="paragraph" w:customStyle="1" w:styleId="affff8">
    <w:name w:val="Содержимое таблицы"/>
    <w:basedOn w:val="a1"/>
    <w:qFormat/>
  </w:style>
  <w:style w:type="paragraph" w:customStyle="1" w:styleId="affff9">
    <w:name w:val="Заголовок таблицы"/>
    <w:basedOn w:val="affff8"/>
    <w:qFormat/>
    <w:rPr>
      <w:b/>
    </w:rPr>
  </w:style>
  <w:style w:type="paragraph" w:customStyle="1" w:styleId="affffa">
    <w:name w:val="Иллюстрация"/>
    <w:basedOn w:val="af6"/>
    <w:qFormat/>
  </w:style>
  <w:style w:type="paragraph" w:customStyle="1" w:styleId="affffb">
    <w:name w:val="Таблица"/>
    <w:basedOn w:val="af6"/>
    <w:qFormat/>
  </w:style>
  <w:style w:type="paragraph" w:customStyle="1" w:styleId="1e">
    <w:name w:val="Текст1"/>
    <w:basedOn w:val="af6"/>
    <w:qFormat/>
  </w:style>
  <w:style w:type="paragraph" w:customStyle="1" w:styleId="affffc">
    <w:name w:val="Содержимое врезки"/>
    <w:basedOn w:val="a1"/>
  </w:style>
  <w:style w:type="paragraph" w:customStyle="1" w:styleId="affffd">
    <w:name w:val="Текст в заданном формате"/>
    <w:basedOn w:val="a1"/>
    <w:rPr>
      <w:rFonts w:cs="Lohit Devanagari"/>
    </w:rPr>
  </w:style>
  <w:style w:type="paragraph" w:customStyle="1" w:styleId="affffe">
    <w:name w:val="Горизонтальная линия"/>
    <w:basedOn w:val="a1"/>
    <w:next w:val="a3"/>
    <w:qFormat/>
    <w:pPr>
      <w:pBdr>
        <w:top w:val="none" w:sz="0" w:space="0" w:color="000000"/>
        <w:left w:val="none" w:sz="0" w:space="0" w:color="000000"/>
        <w:bottom w:val="single" w:sz="8" w:space="0" w:color="000000"/>
        <w:right w:val="none" w:sz="0" w:space="0" w:color="000000"/>
      </w:pBdr>
    </w:pPr>
    <w:rPr>
      <w:sz w:val="4"/>
    </w:rPr>
  </w:style>
  <w:style w:type="paragraph" w:customStyle="1" w:styleId="afffff">
    <w:name w:val="Содержимое списка"/>
    <w:basedOn w:val="a1"/>
    <w:qFormat/>
  </w:style>
  <w:style w:type="paragraph" w:customStyle="1" w:styleId="afffff0">
    <w:name w:val="Заголовок списка"/>
    <w:basedOn w:val="a1"/>
    <w:next w:val="afffff"/>
    <w:qFormat/>
  </w:style>
  <w:style w:type="paragraph" w:customStyle="1" w:styleId="afffff1">
    <w:name w:val="Гриф_Экземпляр"/>
    <w:basedOn w:val="a1"/>
    <w:qFormat/>
    <w:rPr>
      <w:sz w:val="24"/>
    </w:rPr>
  </w:style>
  <w:style w:type="paragraph" w:customStyle="1" w:styleId="afffff2">
    <w:name w:val="Исполнитель документа"/>
    <w:basedOn w:val="a1"/>
    <w:qFormat/>
    <w:pPr>
      <w:jc w:val="left"/>
    </w:pPr>
    <w:rPr>
      <w:sz w:val="24"/>
    </w:rPr>
  </w:style>
  <w:style w:type="paragraph" w:customStyle="1" w:styleId="afffff3">
    <w:name w:val="Заголовок списка иллюстраций"/>
    <w:basedOn w:val="10"/>
    <w:qFormat/>
    <w:pPr>
      <w:suppressLineNumbers/>
    </w:pPr>
  </w:style>
  <w:style w:type="character" w:customStyle="1" w:styleId="a7">
    <w:name w:val="Основной текст Знак"/>
    <w:basedOn w:val="a4"/>
    <w:link w:val="a3"/>
    <w:rPr>
      <w:rFonts w:ascii="PT Astra Serif" w:eastAsia="Source Han Sans CN Regular" w:hAnsi="PT Astra Serif"/>
      <w:kern w:val="2"/>
      <w:sz w:val="28"/>
      <w:szCs w:val="24"/>
      <w:lang w:val="zh-CN" w:eastAsia="zh-CN"/>
    </w:rPr>
  </w:style>
  <w:style w:type="character" w:customStyle="1" w:styleId="af8">
    <w:name w:val="Текст примечания Знак"/>
    <w:basedOn w:val="a7"/>
    <w:link w:val="af7"/>
    <w:qFormat/>
    <w:rPr>
      <w:rFonts w:ascii="PT Astra Serif" w:eastAsia="Source Han Sans CN Regular" w:hAnsi="PT Astra Serif"/>
      <w:kern w:val="2"/>
      <w:sz w:val="28"/>
      <w:szCs w:val="24"/>
      <w:lang w:val="zh-CN" w:eastAsia="zh-CN"/>
    </w:rPr>
  </w:style>
  <w:style w:type="character" w:customStyle="1" w:styleId="afa">
    <w:name w:val="Тема примечания Знак"/>
    <w:basedOn w:val="af8"/>
    <w:link w:val="af9"/>
    <w:uiPriority w:val="99"/>
    <w:semiHidden/>
    <w:qFormat/>
    <w:rPr>
      <w:rFonts w:ascii="PT Astra Serif" w:eastAsia="Source Han Sans CN Regular" w:hAnsi="PT Astra Serif"/>
      <w:b/>
      <w:bCs/>
      <w:kern w:val="2"/>
      <w:sz w:val="28"/>
      <w:szCs w:val="24"/>
      <w:lang w:val="zh-CN" w:eastAsia="zh-CN"/>
    </w:rPr>
  </w:style>
  <w:style w:type="character" w:customStyle="1" w:styleId="af2">
    <w:name w:val="Текст выноски Знак"/>
    <w:basedOn w:val="a4"/>
    <w:link w:val="af1"/>
    <w:uiPriority w:val="99"/>
    <w:semiHidden/>
    <w:rPr>
      <w:rFonts w:ascii="Segoe UI" w:eastAsia="Source Han Sans CN Regular" w:hAnsi="Segoe UI" w:cs="Segoe UI"/>
      <w:kern w:val="2"/>
      <w:sz w:val="18"/>
      <w:szCs w:val="18"/>
      <w:lang w:val="zh-CN" w:eastAsia="zh-CN"/>
    </w:rPr>
  </w:style>
  <w:style w:type="paragraph" w:styleId="afffff4">
    <w:name w:val="List Paragraph"/>
    <w:basedOn w:val="a1"/>
    <w:uiPriority w:val="34"/>
    <w:qFormat/>
    <w:pPr>
      <w:ind w:left="720"/>
      <w:contextualSpacing/>
    </w:pPr>
  </w:style>
  <w:style w:type="paragraph" w:customStyle="1" w:styleId="1f">
    <w:name w:val="Рецензия1"/>
    <w:hidden/>
    <w:uiPriority w:val="99"/>
    <w:semiHidden/>
    <w:qFormat/>
    <w:rPr>
      <w:rFonts w:ascii="PT Astra Serif" w:eastAsia="Source Han Sans CN Regular" w:hAnsi="PT Astra Serif"/>
      <w:kern w:val="2"/>
      <w:sz w:val="28"/>
      <w:szCs w:val="24"/>
      <w:lang w:val="zh-CN" w:eastAsia="zh-CN"/>
    </w:rPr>
  </w:style>
  <w:style w:type="paragraph" w:styleId="afffff5">
    <w:name w:val="No Spacing"/>
    <w:uiPriority w:val="1"/>
    <w:qFormat/>
    <w:rsid w:val="00A16DCE"/>
    <w:rPr>
      <w:rFonts w:ascii="Calibri" w:eastAsia="Calibri" w:hAnsi="Calibri"/>
      <w:sz w:val="22"/>
      <w:szCs w:val="22"/>
      <w:lang w:eastAsia="en-US"/>
    </w:rPr>
  </w:style>
  <w:style w:type="character" w:customStyle="1" w:styleId="afc">
    <w:name w:val="Текст сноски Знак"/>
    <w:basedOn w:val="a4"/>
    <w:link w:val="afb"/>
    <w:uiPriority w:val="99"/>
    <w:rsid w:val="00FE2B7F"/>
    <w:rPr>
      <w:rFonts w:ascii="PT Astra Serif" w:eastAsia="Source Han Sans CN Regular" w:hAnsi="PT Astra Serif"/>
      <w:kern w:val="2"/>
      <w:sz w:val="28"/>
      <w:szCs w:val="24"/>
      <w:lang w:val="zh-CN" w:eastAsia="zh-CN"/>
    </w:rPr>
  </w:style>
  <w:style w:type="character" w:customStyle="1" w:styleId="afe">
    <w:name w:val="Верхний колонтитул Знак"/>
    <w:basedOn w:val="a4"/>
    <w:link w:val="afd"/>
    <w:uiPriority w:val="99"/>
    <w:rsid w:val="00FE2B7F"/>
    <w:rPr>
      <w:rFonts w:ascii="PT Astra Serif" w:eastAsia="Source Han Sans CN Regular" w:hAnsi="PT Astra Serif"/>
      <w:kern w:val="2"/>
      <w:sz w:val="28"/>
      <w:szCs w:val="24"/>
      <w:lang w:val="zh-CN" w:eastAsia="zh-CN"/>
    </w:rPr>
  </w:style>
  <w:style w:type="table" w:styleId="afffff6">
    <w:name w:val="Table Grid"/>
    <w:basedOn w:val="a5"/>
    <w:uiPriority w:val="39"/>
    <w:rsid w:val="00FE2B7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50B70"/>
    <w:pPr>
      <w:autoSpaceDE w:val="0"/>
      <w:autoSpaceDN w:val="0"/>
      <w:adjustRightInd w:val="0"/>
    </w:pPr>
    <w:rPr>
      <w:rFonts w:ascii="Arial" w:hAnsi="Arial" w:cs="Arial"/>
      <w:color w:val="000000"/>
      <w:sz w:val="24"/>
      <w:szCs w:val="24"/>
    </w:rPr>
  </w:style>
  <w:style w:type="table" w:customStyle="1" w:styleId="2c">
    <w:name w:val="Сетка таблицы2"/>
    <w:basedOn w:val="a5"/>
    <w:next w:val="afffff6"/>
    <w:uiPriority w:val="39"/>
    <w:rsid w:val="007C33FC"/>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Revision"/>
    <w:hidden/>
    <w:uiPriority w:val="99"/>
    <w:semiHidden/>
    <w:rsid w:val="008F43CE"/>
    <w:rPr>
      <w:rFonts w:ascii="PT Astra Serif" w:eastAsia="Source Han Sans CN Regular" w:hAnsi="PT Astra Serif"/>
      <w:kern w:val="2"/>
      <w:sz w:val="28"/>
      <w:szCs w:val="24"/>
      <w:lang w:val="zh-CN" w:eastAsia="zh-CN"/>
    </w:rPr>
  </w:style>
  <w:style w:type="character" w:customStyle="1" w:styleId="aff7">
    <w:name w:val="Нижний колонтитул Знак"/>
    <w:basedOn w:val="a4"/>
    <w:link w:val="aff6"/>
    <w:uiPriority w:val="99"/>
    <w:rsid w:val="005E571F"/>
    <w:rPr>
      <w:rFonts w:ascii="PT Astra Serif" w:eastAsia="Source Han Sans CN Regular" w:hAnsi="PT Astra Serif"/>
      <w:kern w:val="2"/>
      <w:sz w:val="28"/>
      <w:szCs w:val="24"/>
      <w:lang w:val="zh-CN" w:eastAsia="zh-CN"/>
    </w:rPr>
  </w:style>
  <w:style w:type="paragraph" w:styleId="afffff8">
    <w:name w:val="Normal (Web)"/>
    <w:basedOn w:val="a1"/>
    <w:uiPriority w:val="99"/>
    <w:semiHidden/>
    <w:unhideWhenUsed/>
    <w:rsid w:val="00600154"/>
    <w:pPr>
      <w:widowControl/>
      <w:suppressAutoHyphens w:val="0"/>
      <w:spacing w:before="100" w:beforeAutospacing="1" w:after="100" w:afterAutospacing="1"/>
      <w:jc w:val="left"/>
    </w:pPr>
    <w:rPr>
      <w:rFonts w:ascii="Times New Roman" w:eastAsia="Times New Roman" w:hAnsi="Times New Roman"/>
      <w:kern w:val="0"/>
      <w:sz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910895">
      <w:bodyDiv w:val="1"/>
      <w:marLeft w:val="0"/>
      <w:marRight w:val="0"/>
      <w:marTop w:val="0"/>
      <w:marBottom w:val="0"/>
      <w:divBdr>
        <w:top w:val="none" w:sz="0" w:space="0" w:color="auto"/>
        <w:left w:val="none" w:sz="0" w:space="0" w:color="auto"/>
        <w:bottom w:val="none" w:sz="0" w:space="0" w:color="auto"/>
        <w:right w:val="none" w:sz="0" w:space="0" w:color="auto"/>
      </w:divBdr>
    </w:div>
    <w:div w:id="788087019">
      <w:bodyDiv w:val="1"/>
      <w:marLeft w:val="0"/>
      <w:marRight w:val="0"/>
      <w:marTop w:val="0"/>
      <w:marBottom w:val="0"/>
      <w:divBdr>
        <w:top w:val="none" w:sz="0" w:space="0" w:color="auto"/>
        <w:left w:val="none" w:sz="0" w:space="0" w:color="auto"/>
        <w:bottom w:val="none" w:sz="0" w:space="0" w:color="auto"/>
        <w:right w:val="none" w:sz="0" w:space="0" w:color="auto"/>
      </w:divBdr>
    </w:div>
    <w:div w:id="874464433">
      <w:bodyDiv w:val="1"/>
      <w:marLeft w:val="0"/>
      <w:marRight w:val="0"/>
      <w:marTop w:val="0"/>
      <w:marBottom w:val="0"/>
      <w:divBdr>
        <w:top w:val="none" w:sz="0" w:space="0" w:color="auto"/>
        <w:left w:val="none" w:sz="0" w:space="0" w:color="auto"/>
        <w:bottom w:val="none" w:sz="0" w:space="0" w:color="auto"/>
        <w:right w:val="none" w:sz="0" w:space="0" w:color="auto"/>
      </w:divBdr>
    </w:div>
    <w:div w:id="1223177790">
      <w:bodyDiv w:val="1"/>
      <w:marLeft w:val="0"/>
      <w:marRight w:val="0"/>
      <w:marTop w:val="0"/>
      <w:marBottom w:val="0"/>
      <w:divBdr>
        <w:top w:val="none" w:sz="0" w:space="0" w:color="auto"/>
        <w:left w:val="none" w:sz="0" w:space="0" w:color="auto"/>
        <w:bottom w:val="none" w:sz="0" w:space="0" w:color="auto"/>
        <w:right w:val="none" w:sz="0" w:space="0" w:color="auto"/>
      </w:divBdr>
    </w:div>
    <w:div w:id="15360361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6F930D-A5E8-4A3D-B02E-0FE3EB2B0A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3147</Words>
  <Characters>17941</Characters>
  <Application>Microsoft Office Word</Application>
  <DocSecurity>0</DocSecurity>
  <Lines>149</Lines>
  <Paragraphs>42</Paragraphs>
  <ScaleCrop>false</ScaleCrop>
  <HeadingPairs>
    <vt:vector size="2" baseType="variant">
      <vt:variant>
        <vt:lpstr>Название</vt:lpstr>
      </vt:variant>
      <vt:variant>
        <vt:i4>1</vt:i4>
      </vt:variant>
    </vt:vector>
  </HeadingPairs>
  <TitlesOfParts>
    <vt:vector size="1" baseType="lpstr">
      <vt:lpstr>Default</vt:lpstr>
    </vt:vector>
  </TitlesOfParts>
  <Company>PPK</Company>
  <LinksUpToDate>false</LinksUpToDate>
  <CharactersWithSpaces>21046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Default</dc:title>
  <dc:creator>Дорофеева Мария Михайловна</dc:creator>
  <cp:lastModifiedBy>Шмелёва Кристина Сергеевна</cp:lastModifiedBy>
  <cp:revision>4</cp:revision>
  <cp:lastPrinted>2024-07-16T08:14:00Z</cp:lastPrinted>
  <dcterms:created xsi:type="dcterms:W3CDTF">2026-04-17T18:23:00Z</dcterms:created>
  <dcterms:modified xsi:type="dcterms:W3CDTF">2026-04-22T07:48:00Z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1049-12.2.0.16909</vt:lpwstr>
  </property>
  <property fmtid="{D5CDD505-2E9C-101B-9397-08002B2CF9AE}" pid="3" name="ICV">
    <vt:lpwstr>0C894C0891DA4A80A4605D5040B1AEE9_13</vt:lpwstr>
  </property>
</Properties>
</file>